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1144A" w14:textId="5D63CD75" w:rsidR="00FB18DA" w:rsidRPr="007E2F0F" w:rsidRDefault="00FB18DA">
      <w:pPr>
        <w:jc w:val="center"/>
        <w:rPr>
          <w:b/>
          <w:bCs/>
          <w:sz w:val="28"/>
          <w:szCs w:val="28"/>
        </w:rPr>
      </w:pPr>
    </w:p>
    <w:p w14:paraId="31E44C53" w14:textId="77777777" w:rsidR="00FB18DA" w:rsidRPr="007E2F0F" w:rsidRDefault="00FB18DA">
      <w:pPr>
        <w:jc w:val="center"/>
        <w:rPr>
          <w:b/>
          <w:bCs/>
          <w:sz w:val="28"/>
          <w:szCs w:val="28"/>
        </w:rPr>
      </w:pPr>
      <w:r w:rsidRPr="007E2F0F">
        <w:rPr>
          <w:b/>
          <w:bCs/>
          <w:sz w:val="28"/>
          <w:szCs w:val="28"/>
        </w:rPr>
        <w:t>Федеральное государственное образовательное бюджетное учреждение</w:t>
      </w:r>
    </w:p>
    <w:p w14:paraId="1E50E64B" w14:textId="77777777" w:rsidR="00FB18DA" w:rsidRPr="007E2F0F" w:rsidRDefault="00FB18DA">
      <w:pPr>
        <w:jc w:val="center"/>
        <w:rPr>
          <w:b/>
          <w:bCs/>
          <w:sz w:val="28"/>
          <w:szCs w:val="28"/>
        </w:rPr>
      </w:pPr>
      <w:r w:rsidRPr="007E2F0F">
        <w:rPr>
          <w:b/>
          <w:bCs/>
          <w:sz w:val="28"/>
          <w:szCs w:val="28"/>
        </w:rPr>
        <w:t>высшего образования</w:t>
      </w:r>
    </w:p>
    <w:p w14:paraId="209F926E" w14:textId="77777777" w:rsidR="00FB18DA" w:rsidRPr="007E2F0F" w:rsidRDefault="00FB18DA">
      <w:pPr>
        <w:jc w:val="center"/>
        <w:rPr>
          <w:b/>
          <w:bCs/>
          <w:i/>
          <w:iCs/>
          <w:sz w:val="28"/>
          <w:szCs w:val="28"/>
          <w:u w:val="single"/>
        </w:rPr>
      </w:pPr>
    </w:p>
    <w:p w14:paraId="24C14EDE" w14:textId="77777777" w:rsidR="00FB18DA" w:rsidRPr="007E2F0F" w:rsidRDefault="00FB18DA">
      <w:pPr>
        <w:jc w:val="center"/>
        <w:rPr>
          <w:b/>
          <w:bCs/>
          <w:sz w:val="28"/>
          <w:szCs w:val="28"/>
        </w:rPr>
      </w:pPr>
      <w:r w:rsidRPr="007E2F0F">
        <w:rPr>
          <w:b/>
          <w:bCs/>
          <w:sz w:val="28"/>
          <w:szCs w:val="28"/>
        </w:rPr>
        <w:t xml:space="preserve">«ФИНАНСОВЫЙ УНИВЕРСИТЕТ ПРИ ПРАВИТЕЛЬСТВЕ </w:t>
      </w:r>
    </w:p>
    <w:p w14:paraId="26FB6A60" w14:textId="77777777" w:rsidR="00FB18DA" w:rsidRPr="007E2F0F" w:rsidRDefault="00FB18DA">
      <w:pPr>
        <w:jc w:val="center"/>
        <w:rPr>
          <w:b/>
          <w:bCs/>
          <w:sz w:val="28"/>
          <w:szCs w:val="28"/>
        </w:rPr>
      </w:pPr>
      <w:r w:rsidRPr="007E2F0F">
        <w:rPr>
          <w:b/>
          <w:bCs/>
          <w:sz w:val="28"/>
          <w:szCs w:val="28"/>
        </w:rPr>
        <w:t>РОССИЙСКОЙ ФЕДЕРАЦИИ»</w:t>
      </w:r>
    </w:p>
    <w:p w14:paraId="162CA28B" w14:textId="77777777" w:rsidR="00FB18DA" w:rsidRPr="007E2F0F" w:rsidRDefault="00FB18DA">
      <w:pPr>
        <w:jc w:val="center"/>
        <w:rPr>
          <w:b/>
          <w:bCs/>
          <w:sz w:val="28"/>
          <w:szCs w:val="28"/>
        </w:rPr>
      </w:pPr>
      <w:r w:rsidRPr="007E2F0F">
        <w:rPr>
          <w:b/>
          <w:bCs/>
          <w:sz w:val="28"/>
          <w:szCs w:val="28"/>
        </w:rPr>
        <w:t>(Финансовый университет)</w:t>
      </w:r>
    </w:p>
    <w:p w14:paraId="496474C7" w14:textId="77777777" w:rsidR="00FB18DA" w:rsidRPr="007E2F0F" w:rsidRDefault="00FB18DA">
      <w:pPr>
        <w:jc w:val="center"/>
        <w:rPr>
          <w:b/>
          <w:bCs/>
          <w:sz w:val="28"/>
          <w:szCs w:val="28"/>
        </w:rPr>
      </w:pPr>
    </w:p>
    <w:p w14:paraId="26CB20F0" w14:textId="77777777" w:rsidR="00FB18DA" w:rsidRDefault="00FB18DA" w:rsidP="00D630DB">
      <w:pPr>
        <w:widowControl w:val="0"/>
        <w:jc w:val="center"/>
        <w:rPr>
          <w:color w:val="000000"/>
          <w:sz w:val="28"/>
          <w:szCs w:val="28"/>
        </w:rPr>
      </w:pPr>
      <w:r w:rsidRPr="00091018">
        <w:rPr>
          <w:color w:val="000000"/>
          <w:sz w:val="28"/>
          <w:szCs w:val="28"/>
        </w:rPr>
        <w:t>Департамент менеджмента</w:t>
      </w:r>
      <w:r>
        <w:rPr>
          <w:color w:val="000000"/>
          <w:sz w:val="28"/>
          <w:szCs w:val="28"/>
        </w:rPr>
        <w:t xml:space="preserve"> и инноваций</w:t>
      </w:r>
    </w:p>
    <w:p w14:paraId="59BB505B" w14:textId="77777777" w:rsidR="00FB18DA" w:rsidRPr="00091018" w:rsidRDefault="00FB18DA" w:rsidP="00D630DB">
      <w:pPr>
        <w:widowControl w:val="0"/>
        <w:jc w:val="center"/>
        <w:rPr>
          <w:color w:val="000000"/>
          <w:sz w:val="28"/>
          <w:szCs w:val="28"/>
        </w:rPr>
      </w:pPr>
      <w:r>
        <w:rPr>
          <w:color w:val="000000"/>
          <w:sz w:val="28"/>
          <w:szCs w:val="28"/>
        </w:rPr>
        <w:t>Факультета «Высшая школа управления»</w:t>
      </w:r>
    </w:p>
    <w:p w14:paraId="0206A39B" w14:textId="77777777" w:rsidR="00FB18DA" w:rsidRPr="007E2F0F" w:rsidRDefault="00FB18DA" w:rsidP="002F4B94">
      <w:pPr>
        <w:jc w:val="center"/>
        <w:rPr>
          <w:b/>
          <w:bCs/>
          <w:sz w:val="28"/>
          <w:szCs w:val="28"/>
        </w:rPr>
      </w:pPr>
    </w:p>
    <w:p w14:paraId="53BF1E0A" w14:textId="77777777" w:rsidR="00FB18DA" w:rsidRPr="007E2F0F" w:rsidRDefault="00FB18DA">
      <w:pPr>
        <w:jc w:val="center"/>
        <w:rPr>
          <w:b/>
          <w:bCs/>
          <w:i/>
          <w:iCs/>
          <w:sz w:val="28"/>
          <w:szCs w:val="28"/>
          <w:u w:val="single"/>
        </w:rPr>
      </w:pPr>
    </w:p>
    <w:tbl>
      <w:tblPr>
        <w:tblW w:w="0" w:type="auto"/>
        <w:jc w:val="right"/>
        <w:tblLook w:val="0000" w:firstRow="0" w:lastRow="0" w:firstColumn="0" w:lastColumn="0" w:noHBand="0" w:noVBand="0"/>
      </w:tblPr>
      <w:tblGrid>
        <w:gridCol w:w="4169"/>
      </w:tblGrid>
      <w:tr w:rsidR="00FB18DA" w:rsidRPr="007E2F0F" w14:paraId="1D64A842" w14:textId="77777777">
        <w:trPr>
          <w:trHeight w:val="3297"/>
          <w:jc w:val="right"/>
        </w:trPr>
        <w:tc>
          <w:tcPr>
            <w:tcW w:w="4169" w:type="dxa"/>
            <w:tcBorders>
              <w:top w:val="nil"/>
              <w:left w:val="nil"/>
              <w:bottom w:val="nil"/>
              <w:right w:val="nil"/>
            </w:tcBorders>
          </w:tcPr>
          <w:p w14:paraId="65F05055" w14:textId="77777777" w:rsidR="00FB18DA" w:rsidRPr="00577CC7" w:rsidRDefault="00FB18DA" w:rsidP="00756C2A">
            <w:pPr>
              <w:spacing w:line="276" w:lineRule="auto"/>
              <w:rPr>
                <w:b/>
                <w:bCs/>
                <w:sz w:val="28"/>
                <w:szCs w:val="28"/>
              </w:rPr>
            </w:pPr>
            <w:r w:rsidRPr="00577CC7">
              <w:rPr>
                <w:b/>
                <w:bCs/>
                <w:sz w:val="28"/>
                <w:szCs w:val="28"/>
              </w:rPr>
              <w:t>УТВЕРЖДАЮ</w:t>
            </w:r>
          </w:p>
          <w:p w14:paraId="4F46B088" w14:textId="77777777" w:rsidR="00FB18DA" w:rsidRPr="00577CC7" w:rsidRDefault="00FB18DA" w:rsidP="00756C2A">
            <w:pPr>
              <w:spacing w:line="276" w:lineRule="auto"/>
            </w:pPr>
            <w:r>
              <w:t>Проректор по учебной и методической работе</w:t>
            </w:r>
          </w:p>
          <w:p w14:paraId="65EF4192" w14:textId="77777777" w:rsidR="00FB18DA" w:rsidRPr="00577CC7" w:rsidRDefault="00FB18DA" w:rsidP="00756C2A">
            <w:pPr>
              <w:spacing w:line="276" w:lineRule="auto"/>
            </w:pPr>
          </w:p>
          <w:p w14:paraId="26B37B05" w14:textId="77777777" w:rsidR="00FB18DA" w:rsidRPr="00577CC7" w:rsidRDefault="00FB18DA" w:rsidP="00756C2A">
            <w:pPr>
              <w:spacing w:line="276" w:lineRule="auto"/>
            </w:pPr>
            <w:r w:rsidRPr="00577CC7">
              <w:t>_______________</w:t>
            </w:r>
            <w:r>
              <w:t>Е.А. Каменева</w:t>
            </w:r>
          </w:p>
          <w:p w14:paraId="4E8347C1" w14:textId="413B1136" w:rsidR="00FB18DA" w:rsidRPr="007E2F0F" w:rsidRDefault="00FB18DA" w:rsidP="00756C2A">
            <w:pPr>
              <w:spacing w:line="276" w:lineRule="auto"/>
            </w:pPr>
            <w:r>
              <w:t>«</w:t>
            </w:r>
            <w:r w:rsidR="0038328F">
              <w:t>23</w:t>
            </w:r>
            <w:r>
              <w:t xml:space="preserve">» </w:t>
            </w:r>
            <w:r w:rsidR="0038328F">
              <w:t xml:space="preserve">мая </w:t>
            </w:r>
            <w:r>
              <w:t>202</w:t>
            </w:r>
            <w:r w:rsidR="005D29D5">
              <w:t>3</w:t>
            </w:r>
            <w:r>
              <w:t xml:space="preserve"> г.</w:t>
            </w:r>
          </w:p>
        </w:tc>
      </w:tr>
    </w:tbl>
    <w:p w14:paraId="3997AA18" w14:textId="77777777" w:rsidR="00FB18DA" w:rsidRPr="007E2F0F" w:rsidRDefault="00FB18DA">
      <w:pPr>
        <w:jc w:val="center"/>
        <w:rPr>
          <w:b/>
          <w:bCs/>
          <w:i/>
          <w:iCs/>
          <w:sz w:val="28"/>
          <w:szCs w:val="28"/>
          <w:u w:val="single"/>
        </w:rPr>
      </w:pPr>
    </w:p>
    <w:p w14:paraId="0A652474" w14:textId="77777777" w:rsidR="00FB18DA" w:rsidRDefault="00FB18DA" w:rsidP="008A16EA">
      <w:pPr>
        <w:tabs>
          <w:tab w:val="left" w:pos="900"/>
          <w:tab w:val="left" w:pos="1260"/>
        </w:tabs>
        <w:jc w:val="center"/>
        <w:rPr>
          <w:b/>
          <w:bCs/>
          <w:sz w:val="28"/>
          <w:szCs w:val="28"/>
        </w:rPr>
      </w:pPr>
      <w:r>
        <w:rPr>
          <w:b/>
          <w:bCs/>
          <w:sz w:val="28"/>
          <w:szCs w:val="28"/>
        </w:rPr>
        <w:t>А.В. Трачук, Н.В. Линдер, М.О. Кузнецова</w:t>
      </w:r>
    </w:p>
    <w:p w14:paraId="65341F6D" w14:textId="77777777" w:rsidR="00FB18DA" w:rsidRPr="008A16EA" w:rsidRDefault="00FB18DA" w:rsidP="003236E6">
      <w:pPr>
        <w:tabs>
          <w:tab w:val="left" w:pos="900"/>
          <w:tab w:val="left" w:pos="1260"/>
        </w:tabs>
        <w:rPr>
          <w:sz w:val="28"/>
          <w:szCs w:val="28"/>
        </w:rPr>
      </w:pPr>
    </w:p>
    <w:p w14:paraId="1BA675A9" w14:textId="77777777" w:rsidR="00FB18DA" w:rsidRPr="007E2F0F" w:rsidRDefault="00FB18DA" w:rsidP="00E01F04">
      <w:pPr>
        <w:tabs>
          <w:tab w:val="left" w:pos="900"/>
          <w:tab w:val="left" w:pos="1260"/>
        </w:tabs>
        <w:jc w:val="center"/>
        <w:rPr>
          <w:b/>
          <w:bCs/>
          <w:sz w:val="28"/>
          <w:szCs w:val="28"/>
        </w:rPr>
      </w:pPr>
      <w:r>
        <w:rPr>
          <w:b/>
          <w:bCs/>
          <w:sz w:val="28"/>
          <w:szCs w:val="28"/>
        </w:rPr>
        <w:t>НАВЫКИ УСТНОЙ И ПИСЬМЕННОЙ КОММУНИКАЦИИ</w:t>
      </w:r>
    </w:p>
    <w:p w14:paraId="5BFC9ECC" w14:textId="77777777" w:rsidR="00FB18DA" w:rsidRPr="007E2F0F" w:rsidRDefault="00FB18DA" w:rsidP="00E01F04">
      <w:pPr>
        <w:tabs>
          <w:tab w:val="left" w:pos="900"/>
          <w:tab w:val="left" w:pos="1260"/>
        </w:tabs>
        <w:jc w:val="center"/>
        <w:rPr>
          <w:b/>
          <w:bCs/>
          <w:sz w:val="28"/>
          <w:szCs w:val="28"/>
        </w:rPr>
      </w:pPr>
    </w:p>
    <w:p w14:paraId="0564E01D" w14:textId="77777777" w:rsidR="00FB18DA" w:rsidRPr="007E2F0F" w:rsidRDefault="00FB18DA" w:rsidP="00E01F04">
      <w:pPr>
        <w:tabs>
          <w:tab w:val="left" w:pos="900"/>
          <w:tab w:val="left" w:pos="1260"/>
        </w:tabs>
        <w:spacing w:line="360" w:lineRule="auto"/>
        <w:jc w:val="center"/>
        <w:rPr>
          <w:b/>
          <w:bCs/>
          <w:sz w:val="28"/>
          <w:szCs w:val="28"/>
        </w:rPr>
      </w:pPr>
      <w:r w:rsidRPr="007E2F0F">
        <w:rPr>
          <w:b/>
          <w:bCs/>
          <w:sz w:val="28"/>
          <w:szCs w:val="28"/>
        </w:rPr>
        <w:t>Рабочая программа дисциплины</w:t>
      </w:r>
    </w:p>
    <w:p w14:paraId="0CD9AAB0" w14:textId="77777777" w:rsidR="00756C2A" w:rsidRDefault="00F54344" w:rsidP="00F54344">
      <w:pPr>
        <w:tabs>
          <w:tab w:val="left" w:pos="900"/>
          <w:tab w:val="left" w:pos="1260"/>
        </w:tabs>
        <w:spacing w:line="360" w:lineRule="auto"/>
        <w:jc w:val="center"/>
        <w:rPr>
          <w:sz w:val="28"/>
          <w:szCs w:val="28"/>
        </w:rPr>
      </w:pPr>
      <w:r w:rsidRPr="008A16EA">
        <w:rPr>
          <w:sz w:val="28"/>
          <w:szCs w:val="28"/>
        </w:rPr>
        <w:t xml:space="preserve">для студентов, обучающихся по направлению </w:t>
      </w:r>
      <w:r>
        <w:rPr>
          <w:sz w:val="28"/>
          <w:szCs w:val="28"/>
        </w:rPr>
        <w:t>38</w:t>
      </w:r>
      <w:r w:rsidRPr="008A16EA">
        <w:rPr>
          <w:sz w:val="28"/>
          <w:szCs w:val="28"/>
        </w:rPr>
        <w:t>.0</w:t>
      </w:r>
      <w:r>
        <w:rPr>
          <w:sz w:val="28"/>
          <w:szCs w:val="28"/>
        </w:rPr>
        <w:t>3</w:t>
      </w:r>
      <w:r w:rsidRPr="008A16EA">
        <w:rPr>
          <w:sz w:val="28"/>
          <w:szCs w:val="28"/>
        </w:rPr>
        <w:t>.0</w:t>
      </w:r>
      <w:r>
        <w:rPr>
          <w:sz w:val="28"/>
          <w:szCs w:val="28"/>
        </w:rPr>
        <w:t>2</w:t>
      </w:r>
      <w:r w:rsidRPr="008A16EA">
        <w:rPr>
          <w:sz w:val="28"/>
          <w:szCs w:val="28"/>
        </w:rPr>
        <w:t xml:space="preserve"> </w:t>
      </w:r>
      <w:r>
        <w:rPr>
          <w:sz w:val="28"/>
          <w:szCs w:val="28"/>
        </w:rPr>
        <w:t>«</w:t>
      </w:r>
      <w:r w:rsidRPr="000251FF">
        <w:rPr>
          <w:sz w:val="28"/>
          <w:szCs w:val="28"/>
        </w:rPr>
        <w:t>Менеджмент</w:t>
      </w:r>
      <w:r>
        <w:rPr>
          <w:sz w:val="28"/>
          <w:szCs w:val="28"/>
        </w:rPr>
        <w:t>»</w:t>
      </w:r>
      <w:r w:rsidRPr="000251FF">
        <w:rPr>
          <w:sz w:val="28"/>
          <w:szCs w:val="28"/>
        </w:rPr>
        <w:t xml:space="preserve">, </w:t>
      </w:r>
    </w:p>
    <w:p w14:paraId="74987EEF" w14:textId="77777777" w:rsidR="00756C2A" w:rsidRDefault="00F54344" w:rsidP="00F54344">
      <w:pPr>
        <w:tabs>
          <w:tab w:val="left" w:pos="900"/>
          <w:tab w:val="left" w:pos="1260"/>
        </w:tabs>
        <w:spacing w:line="360" w:lineRule="auto"/>
        <w:jc w:val="center"/>
        <w:rPr>
          <w:sz w:val="28"/>
          <w:szCs w:val="28"/>
        </w:rPr>
      </w:pPr>
      <w:r w:rsidRPr="000251FF">
        <w:rPr>
          <w:sz w:val="28"/>
          <w:szCs w:val="28"/>
        </w:rPr>
        <w:t>ОП «Управление бизнесом</w:t>
      </w:r>
      <w:r>
        <w:rPr>
          <w:sz w:val="28"/>
          <w:szCs w:val="28"/>
        </w:rPr>
        <w:t>», профили</w:t>
      </w:r>
      <w:r w:rsidRPr="000251FF">
        <w:rPr>
          <w:b/>
          <w:bCs/>
          <w:sz w:val="28"/>
          <w:szCs w:val="28"/>
        </w:rPr>
        <w:t> </w:t>
      </w:r>
      <w:r>
        <w:rPr>
          <w:b/>
          <w:bCs/>
          <w:sz w:val="28"/>
          <w:szCs w:val="28"/>
        </w:rPr>
        <w:t>«</w:t>
      </w:r>
      <w:r>
        <w:rPr>
          <w:sz w:val="28"/>
          <w:szCs w:val="28"/>
        </w:rPr>
        <w:t>Менеджмент в спорте</w:t>
      </w:r>
      <w:r w:rsidRPr="00AE0F42">
        <w:rPr>
          <w:sz w:val="28"/>
          <w:szCs w:val="28"/>
        </w:rPr>
        <w:t>»</w:t>
      </w:r>
      <w:r>
        <w:rPr>
          <w:sz w:val="28"/>
          <w:szCs w:val="28"/>
        </w:rPr>
        <w:t xml:space="preserve">, </w:t>
      </w:r>
    </w:p>
    <w:p w14:paraId="35C938F3" w14:textId="153D8809" w:rsidR="00F54344" w:rsidRDefault="00F54344" w:rsidP="00F54344">
      <w:pPr>
        <w:tabs>
          <w:tab w:val="left" w:pos="900"/>
          <w:tab w:val="left" w:pos="1260"/>
        </w:tabs>
        <w:spacing w:line="360" w:lineRule="auto"/>
        <w:jc w:val="center"/>
        <w:rPr>
          <w:sz w:val="28"/>
          <w:szCs w:val="28"/>
        </w:rPr>
      </w:pPr>
      <w:r>
        <w:rPr>
          <w:sz w:val="28"/>
          <w:szCs w:val="28"/>
        </w:rPr>
        <w:t>«Менеджмент и управление бизнесом», «Управление продуктом»</w:t>
      </w:r>
    </w:p>
    <w:p w14:paraId="09F67083" w14:textId="039A9DD8" w:rsidR="00FB18DA" w:rsidRPr="00A52113" w:rsidRDefault="00F54344" w:rsidP="00F54344">
      <w:pPr>
        <w:tabs>
          <w:tab w:val="left" w:pos="900"/>
          <w:tab w:val="left" w:pos="1260"/>
        </w:tabs>
        <w:spacing w:line="360" w:lineRule="auto"/>
        <w:jc w:val="center"/>
        <w:rPr>
          <w:sz w:val="28"/>
          <w:szCs w:val="28"/>
        </w:rPr>
      </w:pPr>
      <w:r>
        <w:rPr>
          <w:sz w:val="28"/>
          <w:szCs w:val="28"/>
        </w:rPr>
        <w:t>ОП «Финансовый менеджмент», профиль «Финансовый менеджмент»</w:t>
      </w:r>
      <w:r w:rsidR="00FB18DA" w:rsidRPr="00A52113">
        <w:rPr>
          <w:sz w:val="28"/>
          <w:szCs w:val="28"/>
        </w:rPr>
        <w:t xml:space="preserve"> </w:t>
      </w:r>
    </w:p>
    <w:p w14:paraId="4E46F900" w14:textId="77777777" w:rsidR="00FB18DA" w:rsidRPr="00A52113" w:rsidRDefault="00FB18DA" w:rsidP="002F4B94">
      <w:pPr>
        <w:tabs>
          <w:tab w:val="left" w:pos="900"/>
          <w:tab w:val="left" w:pos="1260"/>
        </w:tabs>
        <w:jc w:val="center"/>
        <w:rPr>
          <w:sz w:val="28"/>
          <w:szCs w:val="28"/>
        </w:rPr>
      </w:pPr>
    </w:p>
    <w:p w14:paraId="0033A949" w14:textId="77777777" w:rsidR="001C6CEF" w:rsidRDefault="001C6CEF" w:rsidP="00756C2A">
      <w:pPr>
        <w:spacing w:line="360" w:lineRule="auto"/>
        <w:ind w:right="-2"/>
        <w:jc w:val="center"/>
        <w:rPr>
          <w:i/>
          <w:iCs/>
        </w:rPr>
      </w:pPr>
      <w:r>
        <w:rPr>
          <w:i/>
          <w:iCs/>
        </w:rPr>
        <w:t xml:space="preserve">Рекомендовано Ученым советом Факультета «Высшая школа управления» </w:t>
      </w:r>
    </w:p>
    <w:p w14:paraId="58F20074" w14:textId="77777777" w:rsidR="001C6CEF" w:rsidRDefault="001C6CEF" w:rsidP="00756C2A">
      <w:pPr>
        <w:spacing w:line="360" w:lineRule="auto"/>
        <w:ind w:right="-2"/>
        <w:jc w:val="center"/>
        <w:rPr>
          <w:i/>
          <w:iCs/>
        </w:rPr>
      </w:pPr>
      <w:r>
        <w:rPr>
          <w:i/>
          <w:iCs/>
        </w:rPr>
        <w:t>(протокол № 31 от 16.05.2023г.)</w:t>
      </w:r>
    </w:p>
    <w:p w14:paraId="57083F0D" w14:textId="77777777" w:rsidR="001C6CEF" w:rsidRDefault="001C6CEF" w:rsidP="00756C2A">
      <w:pPr>
        <w:spacing w:line="360" w:lineRule="auto"/>
        <w:ind w:right="-2"/>
        <w:jc w:val="center"/>
        <w:rPr>
          <w:i/>
          <w:iCs/>
        </w:rPr>
      </w:pPr>
      <w:r>
        <w:rPr>
          <w:i/>
          <w:iCs/>
        </w:rPr>
        <w:t>Одобрено Советом Департамента менеджмента и инноваций</w:t>
      </w:r>
    </w:p>
    <w:p w14:paraId="7267C6F0" w14:textId="77777777" w:rsidR="001C6CEF" w:rsidRDefault="001C6CEF" w:rsidP="00756C2A">
      <w:pPr>
        <w:spacing w:line="360" w:lineRule="auto"/>
        <w:ind w:right="-2"/>
        <w:jc w:val="center"/>
        <w:rPr>
          <w:i/>
          <w:iCs/>
        </w:rPr>
      </w:pPr>
      <w:r>
        <w:rPr>
          <w:i/>
          <w:iCs/>
        </w:rPr>
        <w:t>(протокол № 15 от 17.04.2023г.)</w:t>
      </w:r>
    </w:p>
    <w:p w14:paraId="1247D0A3" w14:textId="77777777" w:rsidR="001C6CEF" w:rsidRDefault="001C6CEF" w:rsidP="001C6CEF">
      <w:pPr>
        <w:widowControl w:val="0"/>
        <w:shd w:val="clear" w:color="auto" w:fill="FFFFFF"/>
        <w:autoSpaceDE w:val="0"/>
        <w:jc w:val="center"/>
        <w:rPr>
          <w:i/>
          <w:szCs w:val="28"/>
          <w:lang w:eastAsia="zh-CN"/>
        </w:rPr>
      </w:pPr>
    </w:p>
    <w:p w14:paraId="36A0B23C" w14:textId="77777777" w:rsidR="001C6CEF" w:rsidRDefault="001C6CEF">
      <w:pPr>
        <w:jc w:val="center"/>
        <w:rPr>
          <w:b/>
          <w:bCs/>
          <w:sz w:val="28"/>
          <w:szCs w:val="28"/>
        </w:rPr>
      </w:pPr>
    </w:p>
    <w:p w14:paraId="5E7547F9" w14:textId="5414A23C" w:rsidR="00FB18DA" w:rsidRPr="007E2F0F" w:rsidRDefault="00F54344">
      <w:pPr>
        <w:jc w:val="center"/>
        <w:rPr>
          <w:sz w:val="28"/>
          <w:szCs w:val="28"/>
        </w:rPr>
      </w:pPr>
      <w:r>
        <w:rPr>
          <w:b/>
          <w:bCs/>
          <w:sz w:val="28"/>
          <w:szCs w:val="28"/>
        </w:rPr>
        <w:t>М</w:t>
      </w:r>
      <w:r w:rsidR="00FB18DA" w:rsidRPr="007E2F0F">
        <w:rPr>
          <w:b/>
          <w:bCs/>
          <w:sz w:val="28"/>
          <w:szCs w:val="28"/>
        </w:rPr>
        <w:t>осква 20</w:t>
      </w:r>
      <w:r w:rsidR="00FB18DA">
        <w:rPr>
          <w:b/>
          <w:bCs/>
          <w:sz w:val="28"/>
          <w:szCs w:val="28"/>
        </w:rPr>
        <w:t>2</w:t>
      </w:r>
      <w:r w:rsidR="00DA4531">
        <w:rPr>
          <w:b/>
          <w:bCs/>
          <w:sz w:val="28"/>
          <w:szCs w:val="28"/>
        </w:rPr>
        <w:t>3</w:t>
      </w:r>
    </w:p>
    <w:p w14:paraId="5C0A8481" w14:textId="5FE53026" w:rsidR="00FB18DA" w:rsidRPr="008E20AD" w:rsidRDefault="00FB18DA" w:rsidP="00DC0107">
      <w:r w:rsidRPr="007E2F0F">
        <w:rPr>
          <w:b/>
          <w:bCs/>
          <w:caps/>
          <w:sz w:val="28"/>
          <w:szCs w:val="28"/>
        </w:rPr>
        <w:br w:type="page"/>
      </w:r>
    </w:p>
    <w:p w14:paraId="1A8A30DE" w14:textId="77777777" w:rsidR="00FB18DA" w:rsidRPr="008E20AD" w:rsidRDefault="00FB18DA">
      <w:pPr>
        <w:spacing w:line="360" w:lineRule="auto"/>
        <w:rPr>
          <w:color w:val="FF0000"/>
        </w:rPr>
      </w:pPr>
      <w:bookmarkStart w:id="0" w:name="_Hlk24620724"/>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09"/>
        <w:gridCol w:w="986"/>
      </w:tblGrid>
      <w:tr w:rsidR="00FB18DA" w:rsidRPr="007E2F0F" w14:paraId="3FAFBF70" w14:textId="77777777">
        <w:trPr>
          <w:trHeight w:val="1008"/>
        </w:trPr>
        <w:tc>
          <w:tcPr>
            <w:tcW w:w="10195" w:type="dxa"/>
            <w:gridSpan w:val="2"/>
          </w:tcPr>
          <w:p w14:paraId="42816C9F" w14:textId="77777777" w:rsidR="00FB18DA" w:rsidRPr="008B0A6C" w:rsidRDefault="00FB18DA" w:rsidP="008B0A6C">
            <w:pPr>
              <w:jc w:val="center"/>
              <w:rPr>
                <w:b/>
                <w:bCs/>
                <w:sz w:val="28"/>
                <w:szCs w:val="28"/>
                <w:lang w:eastAsia="en-US"/>
              </w:rPr>
            </w:pPr>
            <w:bookmarkStart w:id="1" w:name="_Toc398508615"/>
            <w:bookmarkStart w:id="2" w:name="_Toc398508637"/>
            <w:bookmarkStart w:id="3" w:name="_Toc398508889"/>
            <w:bookmarkStart w:id="4" w:name="_Toc419454614"/>
          </w:p>
          <w:p w14:paraId="7A30DD89" w14:textId="77777777" w:rsidR="00FB18DA" w:rsidRPr="008B0A6C" w:rsidRDefault="00FB18DA" w:rsidP="008B0A6C">
            <w:pPr>
              <w:jc w:val="center"/>
              <w:rPr>
                <w:sz w:val="28"/>
                <w:szCs w:val="28"/>
                <w:lang w:eastAsia="en-US"/>
              </w:rPr>
            </w:pPr>
            <w:r w:rsidRPr="008B0A6C">
              <w:rPr>
                <w:b/>
                <w:bCs/>
                <w:sz w:val="28"/>
                <w:szCs w:val="28"/>
                <w:lang w:eastAsia="en-US"/>
              </w:rPr>
              <w:t>Содержание</w:t>
            </w:r>
          </w:p>
        </w:tc>
      </w:tr>
      <w:tr w:rsidR="008E5B53" w:rsidRPr="008E5B53" w14:paraId="439EF2E8" w14:textId="77777777">
        <w:tc>
          <w:tcPr>
            <w:tcW w:w="9209" w:type="dxa"/>
          </w:tcPr>
          <w:p w14:paraId="54501077" w14:textId="77777777" w:rsidR="00FB18DA" w:rsidRPr="008E5B53" w:rsidRDefault="00FB18DA">
            <w:pPr>
              <w:rPr>
                <w:sz w:val="28"/>
                <w:szCs w:val="28"/>
                <w:lang w:eastAsia="en-US"/>
              </w:rPr>
            </w:pPr>
            <w:r w:rsidRPr="008E5B53">
              <w:rPr>
                <w:sz w:val="28"/>
                <w:szCs w:val="28"/>
                <w:lang w:eastAsia="en-US"/>
              </w:rPr>
              <w:t>1. Наименование дисциплины</w:t>
            </w:r>
          </w:p>
        </w:tc>
        <w:tc>
          <w:tcPr>
            <w:tcW w:w="986" w:type="dxa"/>
          </w:tcPr>
          <w:p w14:paraId="1E948AD6" w14:textId="7FDE1BEB"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02945F54" w14:textId="77777777">
        <w:tc>
          <w:tcPr>
            <w:tcW w:w="9209" w:type="dxa"/>
          </w:tcPr>
          <w:p w14:paraId="43D98CD7" w14:textId="77777777" w:rsidR="00FB18DA" w:rsidRPr="008E5B53" w:rsidRDefault="00FB18DA">
            <w:pPr>
              <w:rPr>
                <w:b/>
                <w:bCs/>
                <w:sz w:val="28"/>
                <w:szCs w:val="28"/>
                <w:lang w:eastAsia="en-US"/>
              </w:rPr>
            </w:pPr>
            <w:r w:rsidRPr="008E5B53">
              <w:rPr>
                <w:sz w:val="28"/>
                <w:szCs w:val="28"/>
                <w:lang w:eastAsia="en-US"/>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986" w:type="dxa"/>
          </w:tcPr>
          <w:p w14:paraId="0BFCF6CA" w14:textId="3B537A76" w:rsidR="00FB18DA" w:rsidRPr="008E5B53" w:rsidRDefault="0007787D" w:rsidP="008B0A6C">
            <w:pPr>
              <w:jc w:val="center"/>
              <w:rPr>
                <w:b/>
                <w:bCs/>
                <w:sz w:val="28"/>
                <w:szCs w:val="28"/>
                <w:lang w:eastAsia="en-US"/>
              </w:rPr>
            </w:pPr>
            <w:r w:rsidRPr="008E5B53">
              <w:rPr>
                <w:b/>
                <w:bCs/>
                <w:sz w:val="28"/>
                <w:szCs w:val="28"/>
                <w:lang w:eastAsia="en-US"/>
              </w:rPr>
              <w:t>3</w:t>
            </w:r>
          </w:p>
        </w:tc>
      </w:tr>
      <w:tr w:rsidR="008E5B53" w:rsidRPr="008E5B53" w14:paraId="22F24BD1" w14:textId="77777777">
        <w:tc>
          <w:tcPr>
            <w:tcW w:w="9209" w:type="dxa"/>
          </w:tcPr>
          <w:p w14:paraId="1119D8FC" w14:textId="77777777" w:rsidR="00FB18DA" w:rsidRPr="008E5B53" w:rsidRDefault="00FB18DA">
            <w:pPr>
              <w:rPr>
                <w:b/>
                <w:bCs/>
                <w:sz w:val="28"/>
                <w:szCs w:val="28"/>
                <w:lang w:eastAsia="en-US"/>
              </w:rPr>
            </w:pPr>
            <w:r w:rsidRPr="008E5B53">
              <w:rPr>
                <w:sz w:val="28"/>
                <w:szCs w:val="28"/>
                <w:lang w:eastAsia="en-US"/>
              </w:rPr>
              <w:t>3. Место дисциплины в структуре образовательной программы</w:t>
            </w:r>
          </w:p>
        </w:tc>
        <w:tc>
          <w:tcPr>
            <w:tcW w:w="986" w:type="dxa"/>
          </w:tcPr>
          <w:p w14:paraId="27A5E942" w14:textId="72ED1AF5"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2BDB436F" w14:textId="77777777">
        <w:tc>
          <w:tcPr>
            <w:tcW w:w="9209" w:type="dxa"/>
          </w:tcPr>
          <w:p w14:paraId="4453454D" w14:textId="77777777" w:rsidR="00FB18DA" w:rsidRPr="008E5B53" w:rsidRDefault="00FB18DA">
            <w:pPr>
              <w:rPr>
                <w:b/>
                <w:bCs/>
                <w:sz w:val="28"/>
                <w:szCs w:val="28"/>
                <w:lang w:eastAsia="en-US"/>
              </w:rPr>
            </w:pPr>
            <w:r w:rsidRPr="008E5B53">
              <w:rPr>
                <w:sz w:val="28"/>
                <w:szCs w:val="28"/>
                <w:lang w:eastAsia="en-US"/>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986" w:type="dxa"/>
          </w:tcPr>
          <w:p w14:paraId="4996738A" w14:textId="1809CC51" w:rsidR="00FB18DA" w:rsidRPr="008E5B53" w:rsidRDefault="0007787D" w:rsidP="008B0A6C">
            <w:pPr>
              <w:jc w:val="center"/>
              <w:rPr>
                <w:b/>
                <w:bCs/>
                <w:sz w:val="28"/>
                <w:szCs w:val="28"/>
                <w:lang w:eastAsia="en-US"/>
              </w:rPr>
            </w:pPr>
            <w:r w:rsidRPr="008E5B53">
              <w:rPr>
                <w:b/>
                <w:bCs/>
                <w:sz w:val="28"/>
                <w:szCs w:val="28"/>
                <w:lang w:eastAsia="en-US"/>
              </w:rPr>
              <w:t>7</w:t>
            </w:r>
          </w:p>
        </w:tc>
      </w:tr>
      <w:tr w:rsidR="008E5B53" w:rsidRPr="008E5B53" w14:paraId="4E7B0F3D" w14:textId="77777777">
        <w:tc>
          <w:tcPr>
            <w:tcW w:w="9209" w:type="dxa"/>
          </w:tcPr>
          <w:p w14:paraId="15B6CC0C" w14:textId="77777777" w:rsidR="00FB18DA" w:rsidRPr="008E5B53" w:rsidRDefault="00FB18DA">
            <w:pPr>
              <w:rPr>
                <w:b/>
                <w:bCs/>
                <w:sz w:val="28"/>
                <w:szCs w:val="28"/>
                <w:lang w:eastAsia="en-US"/>
              </w:rPr>
            </w:pPr>
            <w:r w:rsidRPr="008E5B53">
              <w:rPr>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86" w:type="dxa"/>
          </w:tcPr>
          <w:p w14:paraId="20BEB038" w14:textId="41EC2BDA"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0D4976C7" w14:textId="77777777">
        <w:tc>
          <w:tcPr>
            <w:tcW w:w="9209" w:type="dxa"/>
          </w:tcPr>
          <w:p w14:paraId="62046828" w14:textId="77777777" w:rsidR="00FB18DA" w:rsidRPr="008E5B53" w:rsidRDefault="00FB18DA">
            <w:pPr>
              <w:rPr>
                <w:b/>
                <w:bCs/>
                <w:sz w:val="28"/>
                <w:szCs w:val="28"/>
                <w:lang w:eastAsia="en-US"/>
              </w:rPr>
            </w:pPr>
            <w:r w:rsidRPr="008E5B53">
              <w:rPr>
                <w:sz w:val="28"/>
                <w:szCs w:val="28"/>
                <w:lang w:eastAsia="en-US"/>
              </w:rPr>
              <w:t>5.1. Содержание дисциплины</w:t>
            </w:r>
          </w:p>
        </w:tc>
        <w:tc>
          <w:tcPr>
            <w:tcW w:w="986" w:type="dxa"/>
          </w:tcPr>
          <w:p w14:paraId="5E1CADEE" w14:textId="632610ED" w:rsidR="00FB18DA" w:rsidRPr="008E5B53" w:rsidRDefault="0007787D" w:rsidP="008B0A6C">
            <w:pPr>
              <w:jc w:val="center"/>
              <w:rPr>
                <w:b/>
                <w:bCs/>
                <w:sz w:val="28"/>
                <w:szCs w:val="28"/>
                <w:lang w:eastAsia="en-US"/>
              </w:rPr>
            </w:pPr>
            <w:r w:rsidRPr="008E5B53">
              <w:rPr>
                <w:b/>
                <w:bCs/>
                <w:sz w:val="28"/>
                <w:szCs w:val="28"/>
                <w:lang w:eastAsia="en-US"/>
              </w:rPr>
              <w:t>9</w:t>
            </w:r>
          </w:p>
        </w:tc>
      </w:tr>
      <w:tr w:rsidR="008E5B53" w:rsidRPr="008E5B53" w14:paraId="4D51BB0B" w14:textId="77777777">
        <w:tc>
          <w:tcPr>
            <w:tcW w:w="9209" w:type="dxa"/>
          </w:tcPr>
          <w:p w14:paraId="565E78AC" w14:textId="77777777" w:rsidR="00FB18DA" w:rsidRPr="008E5B53" w:rsidRDefault="00FB18DA">
            <w:pPr>
              <w:rPr>
                <w:b/>
                <w:bCs/>
                <w:sz w:val="28"/>
                <w:szCs w:val="28"/>
                <w:lang w:eastAsia="en-US"/>
              </w:rPr>
            </w:pPr>
            <w:r w:rsidRPr="008E5B53">
              <w:rPr>
                <w:sz w:val="28"/>
                <w:szCs w:val="28"/>
                <w:lang w:eastAsia="en-US"/>
              </w:rPr>
              <w:t>5.2. Учебно – тематический план</w:t>
            </w:r>
          </w:p>
        </w:tc>
        <w:tc>
          <w:tcPr>
            <w:tcW w:w="986" w:type="dxa"/>
          </w:tcPr>
          <w:p w14:paraId="01484A29" w14:textId="29C3F6D2" w:rsidR="00FB18DA" w:rsidRPr="008E5B53" w:rsidRDefault="0007787D" w:rsidP="008B0A6C">
            <w:pPr>
              <w:jc w:val="center"/>
              <w:rPr>
                <w:b/>
                <w:bCs/>
                <w:sz w:val="28"/>
                <w:szCs w:val="28"/>
                <w:lang w:eastAsia="en-US"/>
              </w:rPr>
            </w:pPr>
            <w:r w:rsidRPr="008E5B53">
              <w:rPr>
                <w:b/>
                <w:bCs/>
                <w:sz w:val="28"/>
                <w:szCs w:val="28"/>
                <w:lang w:eastAsia="en-US"/>
              </w:rPr>
              <w:t>11</w:t>
            </w:r>
          </w:p>
        </w:tc>
      </w:tr>
      <w:tr w:rsidR="008E5B53" w:rsidRPr="008E5B53" w14:paraId="6213B57E" w14:textId="77777777">
        <w:tc>
          <w:tcPr>
            <w:tcW w:w="9209" w:type="dxa"/>
          </w:tcPr>
          <w:p w14:paraId="53817F05" w14:textId="77777777" w:rsidR="00FB18DA" w:rsidRPr="008E5B53" w:rsidRDefault="00FB18DA">
            <w:pPr>
              <w:rPr>
                <w:b/>
                <w:bCs/>
                <w:sz w:val="28"/>
                <w:szCs w:val="28"/>
                <w:lang w:eastAsia="en-US"/>
              </w:rPr>
            </w:pPr>
            <w:r w:rsidRPr="008E5B53">
              <w:rPr>
                <w:sz w:val="28"/>
                <w:szCs w:val="28"/>
                <w:lang w:eastAsia="en-US"/>
              </w:rPr>
              <w:t>5.3. Содержание семинаров, практических занятий</w:t>
            </w:r>
          </w:p>
        </w:tc>
        <w:tc>
          <w:tcPr>
            <w:tcW w:w="986" w:type="dxa"/>
          </w:tcPr>
          <w:p w14:paraId="29F2C8F2" w14:textId="57DF2F03"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6</w:t>
            </w:r>
          </w:p>
        </w:tc>
      </w:tr>
      <w:tr w:rsidR="008E5B53" w:rsidRPr="008E5B53" w14:paraId="7171E45E" w14:textId="77777777">
        <w:tc>
          <w:tcPr>
            <w:tcW w:w="9209" w:type="dxa"/>
          </w:tcPr>
          <w:p w14:paraId="29268ADA" w14:textId="77777777" w:rsidR="00FB18DA" w:rsidRPr="008E5B53" w:rsidRDefault="00FB18DA">
            <w:pPr>
              <w:rPr>
                <w:b/>
                <w:bCs/>
                <w:sz w:val="28"/>
                <w:szCs w:val="28"/>
                <w:lang w:eastAsia="en-US"/>
              </w:rPr>
            </w:pPr>
            <w:r w:rsidRPr="008E5B53">
              <w:rPr>
                <w:sz w:val="28"/>
                <w:szCs w:val="28"/>
                <w:lang w:eastAsia="en-US"/>
              </w:rPr>
              <w:t>6. Перечень учебно-методического обеспечения для самостоятельной работы обучающихся по дисциплине</w:t>
            </w:r>
          </w:p>
        </w:tc>
        <w:tc>
          <w:tcPr>
            <w:tcW w:w="986" w:type="dxa"/>
          </w:tcPr>
          <w:p w14:paraId="46A98C23" w14:textId="39003D41"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05220652" w14:textId="77777777">
        <w:tc>
          <w:tcPr>
            <w:tcW w:w="9209" w:type="dxa"/>
          </w:tcPr>
          <w:p w14:paraId="3952D931" w14:textId="77777777" w:rsidR="00FB18DA" w:rsidRPr="008E5B53" w:rsidRDefault="00FB18DA">
            <w:pPr>
              <w:rPr>
                <w:b/>
                <w:bCs/>
                <w:sz w:val="28"/>
                <w:szCs w:val="28"/>
                <w:lang w:eastAsia="en-US"/>
              </w:rPr>
            </w:pPr>
            <w:r w:rsidRPr="008E5B53">
              <w:rPr>
                <w:sz w:val="28"/>
                <w:szCs w:val="28"/>
                <w:lang w:eastAsia="en-US"/>
              </w:rPr>
              <w:t>6.1. Перечень вопросов, отводимых на самостоятельное освоение дисциплины, формы внеаудиторной самостоятельной работы</w:t>
            </w:r>
          </w:p>
        </w:tc>
        <w:tc>
          <w:tcPr>
            <w:tcW w:w="986" w:type="dxa"/>
          </w:tcPr>
          <w:p w14:paraId="3A630E22" w14:textId="4235C42D"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7</w:t>
            </w:r>
          </w:p>
        </w:tc>
      </w:tr>
      <w:tr w:rsidR="008E5B53" w:rsidRPr="008E5B53" w14:paraId="402CD77D" w14:textId="77777777">
        <w:tc>
          <w:tcPr>
            <w:tcW w:w="9209" w:type="dxa"/>
          </w:tcPr>
          <w:p w14:paraId="055934B6" w14:textId="77777777" w:rsidR="00FB18DA" w:rsidRPr="008E5B53" w:rsidRDefault="00FB18DA">
            <w:pPr>
              <w:rPr>
                <w:b/>
                <w:bCs/>
                <w:sz w:val="28"/>
                <w:szCs w:val="28"/>
                <w:lang w:eastAsia="en-US"/>
              </w:rPr>
            </w:pPr>
            <w:r w:rsidRPr="008E5B53">
              <w:rPr>
                <w:sz w:val="28"/>
                <w:szCs w:val="28"/>
                <w:lang w:eastAsia="en-US"/>
              </w:rPr>
              <w:t>6.2. Перечень вопросов, заданий, тем для подготовки к текущему контролю</w:t>
            </w:r>
          </w:p>
        </w:tc>
        <w:tc>
          <w:tcPr>
            <w:tcW w:w="986" w:type="dxa"/>
          </w:tcPr>
          <w:p w14:paraId="4A47D114" w14:textId="1724ED1F" w:rsidR="00FB18DA" w:rsidRPr="008E5B53" w:rsidRDefault="0007787D" w:rsidP="008E5B53">
            <w:pPr>
              <w:jc w:val="center"/>
              <w:rPr>
                <w:b/>
                <w:bCs/>
                <w:sz w:val="28"/>
                <w:szCs w:val="28"/>
                <w:lang w:eastAsia="en-US"/>
              </w:rPr>
            </w:pPr>
            <w:r w:rsidRPr="008E5B53">
              <w:rPr>
                <w:b/>
                <w:bCs/>
                <w:sz w:val="28"/>
                <w:szCs w:val="28"/>
                <w:lang w:eastAsia="en-US"/>
              </w:rPr>
              <w:t>1</w:t>
            </w:r>
            <w:r w:rsidR="008E5B53" w:rsidRPr="008E5B53">
              <w:rPr>
                <w:b/>
                <w:bCs/>
                <w:sz w:val="28"/>
                <w:szCs w:val="28"/>
                <w:lang w:eastAsia="en-US"/>
              </w:rPr>
              <w:t>8</w:t>
            </w:r>
          </w:p>
        </w:tc>
      </w:tr>
      <w:tr w:rsidR="008E5B53" w:rsidRPr="008E5B53" w14:paraId="1B3BE12C" w14:textId="77777777">
        <w:tc>
          <w:tcPr>
            <w:tcW w:w="9209" w:type="dxa"/>
          </w:tcPr>
          <w:p w14:paraId="1353AD7B" w14:textId="77777777" w:rsidR="00FB18DA" w:rsidRPr="008E5B53" w:rsidRDefault="00FB18DA">
            <w:pPr>
              <w:rPr>
                <w:b/>
                <w:bCs/>
                <w:sz w:val="28"/>
                <w:szCs w:val="28"/>
                <w:lang w:eastAsia="en-US"/>
              </w:rPr>
            </w:pPr>
            <w:r w:rsidRPr="008E5B53">
              <w:rPr>
                <w:sz w:val="28"/>
                <w:szCs w:val="28"/>
                <w:lang w:eastAsia="en-US"/>
              </w:rPr>
              <w:t>7. Фонд оценочных средств для проведения промежуточной аттестации обучающихся по дисциплине</w:t>
            </w:r>
          </w:p>
        </w:tc>
        <w:tc>
          <w:tcPr>
            <w:tcW w:w="986" w:type="dxa"/>
          </w:tcPr>
          <w:p w14:paraId="0C32FDB6" w14:textId="04C0C7D1" w:rsidR="00FB18DA" w:rsidRPr="008E5B53" w:rsidRDefault="008E5B53" w:rsidP="00DE58EC">
            <w:pPr>
              <w:jc w:val="center"/>
              <w:rPr>
                <w:b/>
                <w:bCs/>
                <w:sz w:val="28"/>
                <w:szCs w:val="28"/>
                <w:lang w:eastAsia="en-US"/>
              </w:rPr>
            </w:pPr>
            <w:r w:rsidRPr="008E5B53">
              <w:rPr>
                <w:b/>
                <w:bCs/>
                <w:sz w:val="28"/>
                <w:szCs w:val="28"/>
                <w:lang w:eastAsia="en-US"/>
              </w:rPr>
              <w:t>20</w:t>
            </w:r>
          </w:p>
        </w:tc>
      </w:tr>
      <w:tr w:rsidR="008E5B53" w:rsidRPr="008E5B53" w14:paraId="4BFD74B7" w14:textId="77777777">
        <w:trPr>
          <w:trHeight w:val="503"/>
        </w:trPr>
        <w:tc>
          <w:tcPr>
            <w:tcW w:w="9209" w:type="dxa"/>
          </w:tcPr>
          <w:p w14:paraId="633A1559" w14:textId="77777777" w:rsidR="00FB18DA" w:rsidRPr="008E5B53" w:rsidRDefault="00FB18DA">
            <w:pPr>
              <w:rPr>
                <w:b/>
                <w:bCs/>
                <w:sz w:val="28"/>
                <w:szCs w:val="28"/>
                <w:lang w:eastAsia="en-US"/>
              </w:rPr>
            </w:pPr>
            <w:r w:rsidRPr="008E5B53">
              <w:rPr>
                <w:sz w:val="28"/>
                <w:szCs w:val="28"/>
                <w:lang w:eastAsia="en-US"/>
              </w:rPr>
              <w:t>8. Перечень основной и дополнительной учебной литературы, необходимой для освоения дисциплины</w:t>
            </w:r>
          </w:p>
        </w:tc>
        <w:tc>
          <w:tcPr>
            <w:tcW w:w="986" w:type="dxa"/>
          </w:tcPr>
          <w:p w14:paraId="4651D24B" w14:textId="69C76F23"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1</w:t>
            </w:r>
          </w:p>
        </w:tc>
      </w:tr>
      <w:tr w:rsidR="008E5B53" w:rsidRPr="008E5B53" w14:paraId="33356628" w14:textId="77777777">
        <w:tc>
          <w:tcPr>
            <w:tcW w:w="9209" w:type="dxa"/>
          </w:tcPr>
          <w:p w14:paraId="557378C8" w14:textId="77777777" w:rsidR="00FB18DA" w:rsidRPr="008E5B53" w:rsidRDefault="00FB18DA">
            <w:pPr>
              <w:rPr>
                <w:b/>
                <w:bCs/>
                <w:sz w:val="28"/>
                <w:szCs w:val="28"/>
                <w:lang w:eastAsia="en-US"/>
              </w:rPr>
            </w:pPr>
            <w:r w:rsidRPr="008E5B53">
              <w:rPr>
                <w:sz w:val="28"/>
                <w:szCs w:val="28"/>
                <w:lang w:eastAsia="en-US"/>
              </w:rPr>
              <w:t>9. Перечень ресурсов информационно-телекоммуникационной сети «Интернет», необходимых для освоения дисциплины</w:t>
            </w:r>
          </w:p>
        </w:tc>
        <w:tc>
          <w:tcPr>
            <w:tcW w:w="986" w:type="dxa"/>
          </w:tcPr>
          <w:p w14:paraId="49ED6480" w14:textId="79B423BE"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2</w:t>
            </w:r>
          </w:p>
        </w:tc>
      </w:tr>
      <w:tr w:rsidR="008E5B53" w:rsidRPr="008E5B53" w14:paraId="661E0BDC" w14:textId="77777777">
        <w:tc>
          <w:tcPr>
            <w:tcW w:w="9209" w:type="dxa"/>
          </w:tcPr>
          <w:p w14:paraId="229CD656" w14:textId="77777777" w:rsidR="00FB18DA" w:rsidRPr="008E5B53" w:rsidRDefault="00FB18DA">
            <w:pPr>
              <w:rPr>
                <w:b/>
                <w:bCs/>
                <w:sz w:val="28"/>
                <w:szCs w:val="28"/>
                <w:lang w:eastAsia="en-US"/>
              </w:rPr>
            </w:pPr>
            <w:r w:rsidRPr="008E5B53">
              <w:rPr>
                <w:sz w:val="28"/>
                <w:szCs w:val="28"/>
                <w:lang w:eastAsia="en-US"/>
              </w:rPr>
              <w:t>10. Методические указания для обучающихся по освоению дисциплины</w:t>
            </w:r>
          </w:p>
        </w:tc>
        <w:tc>
          <w:tcPr>
            <w:tcW w:w="986" w:type="dxa"/>
          </w:tcPr>
          <w:p w14:paraId="75D777DB" w14:textId="504982DB" w:rsidR="00FB18DA" w:rsidRPr="008E5B53" w:rsidRDefault="00F90904" w:rsidP="008E5B53">
            <w:pPr>
              <w:jc w:val="center"/>
              <w:rPr>
                <w:b/>
                <w:bCs/>
                <w:sz w:val="28"/>
                <w:szCs w:val="28"/>
                <w:lang w:eastAsia="en-US"/>
              </w:rPr>
            </w:pPr>
            <w:r w:rsidRPr="008E5B53">
              <w:rPr>
                <w:b/>
                <w:bCs/>
                <w:sz w:val="28"/>
                <w:szCs w:val="28"/>
                <w:lang w:eastAsia="en-US"/>
              </w:rPr>
              <w:t>3</w:t>
            </w:r>
            <w:r w:rsidR="008E5B53" w:rsidRPr="008E5B53">
              <w:rPr>
                <w:b/>
                <w:bCs/>
                <w:sz w:val="28"/>
                <w:szCs w:val="28"/>
                <w:lang w:eastAsia="en-US"/>
              </w:rPr>
              <w:t>2</w:t>
            </w:r>
          </w:p>
        </w:tc>
      </w:tr>
      <w:tr w:rsidR="008E5B53" w:rsidRPr="008E5B53" w14:paraId="3E277ADE" w14:textId="77777777">
        <w:tc>
          <w:tcPr>
            <w:tcW w:w="9209" w:type="dxa"/>
          </w:tcPr>
          <w:p w14:paraId="29B9E824" w14:textId="77777777" w:rsidR="00FB18DA" w:rsidRPr="008E5B53" w:rsidRDefault="00FB18DA">
            <w:pPr>
              <w:rPr>
                <w:b/>
                <w:bCs/>
                <w:sz w:val="28"/>
                <w:szCs w:val="28"/>
                <w:lang w:eastAsia="en-US"/>
              </w:rPr>
            </w:pPr>
            <w:r w:rsidRPr="008E5B53">
              <w:rPr>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86" w:type="dxa"/>
          </w:tcPr>
          <w:p w14:paraId="5C0B7229" w14:textId="30A5C23F"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6</w:t>
            </w:r>
          </w:p>
        </w:tc>
      </w:tr>
      <w:tr w:rsidR="008E5B53" w:rsidRPr="008E5B53" w14:paraId="17DCF858" w14:textId="77777777">
        <w:tc>
          <w:tcPr>
            <w:tcW w:w="9209" w:type="dxa"/>
          </w:tcPr>
          <w:p w14:paraId="0BA166AD" w14:textId="77777777" w:rsidR="00FB18DA" w:rsidRPr="008E5B53" w:rsidRDefault="00FB18DA">
            <w:pPr>
              <w:rPr>
                <w:b/>
                <w:bCs/>
                <w:sz w:val="28"/>
                <w:szCs w:val="28"/>
                <w:lang w:eastAsia="en-US"/>
              </w:rPr>
            </w:pPr>
            <w:r w:rsidRPr="008E5B53">
              <w:rPr>
                <w:sz w:val="28"/>
                <w:szCs w:val="28"/>
                <w:lang w:eastAsia="en-US"/>
              </w:rPr>
              <w:t>12. Описание материально-технической базы, необходимой для осуществления образовательного процесса по дисциплине</w:t>
            </w:r>
          </w:p>
        </w:tc>
        <w:tc>
          <w:tcPr>
            <w:tcW w:w="986" w:type="dxa"/>
          </w:tcPr>
          <w:p w14:paraId="49ECAE06" w14:textId="1B316449" w:rsidR="00FB18DA" w:rsidRPr="008E5B53" w:rsidRDefault="00F90904" w:rsidP="0007787D">
            <w:pPr>
              <w:jc w:val="center"/>
              <w:rPr>
                <w:b/>
                <w:bCs/>
                <w:sz w:val="28"/>
                <w:szCs w:val="28"/>
                <w:lang w:eastAsia="en-US"/>
              </w:rPr>
            </w:pPr>
            <w:r w:rsidRPr="008E5B53">
              <w:rPr>
                <w:b/>
                <w:bCs/>
                <w:sz w:val="28"/>
                <w:szCs w:val="28"/>
                <w:lang w:eastAsia="en-US"/>
              </w:rPr>
              <w:t>3</w:t>
            </w:r>
            <w:r w:rsidR="0007787D" w:rsidRPr="008E5B53">
              <w:rPr>
                <w:b/>
                <w:bCs/>
                <w:sz w:val="28"/>
                <w:szCs w:val="28"/>
                <w:lang w:eastAsia="en-US"/>
              </w:rPr>
              <w:t>7</w:t>
            </w:r>
          </w:p>
        </w:tc>
      </w:tr>
    </w:tbl>
    <w:p w14:paraId="13300B7B" w14:textId="77777777" w:rsidR="00FB18DA" w:rsidRPr="008E5B53" w:rsidRDefault="00FB18DA">
      <w:pPr>
        <w:rPr>
          <w:b/>
          <w:bCs/>
          <w:kern w:val="36"/>
          <w:sz w:val="28"/>
          <w:szCs w:val="28"/>
        </w:rPr>
      </w:pPr>
    </w:p>
    <w:p w14:paraId="35353A69" w14:textId="77777777" w:rsidR="00FB18DA" w:rsidRPr="008E5B53" w:rsidRDefault="00FB18DA">
      <w:pPr>
        <w:rPr>
          <w:b/>
          <w:bCs/>
          <w:kern w:val="36"/>
          <w:sz w:val="28"/>
          <w:szCs w:val="28"/>
        </w:rPr>
      </w:pPr>
    </w:p>
    <w:p w14:paraId="560EA7FC" w14:textId="77777777" w:rsidR="00FB18DA" w:rsidRPr="007E2F0F" w:rsidRDefault="00FB18DA">
      <w:pPr>
        <w:rPr>
          <w:b/>
          <w:bCs/>
          <w:kern w:val="36"/>
          <w:sz w:val="28"/>
          <w:szCs w:val="28"/>
        </w:rPr>
      </w:pPr>
    </w:p>
    <w:p w14:paraId="0B4F4039" w14:textId="77777777" w:rsidR="00FB18DA" w:rsidRPr="007E2F0F" w:rsidRDefault="00FB18DA">
      <w:pPr>
        <w:rPr>
          <w:b/>
          <w:bCs/>
          <w:kern w:val="36"/>
          <w:sz w:val="28"/>
          <w:szCs w:val="28"/>
        </w:rPr>
      </w:pPr>
    </w:p>
    <w:p w14:paraId="7A5F7DBB" w14:textId="77777777" w:rsidR="00FB18DA" w:rsidRPr="007E2F0F" w:rsidRDefault="00FB18DA">
      <w:pPr>
        <w:rPr>
          <w:b/>
          <w:bCs/>
          <w:kern w:val="36"/>
          <w:sz w:val="28"/>
          <w:szCs w:val="28"/>
        </w:rPr>
      </w:pPr>
    </w:p>
    <w:p w14:paraId="3C676386" w14:textId="77777777" w:rsidR="00FB18DA" w:rsidRPr="007E2F0F" w:rsidRDefault="00FB18DA">
      <w:pPr>
        <w:rPr>
          <w:b/>
          <w:bCs/>
          <w:kern w:val="36"/>
          <w:sz w:val="28"/>
          <w:szCs w:val="28"/>
        </w:rPr>
      </w:pPr>
    </w:p>
    <w:p w14:paraId="6561D76E" w14:textId="77777777" w:rsidR="00FB18DA" w:rsidRPr="007E2F0F" w:rsidRDefault="00FB18DA">
      <w:pPr>
        <w:pStyle w:val="1"/>
        <w:spacing w:line="360" w:lineRule="auto"/>
        <w:ind w:firstLine="709"/>
        <w:rPr>
          <w:sz w:val="28"/>
          <w:szCs w:val="28"/>
        </w:rPr>
      </w:pPr>
      <w:bookmarkStart w:id="5" w:name="_Toc329792121"/>
      <w:r w:rsidRPr="007E2F0F">
        <w:rPr>
          <w:sz w:val="28"/>
          <w:szCs w:val="28"/>
        </w:rPr>
        <w:lastRenderedPageBreak/>
        <w:t xml:space="preserve"> 1. </w:t>
      </w:r>
      <w:bookmarkEnd w:id="1"/>
      <w:bookmarkEnd w:id="2"/>
      <w:bookmarkEnd w:id="3"/>
      <w:r w:rsidRPr="007E2F0F">
        <w:rPr>
          <w:sz w:val="28"/>
          <w:szCs w:val="28"/>
        </w:rPr>
        <w:t>Наименование дисциплины</w:t>
      </w:r>
      <w:bookmarkEnd w:id="4"/>
      <w:bookmarkEnd w:id="5"/>
    </w:p>
    <w:p w14:paraId="7592894C" w14:textId="77777777" w:rsidR="00FB18DA" w:rsidRPr="007E2F0F" w:rsidRDefault="00FB18DA" w:rsidP="002F4B94">
      <w:pPr>
        <w:spacing w:line="360" w:lineRule="auto"/>
        <w:rPr>
          <w:sz w:val="28"/>
          <w:szCs w:val="28"/>
        </w:rPr>
      </w:pPr>
      <w:r w:rsidRPr="007E2F0F">
        <w:rPr>
          <w:sz w:val="28"/>
          <w:szCs w:val="28"/>
        </w:rPr>
        <w:t>«</w:t>
      </w:r>
      <w:r>
        <w:rPr>
          <w:sz w:val="28"/>
          <w:szCs w:val="28"/>
        </w:rPr>
        <w:t>Навыки устной и письменной коммуникации</w:t>
      </w:r>
      <w:r w:rsidRPr="007E2F0F">
        <w:rPr>
          <w:sz w:val="28"/>
          <w:szCs w:val="28"/>
        </w:rPr>
        <w:t>»</w:t>
      </w:r>
    </w:p>
    <w:p w14:paraId="11AA2FDC" w14:textId="77777777" w:rsidR="00FB18DA" w:rsidRPr="007E2F0F" w:rsidRDefault="00FB18DA" w:rsidP="002F4B94">
      <w:pPr>
        <w:tabs>
          <w:tab w:val="left" w:pos="540"/>
        </w:tabs>
        <w:jc w:val="both"/>
        <w:rPr>
          <w:b/>
          <w:bCs/>
          <w:sz w:val="28"/>
          <w:szCs w:val="28"/>
        </w:rPr>
      </w:pPr>
      <w:r w:rsidRPr="007E2F0F">
        <w:rPr>
          <w:b/>
          <w:bCs/>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66A651A" w14:textId="77777777" w:rsidR="0007787D" w:rsidRDefault="0007787D" w:rsidP="002F4B94">
      <w:pPr>
        <w:tabs>
          <w:tab w:val="left" w:pos="540"/>
        </w:tabs>
        <w:jc w:val="both"/>
        <w:rPr>
          <w:sz w:val="28"/>
          <w:szCs w:val="28"/>
        </w:rPr>
      </w:pPr>
    </w:p>
    <w:p w14:paraId="37C137B2" w14:textId="2F485ED2" w:rsidR="00C23D21" w:rsidRDefault="00C23D21" w:rsidP="002F4B94">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C23D21" w:rsidRPr="007E2F0F" w14:paraId="139AFECB" w14:textId="77777777" w:rsidTr="00FF4CD1">
        <w:tc>
          <w:tcPr>
            <w:tcW w:w="1276" w:type="dxa"/>
          </w:tcPr>
          <w:p w14:paraId="0B6610DC" w14:textId="77777777" w:rsidR="00C23D21" w:rsidRPr="007E2F0F" w:rsidRDefault="00C23D21" w:rsidP="001C6CEF">
            <w:pPr>
              <w:tabs>
                <w:tab w:val="left" w:pos="540"/>
              </w:tabs>
              <w:jc w:val="both"/>
              <w:rPr>
                <w:lang w:eastAsia="en-US"/>
              </w:rPr>
            </w:pPr>
            <w:r w:rsidRPr="007E2F0F">
              <w:rPr>
                <w:lang w:eastAsia="en-US"/>
              </w:rPr>
              <w:t>Код компетенции</w:t>
            </w:r>
          </w:p>
        </w:tc>
        <w:tc>
          <w:tcPr>
            <w:tcW w:w="2482" w:type="dxa"/>
          </w:tcPr>
          <w:p w14:paraId="65A17F38" w14:textId="77777777" w:rsidR="00C23D21" w:rsidRPr="007E2F0F" w:rsidRDefault="00C23D21" w:rsidP="001C6CEF">
            <w:pPr>
              <w:tabs>
                <w:tab w:val="left" w:pos="540"/>
              </w:tabs>
              <w:jc w:val="both"/>
              <w:rPr>
                <w:lang w:eastAsia="en-US"/>
              </w:rPr>
            </w:pPr>
            <w:r w:rsidRPr="007E2F0F">
              <w:rPr>
                <w:lang w:eastAsia="en-US"/>
              </w:rPr>
              <w:t>Наименование компетенции</w:t>
            </w:r>
          </w:p>
          <w:p w14:paraId="7F9A6321" w14:textId="77777777" w:rsidR="00C23D21" w:rsidRPr="007E2F0F" w:rsidRDefault="00C23D21" w:rsidP="001C6CEF">
            <w:pPr>
              <w:tabs>
                <w:tab w:val="left" w:pos="540"/>
              </w:tabs>
              <w:jc w:val="both"/>
              <w:rPr>
                <w:lang w:eastAsia="en-US"/>
              </w:rPr>
            </w:pPr>
          </w:p>
        </w:tc>
        <w:tc>
          <w:tcPr>
            <w:tcW w:w="2835" w:type="dxa"/>
          </w:tcPr>
          <w:p w14:paraId="60D9D662" w14:textId="77777777" w:rsidR="00C23D21" w:rsidRPr="007E2F0F" w:rsidRDefault="00C23D21"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20024EF0" w14:textId="77777777" w:rsidR="00C23D21" w:rsidRPr="007E2F0F" w:rsidRDefault="00C23D21"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E207AB" w:rsidRPr="007E2F0F" w14:paraId="008EAC49" w14:textId="77777777" w:rsidTr="00FF4CD1">
        <w:tc>
          <w:tcPr>
            <w:tcW w:w="1276" w:type="dxa"/>
          </w:tcPr>
          <w:p w14:paraId="54EC5A3C" w14:textId="0B4B100A" w:rsidR="00E207AB" w:rsidRPr="007E2F0F" w:rsidRDefault="00E207AB" w:rsidP="00E207AB">
            <w:pPr>
              <w:tabs>
                <w:tab w:val="left" w:pos="540"/>
              </w:tabs>
              <w:jc w:val="both"/>
              <w:rPr>
                <w:lang w:eastAsia="en-US"/>
              </w:rPr>
            </w:pPr>
            <w:r>
              <w:rPr>
                <w:lang w:eastAsia="en-US"/>
              </w:rPr>
              <w:t>ПКП-2</w:t>
            </w:r>
          </w:p>
        </w:tc>
        <w:tc>
          <w:tcPr>
            <w:tcW w:w="2482" w:type="dxa"/>
          </w:tcPr>
          <w:p w14:paraId="0A4E86DE" w14:textId="729C1267" w:rsidR="00E207AB" w:rsidRPr="007E2F0F" w:rsidRDefault="00E207AB" w:rsidP="00E207AB">
            <w:pPr>
              <w:tabs>
                <w:tab w:val="left" w:pos="540"/>
              </w:tabs>
              <w:jc w:val="both"/>
              <w:rPr>
                <w:lang w:eastAsia="en-US"/>
              </w:rPr>
            </w:pPr>
            <w:r w:rsidRPr="0074710D">
              <w:rPr>
                <w:rFonts w:eastAsia="Calibri"/>
              </w:rPr>
              <w:t>Способность управлять персоналом, задействованном в реализации спортивной деятельности</w:t>
            </w:r>
          </w:p>
        </w:tc>
        <w:tc>
          <w:tcPr>
            <w:tcW w:w="2835" w:type="dxa"/>
          </w:tcPr>
          <w:p w14:paraId="00099500" w14:textId="77777777" w:rsidR="00E207AB" w:rsidRDefault="00E207AB" w:rsidP="00E207AB">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D9D64FC" w14:textId="77777777" w:rsidR="00FE132E" w:rsidRDefault="00FE132E" w:rsidP="00E207AB">
            <w:pPr>
              <w:pStyle w:val="afa"/>
              <w:spacing w:before="0" w:beforeAutospacing="0" w:after="0" w:afterAutospacing="0"/>
              <w:ind w:left="14" w:hanging="14"/>
              <w:jc w:val="both"/>
              <w:rPr>
                <w:rFonts w:eastAsia="Calibri"/>
                <w:highlight w:val="yellow"/>
              </w:rPr>
            </w:pPr>
          </w:p>
          <w:p w14:paraId="1CE0E332" w14:textId="4BB1D5F1" w:rsidR="00FE132E" w:rsidRDefault="00FE132E" w:rsidP="00FF4CD1">
            <w:pPr>
              <w:pStyle w:val="afa"/>
              <w:spacing w:before="0" w:beforeAutospacing="0" w:after="0" w:afterAutospacing="0"/>
              <w:jc w:val="both"/>
              <w:rPr>
                <w:rFonts w:eastAsia="Calibri"/>
                <w:highlight w:val="yellow"/>
              </w:rPr>
            </w:pPr>
          </w:p>
          <w:p w14:paraId="04547173" w14:textId="77777777" w:rsidR="00FE132E" w:rsidRPr="0074710D" w:rsidRDefault="00FE132E" w:rsidP="00E207AB">
            <w:pPr>
              <w:pStyle w:val="afa"/>
              <w:spacing w:before="0" w:beforeAutospacing="0" w:after="0" w:afterAutospacing="0"/>
              <w:ind w:left="14" w:hanging="14"/>
              <w:jc w:val="both"/>
              <w:rPr>
                <w:rFonts w:eastAsia="Calibri"/>
                <w:highlight w:val="yellow"/>
              </w:rPr>
            </w:pPr>
          </w:p>
          <w:p w14:paraId="0AA5C079" w14:textId="77777777" w:rsidR="00E207AB" w:rsidRDefault="00E207AB" w:rsidP="00E207AB">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294EE145" w14:textId="77777777" w:rsidR="00FE132E" w:rsidRDefault="00FE132E" w:rsidP="00E207AB">
            <w:pPr>
              <w:pStyle w:val="afa"/>
              <w:spacing w:before="0" w:beforeAutospacing="0" w:after="0" w:afterAutospacing="0"/>
              <w:ind w:left="14" w:hanging="14"/>
              <w:jc w:val="both"/>
              <w:rPr>
                <w:rFonts w:eastAsia="Calibri"/>
              </w:rPr>
            </w:pPr>
          </w:p>
          <w:p w14:paraId="003EDDC1" w14:textId="6C8D1D68" w:rsidR="00FE132E" w:rsidRPr="0074710D" w:rsidRDefault="00FE132E" w:rsidP="00FF4CD1">
            <w:pPr>
              <w:pStyle w:val="afa"/>
              <w:spacing w:before="0" w:beforeAutospacing="0" w:after="0" w:afterAutospacing="0"/>
              <w:jc w:val="both"/>
              <w:rPr>
                <w:rFonts w:eastAsia="Calibri"/>
              </w:rPr>
            </w:pPr>
          </w:p>
          <w:p w14:paraId="26634362" w14:textId="77777777" w:rsidR="00FE132E" w:rsidRDefault="00FE132E" w:rsidP="00E207AB">
            <w:pPr>
              <w:tabs>
                <w:tab w:val="left" w:pos="540"/>
              </w:tabs>
              <w:jc w:val="both"/>
            </w:pPr>
          </w:p>
          <w:p w14:paraId="0198A8AD" w14:textId="5094410B" w:rsidR="00E207AB" w:rsidRPr="007E2F0F" w:rsidRDefault="00D34AF6" w:rsidP="00E207AB">
            <w:pPr>
              <w:tabs>
                <w:tab w:val="left" w:pos="540"/>
              </w:tabs>
              <w:jc w:val="both"/>
              <w:rPr>
                <w:lang w:eastAsia="en-US"/>
              </w:rPr>
            </w:pPr>
            <w:r>
              <w:t>3. </w:t>
            </w:r>
            <w:r w:rsidR="00E207AB" w:rsidRPr="0074710D">
              <w:t xml:space="preserve">Разрабатывает рекомендации по обеспечению безопасности персонала и участников спортивных мероприятий. </w:t>
            </w:r>
          </w:p>
        </w:tc>
        <w:tc>
          <w:tcPr>
            <w:tcW w:w="3755" w:type="dxa"/>
          </w:tcPr>
          <w:p w14:paraId="39C26FC0" w14:textId="77777777" w:rsidR="00E207AB" w:rsidRDefault="00FE132E" w:rsidP="00E207AB">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728EE244" w14:textId="77777777" w:rsidR="00FE132E" w:rsidRDefault="00FE132E" w:rsidP="00E207AB">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F86A4F3" w14:textId="09D21823" w:rsidR="00FE132E" w:rsidRDefault="00FE132E" w:rsidP="00E207AB">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0A45838F" w14:textId="77777777" w:rsidR="00FE132E" w:rsidRDefault="00FE132E" w:rsidP="00E207AB">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6EE15E09" w14:textId="11307A91" w:rsidR="00FE132E" w:rsidRDefault="00FE132E" w:rsidP="00E207AB">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588BA6E6" w14:textId="562FAB42" w:rsidR="00FE132E" w:rsidRDefault="00FE132E" w:rsidP="00FE132E">
            <w:pPr>
              <w:tabs>
                <w:tab w:val="left" w:pos="540"/>
              </w:tabs>
              <w:jc w:val="both"/>
              <w:rPr>
                <w:lang w:eastAsia="en-US"/>
              </w:rPr>
            </w:pPr>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r>
      <w:tr w:rsidR="00C23D21" w:rsidRPr="007E2F0F" w14:paraId="1E0DCE0D" w14:textId="77777777" w:rsidTr="00FF4CD1">
        <w:tc>
          <w:tcPr>
            <w:tcW w:w="1276" w:type="dxa"/>
          </w:tcPr>
          <w:p w14:paraId="63E7E1BA" w14:textId="3560010C" w:rsidR="00C23D21" w:rsidRPr="007E2F0F" w:rsidRDefault="00C23D21" w:rsidP="00C23D21">
            <w:pPr>
              <w:tabs>
                <w:tab w:val="left" w:pos="540"/>
              </w:tabs>
              <w:jc w:val="both"/>
              <w:rPr>
                <w:lang w:eastAsia="en-US"/>
              </w:rPr>
            </w:pPr>
            <w:r>
              <w:rPr>
                <w:lang w:eastAsia="en-US"/>
              </w:rPr>
              <w:t>УК-2</w:t>
            </w:r>
          </w:p>
        </w:tc>
        <w:tc>
          <w:tcPr>
            <w:tcW w:w="2482" w:type="dxa"/>
          </w:tcPr>
          <w:p w14:paraId="51CB8BFD" w14:textId="21618177" w:rsidR="00C23D21" w:rsidRPr="007E2F0F" w:rsidRDefault="00D34AF6" w:rsidP="00C23D21">
            <w:pPr>
              <w:tabs>
                <w:tab w:val="left" w:pos="540"/>
              </w:tabs>
              <w:jc w:val="both"/>
              <w:rPr>
                <w:lang w:eastAsia="en-US"/>
              </w:rPr>
            </w:pPr>
            <w:r w:rsidRPr="00D34AF6">
              <w:rPr>
                <w:rFonts w:eastAsia="Calibri"/>
                <w:lang w:eastAsia="en-US"/>
              </w:rPr>
              <w:t xml:space="preserve">Способность применять нормы государственного языка Российской Федерации в устной и письменной речи в процессе личной и профессиональной </w:t>
            </w:r>
            <w:r w:rsidRPr="00D34AF6">
              <w:rPr>
                <w:rFonts w:eastAsia="Calibri"/>
                <w:lang w:eastAsia="en-US"/>
              </w:rPr>
              <w:lastRenderedPageBreak/>
              <w:t>коммуникаций</w:t>
            </w:r>
          </w:p>
        </w:tc>
        <w:tc>
          <w:tcPr>
            <w:tcW w:w="2835" w:type="dxa"/>
          </w:tcPr>
          <w:p w14:paraId="24C44E80" w14:textId="3589C21A" w:rsidR="00D34AF6" w:rsidRDefault="00D34AF6" w:rsidP="00D34AF6">
            <w:pPr>
              <w:rPr>
                <w:rFonts w:eastAsia="Calibri"/>
                <w:bCs/>
                <w:color w:val="000000"/>
                <w:lang w:eastAsia="en-US"/>
              </w:rPr>
            </w:pPr>
            <w:r w:rsidRPr="00D34AF6">
              <w:rPr>
                <w:rFonts w:eastAsia="Calibri"/>
                <w:color w:val="000000"/>
                <w:lang w:eastAsia="en-US"/>
              </w:rPr>
              <w:lastRenderedPageBreak/>
              <w:t>1.</w:t>
            </w:r>
            <w:r w:rsidRPr="00D34AF6">
              <w:rPr>
                <w:rFonts w:eastAsia="Calibri"/>
                <w:bCs/>
                <w:color w:val="000000"/>
                <w:lang w:eastAsia="en-US"/>
              </w:rPr>
              <w:t xml:space="preserve">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w:t>
            </w:r>
            <w:r w:rsidRPr="00D34AF6">
              <w:rPr>
                <w:rFonts w:eastAsia="Calibri"/>
                <w:bCs/>
                <w:color w:val="000000"/>
                <w:lang w:eastAsia="en-US"/>
              </w:rPr>
              <w:lastRenderedPageBreak/>
              <w:t>на государственном языке Российской Федерации.</w:t>
            </w:r>
          </w:p>
          <w:p w14:paraId="00E83E89" w14:textId="4EDEED17" w:rsidR="00FF4CD1" w:rsidRDefault="00FF4CD1" w:rsidP="00D34AF6">
            <w:pPr>
              <w:rPr>
                <w:rFonts w:eastAsia="Calibri"/>
                <w:bCs/>
                <w:color w:val="000000"/>
                <w:lang w:eastAsia="en-US"/>
              </w:rPr>
            </w:pPr>
          </w:p>
          <w:p w14:paraId="593A69FD" w14:textId="12A0E4E8" w:rsidR="00FF4CD1" w:rsidRDefault="00FF4CD1" w:rsidP="00D34AF6">
            <w:pPr>
              <w:rPr>
                <w:rFonts w:eastAsia="Calibri"/>
                <w:bCs/>
                <w:color w:val="000000"/>
                <w:lang w:eastAsia="en-US"/>
              </w:rPr>
            </w:pPr>
          </w:p>
          <w:p w14:paraId="417A5D11" w14:textId="4A9AF219" w:rsidR="00FF4CD1" w:rsidRDefault="00FF4CD1" w:rsidP="00D34AF6">
            <w:pPr>
              <w:rPr>
                <w:rFonts w:eastAsia="Calibri"/>
                <w:bCs/>
                <w:color w:val="000000"/>
                <w:lang w:eastAsia="en-US"/>
              </w:rPr>
            </w:pPr>
          </w:p>
          <w:p w14:paraId="3546731D" w14:textId="57D0DEDE" w:rsidR="00FF4CD1" w:rsidRDefault="00FF4CD1" w:rsidP="00D34AF6">
            <w:pPr>
              <w:rPr>
                <w:rFonts w:eastAsia="Calibri"/>
                <w:bCs/>
                <w:color w:val="000000"/>
                <w:lang w:eastAsia="en-US"/>
              </w:rPr>
            </w:pPr>
          </w:p>
          <w:p w14:paraId="20E87ACB" w14:textId="1B430B61" w:rsidR="00FF4CD1" w:rsidRPr="00D34AF6" w:rsidRDefault="00FF4CD1" w:rsidP="00D34AF6">
            <w:pPr>
              <w:rPr>
                <w:rFonts w:eastAsia="Calibri"/>
                <w:bCs/>
                <w:color w:val="000000"/>
                <w:lang w:eastAsia="en-US"/>
              </w:rPr>
            </w:pPr>
          </w:p>
          <w:p w14:paraId="1A043B0D" w14:textId="23CA6BB3"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1340017D" w14:textId="623F9993" w:rsidR="00FF4CD1" w:rsidRPr="00D34AF6" w:rsidRDefault="00FF4CD1" w:rsidP="00D34AF6">
            <w:pPr>
              <w:rPr>
                <w:rFonts w:eastAsia="Calibri"/>
                <w:color w:val="000000"/>
                <w:lang w:eastAsia="en-US"/>
              </w:rPr>
            </w:pPr>
          </w:p>
          <w:p w14:paraId="0E8A40A3" w14:textId="0CE0FAD7" w:rsidR="00FF4CD1"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27588326" w14:textId="1DD80942" w:rsidR="00FF4CD1" w:rsidRDefault="00FF4CD1" w:rsidP="00D34AF6">
            <w:pPr>
              <w:rPr>
                <w:rFonts w:eastAsia="Calibri"/>
                <w:bCs/>
                <w:color w:val="000000"/>
                <w:lang w:eastAsia="en-US"/>
              </w:rPr>
            </w:pPr>
          </w:p>
          <w:p w14:paraId="03E7F961" w14:textId="77777777" w:rsidR="00FF4CD1" w:rsidRPr="00D34AF6" w:rsidRDefault="00FF4CD1" w:rsidP="00D34AF6">
            <w:pPr>
              <w:rPr>
                <w:rFonts w:eastAsia="Calibri"/>
                <w:bCs/>
                <w:color w:val="000000"/>
                <w:lang w:eastAsia="en-US"/>
              </w:rPr>
            </w:pPr>
          </w:p>
          <w:p w14:paraId="08C64693" w14:textId="2F4507AE" w:rsidR="00C23D21"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C23D21" w:rsidRPr="002308BB">
              <w:t>.</w:t>
            </w:r>
          </w:p>
        </w:tc>
        <w:tc>
          <w:tcPr>
            <w:tcW w:w="3755" w:type="dxa"/>
          </w:tcPr>
          <w:p w14:paraId="4AC757EA" w14:textId="77777777" w:rsidR="00C23D21" w:rsidRDefault="00C23D21" w:rsidP="00C23D21">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C8478BC" w14:textId="77777777" w:rsidR="00C23D21" w:rsidRDefault="00C23D21" w:rsidP="00C23D21">
            <w:pPr>
              <w:tabs>
                <w:tab w:val="left" w:pos="540"/>
              </w:tabs>
              <w:jc w:val="both"/>
              <w:rPr>
                <w:bCs/>
                <w:color w:val="000000"/>
              </w:rPr>
            </w:pPr>
            <w:r w:rsidRPr="007E1AC4">
              <w:rPr>
                <w:b/>
                <w:bCs/>
                <w:lang w:eastAsia="en-US"/>
              </w:rPr>
              <w:lastRenderedPageBreak/>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1189E22"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8777664" w14:textId="155D5CE6"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9C19815" w14:textId="2D9D6A18" w:rsidR="00D34AF6" w:rsidRDefault="00D34AF6" w:rsidP="00C23D21">
            <w:pPr>
              <w:tabs>
                <w:tab w:val="left" w:pos="540"/>
              </w:tabs>
              <w:jc w:val="both"/>
              <w:rPr>
                <w:bCs/>
                <w:color w:val="000000"/>
              </w:rPr>
            </w:pPr>
          </w:p>
          <w:p w14:paraId="0AFBED98" w14:textId="77777777" w:rsidR="00FF4CD1" w:rsidRDefault="00FF4CD1" w:rsidP="00C23D21">
            <w:pPr>
              <w:tabs>
                <w:tab w:val="left" w:pos="540"/>
              </w:tabs>
              <w:jc w:val="both"/>
              <w:rPr>
                <w:bCs/>
                <w:color w:val="000000"/>
              </w:rPr>
            </w:pPr>
          </w:p>
          <w:p w14:paraId="6A058D5A"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720CAA48" w14:textId="18CD05F4" w:rsidR="00C23D21" w:rsidRDefault="00C23D21" w:rsidP="00C23D21">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C6A2501" w14:textId="374CF971" w:rsidR="00FF4CD1" w:rsidRDefault="00FF4CD1" w:rsidP="00C23D21">
            <w:pPr>
              <w:tabs>
                <w:tab w:val="left" w:pos="540"/>
              </w:tabs>
              <w:jc w:val="both"/>
              <w:rPr>
                <w:bCs/>
                <w:color w:val="000000"/>
              </w:rPr>
            </w:pPr>
          </w:p>
          <w:p w14:paraId="1F0A3221" w14:textId="77777777" w:rsidR="00FF4CD1" w:rsidRDefault="00FF4CD1" w:rsidP="00C23D21">
            <w:pPr>
              <w:tabs>
                <w:tab w:val="left" w:pos="540"/>
              </w:tabs>
              <w:jc w:val="both"/>
              <w:rPr>
                <w:bCs/>
                <w:color w:val="000000"/>
              </w:rPr>
            </w:pPr>
          </w:p>
          <w:p w14:paraId="6AED7E45" w14:textId="77777777" w:rsidR="00C23D21" w:rsidRDefault="00C23D21" w:rsidP="00C23D21">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398E2AD4" w14:textId="34120F7C" w:rsidR="00C23D21" w:rsidRDefault="00C23D21" w:rsidP="00C23D21">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563EAB9F" w14:textId="77777777" w:rsidR="00C23D21" w:rsidRDefault="00C23D21" w:rsidP="002F4B94">
      <w:pPr>
        <w:tabs>
          <w:tab w:val="left" w:pos="540"/>
        </w:tabs>
        <w:jc w:val="both"/>
        <w:rPr>
          <w:sz w:val="28"/>
          <w:szCs w:val="28"/>
        </w:rPr>
      </w:pPr>
    </w:p>
    <w:p w14:paraId="1EC5E11E" w14:textId="77777777" w:rsidR="00C23D21" w:rsidRDefault="00C23D21" w:rsidP="002F4B94">
      <w:pPr>
        <w:tabs>
          <w:tab w:val="left" w:pos="540"/>
        </w:tabs>
        <w:jc w:val="both"/>
        <w:rPr>
          <w:sz w:val="28"/>
          <w:szCs w:val="28"/>
        </w:rPr>
      </w:pPr>
    </w:p>
    <w:p w14:paraId="48FAB927" w14:textId="2C07868A" w:rsidR="00FB18DA" w:rsidRPr="00133138" w:rsidRDefault="00133138" w:rsidP="002F4B94">
      <w:pPr>
        <w:tabs>
          <w:tab w:val="left" w:pos="540"/>
        </w:tabs>
        <w:jc w:val="both"/>
        <w:rPr>
          <w:sz w:val="28"/>
          <w:szCs w:val="28"/>
        </w:rPr>
      </w:pPr>
      <w:r w:rsidRPr="00133138">
        <w:rPr>
          <w:sz w:val="28"/>
          <w:szCs w:val="28"/>
        </w:rPr>
        <w:t>Для ОП «Управление бизнесом», профилей «Менеджмент и управление бизнесом», «Управление продуктом»</w:t>
      </w: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2482"/>
        <w:gridCol w:w="2835"/>
        <w:gridCol w:w="3755"/>
      </w:tblGrid>
      <w:tr w:rsidR="00FB18DA" w:rsidRPr="007E2F0F" w14:paraId="1256D545" w14:textId="77777777" w:rsidTr="00FF4CD1">
        <w:tc>
          <w:tcPr>
            <w:tcW w:w="1276" w:type="dxa"/>
          </w:tcPr>
          <w:p w14:paraId="559DE9C7" w14:textId="77777777" w:rsidR="00FB18DA" w:rsidRPr="007E2F0F" w:rsidRDefault="00FB18DA" w:rsidP="008B0A6C">
            <w:pPr>
              <w:tabs>
                <w:tab w:val="left" w:pos="540"/>
              </w:tabs>
              <w:jc w:val="both"/>
              <w:rPr>
                <w:lang w:eastAsia="en-US"/>
              </w:rPr>
            </w:pPr>
            <w:bookmarkStart w:id="6" w:name="_Hlk24551406"/>
            <w:r w:rsidRPr="007E2F0F">
              <w:rPr>
                <w:lang w:eastAsia="en-US"/>
              </w:rPr>
              <w:t>Код компетенции</w:t>
            </w:r>
          </w:p>
        </w:tc>
        <w:tc>
          <w:tcPr>
            <w:tcW w:w="2482" w:type="dxa"/>
          </w:tcPr>
          <w:p w14:paraId="261E649E" w14:textId="77777777" w:rsidR="00FB18DA" w:rsidRPr="007E2F0F" w:rsidRDefault="00FB18DA" w:rsidP="008B0A6C">
            <w:pPr>
              <w:tabs>
                <w:tab w:val="left" w:pos="540"/>
              </w:tabs>
              <w:jc w:val="both"/>
              <w:rPr>
                <w:lang w:eastAsia="en-US"/>
              </w:rPr>
            </w:pPr>
            <w:r w:rsidRPr="007E2F0F">
              <w:rPr>
                <w:lang w:eastAsia="en-US"/>
              </w:rPr>
              <w:t>Наименование компетенции</w:t>
            </w:r>
          </w:p>
          <w:p w14:paraId="7706B565" w14:textId="77777777" w:rsidR="00FB18DA" w:rsidRPr="007E2F0F" w:rsidRDefault="00FB18DA" w:rsidP="008B0A6C">
            <w:pPr>
              <w:tabs>
                <w:tab w:val="left" w:pos="540"/>
              </w:tabs>
              <w:jc w:val="both"/>
              <w:rPr>
                <w:lang w:eastAsia="en-US"/>
              </w:rPr>
            </w:pPr>
          </w:p>
        </w:tc>
        <w:tc>
          <w:tcPr>
            <w:tcW w:w="2835" w:type="dxa"/>
          </w:tcPr>
          <w:p w14:paraId="5769E624" w14:textId="77777777" w:rsidR="00FB18DA" w:rsidRPr="007E2F0F" w:rsidRDefault="00FB18DA" w:rsidP="008B0A6C">
            <w:pPr>
              <w:tabs>
                <w:tab w:val="left" w:pos="540"/>
              </w:tabs>
              <w:jc w:val="both"/>
              <w:rPr>
                <w:lang w:eastAsia="en-US"/>
              </w:rPr>
            </w:pPr>
            <w:r w:rsidRPr="007E2F0F">
              <w:rPr>
                <w:lang w:eastAsia="en-US"/>
              </w:rPr>
              <w:t>Индикаторы достижения компетенции</w:t>
            </w:r>
          </w:p>
        </w:tc>
        <w:tc>
          <w:tcPr>
            <w:tcW w:w="3755" w:type="dxa"/>
          </w:tcPr>
          <w:p w14:paraId="14AED610" w14:textId="77777777" w:rsidR="00FB18DA" w:rsidRPr="007E2F0F" w:rsidRDefault="00FB18DA" w:rsidP="008B0A6C">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FB18DA" w:rsidRPr="007E2F0F" w14:paraId="43379F3D" w14:textId="77777777" w:rsidTr="00FF4CD1">
        <w:tc>
          <w:tcPr>
            <w:tcW w:w="1276" w:type="dxa"/>
          </w:tcPr>
          <w:p w14:paraId="2840670C" w14:textId="2DFCC621" w:rsidR="00FB18DA" w:rsidRPr="004E7751" w:rsidRDefault="004E7751" w:rsidP="008B0A6C">
            <w:pPr>
              <w:tabs>
                <w:tab w:val="left" w:pos="540"/>
              </w:tabs>
              <w:jc w:val="both"/>
              <w:rPr>
                <w:lang w:eastAsia="en-US"/>
              </w:rPr>
            </w:pPr>
            <w:r>
              <w:rPr>
                <w:lang w:eastAsia="en-US"/>
              </w:rPr>
              <w:t>ПКП-1</w:t>
            </w:r>
          </w:p>
        </w:tc>
        <w:tc>
          <w:tcPr>
            <w:tcW w:w="2482" w:type="dxa"/>
          </w:tcPr>
          <w:p w14:paraId="49BE0CED" w14:textId="22C68E67" w:rsidR="00FB18DA" w:rsidRPr="007E2F0F" w:rsidRDefault="007E1AC4" w:rsidP="008B0A6C">
            <w:pPr>
              <w:tabs>
                <w:tab w:val="left" w:pos="540"/>
              </w:tabs>
              <w:jc w:val="both"/>
              <w:rPr>
                <w:lang w:eastAsia="en-US"/>
              </w:rPr>
            </w:pPr>
            <w:r w:rsidRPr="00F73EAB">
              <w:t>Способность планировать, организовывать и контролировать командную работу, вести деловые переговоры и реагировать на изменения</w:t>
            </w:r>
          </w:p>
        </w:tc>
        <w:tc>
          <w:tcPr>
            <w:tcW w:w="2835" w:type="dxa"/>
          </w:tcPr>
          <w:p w14:paraId="03BA367F" w14:textId="77777777" w:rsidR="007E1AC4" w:rsidRDefault="007E1AC4" w:rsidP="006E5522">
            <w:pPr>
              <w:pStyle w:val="aff0"/>
              <w:numPr>
                <w:ilvl w:val="0"/>
                <w:numId w:val="10"/>
              </w:numPr>
              <w:spacing w:after="0" w:line="240" w:lineRule="auto"/>
              <w:ind w:left="47" w:hanging="47"/>
              <w:contextualSpacing/>
              <w:jc w:val="both"/>
              <w:rPr>
                <w:rFonts w:ascii="Times New Roman" w:hAnsi="Times New Roman"/>
                <w:sz w:val="24"/>
                <w:szCs w:val="24"/>
              </w:rPr>
            </w:pP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57DAC9E7" w14:textId="6313A0FA" w:rsidR="007E1AC4" w:rsidRDefault="007E1AC4" w:rsidP="00FF4CD1">
            <w:pPr>
              <w:pStyle w:val="aff0"/>
              <w:spacing w:after="0" w:line="240" w:lineRule="auto"/>
              <w:ind w:left="0"/>
              <w:contextualSpacing/>
              <w:jc w:val="both"/>
              <w:rPr>
                <w:rFonts w:ascii="Times New Roman" w:hAnsi="Times New Roman"/>
                <w:sz w:val="24"/>
                <w:szCs w:val="24"/>
              </w:rPr>
            </w:pPr>
          </w:p>
          <w:p w14:paraId="005E6338" w14:textId="77777777" w:rsidR="007E1AC4" w:rsidRPr="00F73EAB" w:rsidRDefault="007E1AC4" w:rsidP="007E1AC4">
            <w:pPr>
              <w:pStyle w:val="aff0"/>
              <w:spacing w:after="0" w:line="240" w:lineRule="auto"/>
              <w:ind w:left="47"/>
              <w:contextualSpacing/>
              <w:jc w:val="both"/>
              <w:rPr>
                <w:rFonts w:ascii="Times New Roman" w:hAnsi="Times New Roman"/>
                <w:sz w:val="24"/>
                <w:szCs w:val="24"/>
              </w:rPr>
            </w:pPr>
          </w:p>
          <w:p w14:paraId="3CD4DCAA" w14:textId="451DA449" w:rsidR="00FB18DA" w:rsidRPr="007E2F0F" w:rsidRDefault="00FF4CD1" w:rsidP="00FF4CD1">
            <w:pPr>
              <w:ind w:hanging="47"/>
              <w:jc w:val="both"/>
            </w:pPr>
            <w:r>
              <w:t>2. </w:t>
            </w:r>
            <w:r w:rsidR="007E1AC4" w:rsidRPr="00F73EAB">
              <w:t xml:space="preserve">Применяет современные отечественные и зарубежные переговорные </w:t>
            </w:r>
            <w:r w:rsidR="007E1AC4" w:rsidRPr="00F73EAB">
              <w:lastRenderedPageBreak/>
              <w:t>технологии в ходе деловых коммуникаций.</w:t>
            </w:r>
          </w:p>
        </w:tc>
        <w:tc>
          <w:tcPr>
            <w:tcW w:w="3755" w:type="dxa"/>
          </w:tcPr>
          <w:p w14:paraId="074D5EBB" w14:textId="77777777" w:rsidR="00FB18DA" w:rsidRDefault="007E1AC4" w:rsidP="008B0A6C">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6AE24F68" w14:textId="77777777" w:rsidR="007E1AC4" w:rsidRDefault="007E1AC4" w:rsidP="008B0A6C">
            <w:pPr>
              <w:jc w:val="both"/>
            </w:pPr>
            <w:r w:rsidRPr="007E1AC4">
              <w:rPr>
                <w:b/>
                <w:bCs/>
                <w:lang w:eastAsia="en-US"/>
              </w:rPr>
              <w:t>Уметь:</w:t>
            </w:r>
            <w:r>
              <w:rPr>
                <w:lang w:eastAsia="en-US"/>
              </w:rPr>
              <w:t xml:space="preserve"> демонстрировать </w:t>
            </w:r>
            <w:r w:rsidRPr="00F73EAB">
              <w:t>владение методами планирования, организации и контроля командной работы.</w:t>
            </w:r>
          </w:p>
          <w:p w14:paraId="2A9A982A" w14:textId="77777777" w:rsidR="007E1AC4" w:rsidRDefault="007E1AC4" w:rsidP="008B0A6C">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4225E7BA" w14:textId="4754048D" w:rsidR="007E1AC4" w:rsidRPr="007E2F0F" w:rsidRDefault="007E1AC4" w:rsidP="008B0A6C">
            <w:pPr>
              <w:jc w:val="both"/>
              <w:rPr>
                <w:lang w:eastAsia="en-US"/>
              </w:rPr>
            </w:pPr>
            <w:r w:rsidRPr="007E1AC4">
              <w:rPr>
                <w:b/>
                <w:bCs/>
              </w:rPr>
              <w:t>Уметь:</w:t>
            </w:r>
            <w:r>
              <w:t xml:space="preserve"> применять </w:t>
            </w:r>
            <w:r w:rsidRPr="00F73EAB">
              <w:t xml:space="preserve">современные </w:t>
            </w:r>
            <w:r w:rsidRPr="00F73EAB">
              <w:lastRenderedPageBreak/>
              <w:t>отечественные и зарубежные переговорные технологии в ходе деловых коммуникаций.</w:t>
            </w:r>
          </w:p>
        </w:tc>
      </w:tr>
      <w:tr w:rsidR="00FB18DA" w:rsidRPr="007E2F0F" w14:paraId="66D10F88" w14:textId="77777777" w:rsidTr="00FF4CD1">
        <w:tc>
          <w:tcPr>
            <w:tcW w:w="1276" w:type="dxa"/>
          </w:tcPr>
          <w:p w14:paraId="47E4CABD" w14:textId="073A1966" w:rsidR="00FB18DA" w:rsidRPr="007E2F0F" w:rsidRDefault="00FB18DA" w:rsidP="008B0A6C">
            <w:pPr>
              <w:tabs>
                <w:tab w:val="left" w:pos="540"/>
              </w:tabs>
              <w:jc w:val="both"/>
              <w:rPr>
                <w:lang w:eastAsia="en-US"/>
              </w:rPr>
            </w:pPr>
            <w:r>
              <w:rPr>
                <w:lang w:eastAsia="en-US"/>
              </w:rPr>
              <w:lastRenderedPageBreak/>
              <w:t>УК-</w:t>
            </w:r>
            <w:r w:rsidR="004E7751">
              <w:rPr>
                <w:lang w:eastAsia="en-US"/>
              </w:rPr>
              <w:t>2</w:t>
            </w:r>
          </w:p>
        </w:tc>
        <w:tc>
          <w:tcPr>
            <w:tcW w:w="2482" w:type="dxa"/>
          </w:tcPr>
          <w:p w14:paraId="2F429DDC" w14:textId="209323D4" w:rsidR="00FB18DA" w:rsidRPr="007E1AC4" w:rsidRDefault="00D34AF6" w:rsidP="007E1AC4">
            <w:pPr>
              <w:pStyle w:val="ConsPlusNormal"/>
              <w:widowControl/>
              <w:ind w:firstLine="0"/>
              <w:jc w:val="both"/>
              <w:rPr>
                <w:rFonts w:ascii="Times New Roman" w:hAnsi="Times New Roman" w:cs="Times New Roman"/>
                <w:sz w:val="24"/>
                <w:szCs w:val="24"/>
              </w:rPr>
            </w:pPr>
            <w:r w:rsidRPr="00D34AF6">
              <w:rPr>
                <w:rFonts w:ascii="Times New Roman" w:eastAsia="Calibri" w:hAnsi="Times New Roman" w:cs="Times New Roman"/>
                <w:sz w:val="24"/>
                <w:szCs w:val="24"/>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079D9B70" w14:textId="5AED154B" w:rsidR="00D34AF6" w:rsidRDefault="00D34AF6" w:rsidP="00D34AF6">
            <w:pPr>
              <w:rPr>
                <w:rFonts w:eastAsia="Calibri"/>
                <w:bCs/>
                <w:color w:val="000000"/>
                <w:lang w:eastAsia="en-US"/>
              </w:rPr>
            </w:pPr>
            <w:r w:rsidRPr="00D34AF6">
              <w:rPr>
                <w:rFonts w:eastAsia="Calibri"/>
                <w:color w:val="000000"/>
                <w:lang w:eastAsia="en-US"/>
              </w:rPr>
              <w:t>1.</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56C5B9" w14:textId="79C652BA" w:rsidR="00FF4CD1" w:rsidRDefault="00FF4CD1" w:rsidP="00D34AF6">
            <w:pPr>
              <w:rPr>
                <w:rFonts w:eastAsia="Calibri"/>
                <w:bCs/>
                <w:color w:val="000000"/>
                <w:lang w:eastAsia="en-US"/>
              </w:rPr>
            </w:pPr>
          </w:p>
          <w:p w14:paraId="48609518" w14:textId="1FAEE904" w:rsidR="00FF4CD1" w:rsidRDefault="00FF4CD1" w:rsidP="00D34AF6">
            <w:pPr>
              <w:rPr>
                <w:rFonts w:eastAsia="Calibri"/>
                <w:bCs/>
                <w:color w:val="000000"/>
                <w:lang w:eastAsia="en-US"/>
              </w:rPr>
            </w:pPr>
          </w:p>
          <w:p w14:paraId="142DFFCB" w14:textId="57931172" w:rsidR="00FF4CD1" w:rsidRDefault="00FF4CD1" w:rsidP="00D34AF6">
            <w:pPr>
              <w:rPr>
                <w:rFonts w:eastAsia="Calibri"/>
                <w:bCs/>
                <w:color w:val="000000"/>
                <w:lang w:eastAsia="en-US"/>
              </w:rPr>
            </w:pPr>
          </w:p>
          <w:p w14:paraId="40112146" w14:textId="4602FA23" w:rsidR="00FF4CD1" w:rsidRDefault="00FF4CD1" w:rsidP="00D34AF6">
            <w:pPr>
              <w:rPr>
                <w:rFonts w:eastAsia="Calibri"/>
                <w:bCs/>
                <w:color w:val="000000"/>
                <w:lang w:eastAsia="en-US"/>
              </w:rPr>
            </w:pPr>
          </w:p>
          <w:p w14:paraId="48CE3852" w14:textId="17BD1922" w:rsidR="00FF4CD1" w:rsidRPr="00D34AF6" w:rsidRDefault="00FF4CD1" w:rsidP="00D34AF6">
            <w:pPr>
              <w:rPr>
                <w:rFonts w:eastAsia="Calibri"/>
                <w:bCs/>
                <w:color w:val="000000"/>
                <w:lang w:eastAsia="en-US"/>
              </w:rPr>
            </w:pPr>
          </w:p>
          <w:p w14:paraId="4460D2F5" w14:textId="320A4241" w:rsidR="00D34AF6" w:rsidRDefault="00D34AF6" w:rsidP="00D34AF6">
            <w:pPr>
              <w:rPr>
                <w:rFonts w:eastAsia="Calibri"/>
                <w:color w:val="000000"/>
                <w:lang w:eastAsia="en-US"/>
              </w:rPr>
            </w:pPr>
            <w:r w:rsidRPr="00D34AF6">
              <w:rPr>
                <w:rFonts w:eastAsia="Calibri"/>
                <w:color w:val="000000"/>
                <w:lang w:eastAsia="en-US"/>
              </w:rPr>
              <w:t xml:space="preserve">2.Ведет деловую переписку, учитывая   особенности официально- делового стиля и речевого этикета. </w:t>
            </w:r>
          </w:p>
          <w:p w14:paraId="4E9C7AF9" w14:textId="77777777" w:rsidR="00FF4CD1" w:rsidRPr="00D34AF6" w:rsidRDefault="00FF4CD1" w:rsidP="00D34AF6">
            <w:pPr>
              <w:rPr>
                <w:rFonts w:eastAsia="Calibri"/>
                <w:color w:val="000000"/>
                <w:lang w:eastAsia="en-US"/>
              </w:rPr>
            </w:pPr>
          </w:p>
          <w:p w14:paraId="5189CE7B" w14:textId="79C41736" w:rsidR="00D34AF6" w:rsidRDefault="00D34AF6" w:rsidP="00D34AF6">
            <w:pPr>
              <w:rPr>
                <w:rFonts w:eastAsia="Calibri"/>
                <w:bCs/>
                <w:color w:val="000000"/>
                <w:lang w:eastAsia="en-US"/>
              </w:rPr>
            </w:pPr>
            <w:r w:rsidRPr="00D34AF6">
              <w:rPr>
                <w:rFonts w:eastAsia="Calibri"/>
                <w:color w:val="000000"/>
                <w:lang w:eastAsia="en-US"/>
              </w:rPr>
              <w:t xml:space="preserve">3.Ведет деловые переговоры на </w:t>
            </w:r>
            <w:r w:rsidRPr="00D34AF6">
              <w:rPr>
                <w:rFonts w:eastAsia="Calibri"/>
                <w:bCs/>
                <w:color w:val="000000"/>
                <w:lang w:eastAsia="en-US"/>
              </w:rPr>
              <w:t>государственном языке Российской Федерации.</w:t>
            </w:r>
          </w:p>
          <w:p w14:paraId="78DFE610" w14:textId="1DD1A712" w:rsidR="00FF4CD1" w:rsidRPr="00D34AF6" w:rsidRDefault="00FF4CD1" w:rsidP="00D34AF6">
            <w:pPr>
              <w:rPr>
                <w:rFonts w:eastAsia="Calibri"/>
                <w:bCs/>
                <w:color w:val="000000"/>
                <w:lang w:eastAsia="en-US"/>
              </w:rPr>
            </w:pPr>
          </w:p>
          <w:p w14:paraId="50A4AC82" w14:textId="2EC3177B" w:rsidR="00FB18DA"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r w:rsidR="007E1AC4" w:rsidRPr="002308BB">
              <w:t>.</w:t>
            </w:r>
          </w:p>
        </w:tc>
        <w:tc>
          <w:tcPr>
            <w:tcW w:w="3755" w:type="dxa"/>
          </w:tcPr>
          <w:p w14:paraId="7FE9B62B" w14:textId="3582E9E8" w:rsidR="00FB18DA" w:rsidRDefault="007E1AC4" w:rsidP="008B0A6C">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7552684" w14:textId="77777777" w:rsidR="007E1AC4" w:rsidRDefault="007E1AC4" w:rsidP="008B0A6C">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3580B45" w14:textId="136F489C"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5736586" w14:textId="7A64BBD0"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05860BEF" w14:textId="77777777" w:rsidR="00FF4CD1" w:rsidRDefault="00FF4CD1" w:rsidP="008B0A6C">
            <w:pPr>
              <w:tabs>
                <w:tab w:val="left" w:pos="540"/>
              </w:tabs>
              <w:jc w:val="both"/>
              <w:rPr>
                <w:bCs/>
                <w:color w:val="000000"/>
              </w:rPr>
            </w:pPr>
          </w:p>
          <w:p w14:paraId="3BF75479" w14:textId="4A29F6F8" w:rsidR="007E1AC4" w:rsidRDefault="007E1AC4" w:rsidP="008B0A6C">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40923187" w14:textId="07A89262" w:rsidR="007E1AC4" w:rsidRDefault="007E1AC4" w:rsidP="008B0A6C">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69047F48" w14:textId="1CD722DA" w:rsidR="00FF4CD1" w:rsidRDefault="00FF4CD1" w:rsidP="008B0A6C">
            <w:pPr>
              <w:tabs>
                <w:tab w:val="left" w:pos="540"/>
              </w:tabs>
              <w:jc w:val="both"/>
              <w:rPr>
                <w:bCs/>
                <w:color w:val="000000"/>
              </w:rPr>
            </w:pPr>
          </w:p>
          <w:p w14:paraId="0460C124" w14:textId="77777777" w:rsidR="00FF4CD1" w:rsidRDefault="00FF4CD1" w:rsidP="008B0A6C">
            <w:pPr>
              <w:tabs>
                <w:tab w:val="left" w:pos="540"/>
              </w:tabs>
              <w:jc w:val="both"/>
              <w:rPr>
                <w:bCs/>
                <w:color w:val="000000"/>
              </w:rPr>
            </w:pPr>
          </w:p>
          <w:p w14:paraId="6A6172F1" w14:textId="28E87B4B" w:rsidR="007E1AC4" w:rsidRDefault="007E1AC4" w:rsidP="008B0A6C">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5EA447" w14:textId="0CB44FC7" w:rsidR="007E1AC4" w:rsidRPr="007E2F0F" w:rsidRDefault="007E1AC4" w:rsidP="008B0A6C">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bookmarkEnd w:id="6"/>
    </w:tbl>
    <w:p w14:paraId="7D4DC924" w14:textId="77777777" w:rsidR="00FB18DA" w:rsidRPr="007E2F0F" w:rsidRDefault="00FB18DA" w:rsidP="002F4B94">
      <w:pPr>
        <w:spacing w:line="360" w:lineRule="auto"/>
        <w:rPr>
          <w:b/>
          <w:bCs/>
          <w:sz w:val="28"/>
          <w:szCs w:val="28"/>
        </w:rPr>
      </w:pPr>
    </w:p>
    <w:p w14:paraId="2C2A6A22" w14:textId="46C58E47" w:rsidR="00FB18DA" w:rsidRDefault="008F486B" w:rsidP="00E50FB0">
      <w:pPr>
        <w:jc w:val="both"/>
        <w:rPr>
          <w:sz w:val="28"/>
          <w:szCs w:val="28"/>
        </w:rPr>
      </w:pPr>
      <w:r w:rsidRPr="008F486B">
        <w:rPr>
          <w:sz w:val="28"/>
          <w:szCs w:val="28"/>
        </w:rPr>
        <w:t>Для ОП «Финансовый менеджмент», профиль «Финансовый менеджмент»</w:t>
      </w:r>
    </w:p>
    <w:tbl>
      <w:tblPr>
        <w:tblW w:w="1056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9"/>
        <w:gridCol w:w="2551"/>
        <w:gridCol w:w="2835"/>
        <w:gridCol w:w="3755"/>
      </w:tblGrid>
      <w:tr w:rsidR="008F486B" w:rsidRPr="007E2F0F" w14:paraId="50837F15" w14:textId="77777777" w:rsidTr="00935E6A">
        <w:tc>
          <w:tcPr>
            <w:tcW w:w="1419" w:type="dxa"/>
          </w:tcPr>
          <w:p w14:paraId="00B8916A" w14:textId="77777777" w:rsidR="008F486B" w:rsidRPr="007E2F0F" w:rsidRDefault="008F486B" w:rsidP="001C6CEF">
            <w:pPr>
              <w:tabs>
                <w:tab w:val="left" w:pos="540"/>
              </w:tabs>
              <w:jc w:val="both"/>
              <w:rPr>
                <w:lang w:eastAsia="en-US"/>
              </w:rPr>
            </w:pPr>
            <w:r w:rsidRPr="007E2F0F">
              <w:rPr>
                <w:lang w:eastAsia="en-US"/>
              </w:rPr>
              <w:t>Код компетенции</w:t>
            </w:r>
          </w:p>
        </w:tc>
        <w:tc>
          <w:tcPr>
            <w:tcW w:w="2551" w:type="dxa"/>
          </w:tcPr>
          <w:p w14:paraId="43AF447B" w14:textId="77777777" w:rsidR="008F486B" w:rsidRPr="007E2F0F" w:rsidRDefault="008F486B" w:rsidP="001C6CEF">
            <w:pPr>
              <w:tabs>
                <w:tab w:val="left" w:pos="540"/>
              </w:tabs>
              <w:jc w:val="both"/>
              <w:rPr>
                <w:lang w:eastAsia="en-US"/>
              </w:rPr>
            </w:pPr>
            <w:r w:rsidRPr="007E2F0F">
              <w:rPr>
                <w:lang w:eastAsia="en-US"/>
              </w:rPr>
              <w:t>Наименование компетенции</w:t>
            </w:r>
          </w:p>
          <w:p w14:paraId="35E30CA2" w14:textId="77777777" w:rsidR="008F486B" w:rsidRPr="007E2F0F" w:rsidRDefault="008F486B" w:rsidP="001C6CEF">
            <w:pPr>
              <w:tabs>
                <w:tab w:val="left" w:pos="540"/>
              </w:tabs>
              <w:jc w:val="both"/>
              <w:rPr>
                <w:lang w:eastAsia="en-US"/>
              </w:rPr>
            </w:pPr>
          </w:p>
        </w:tc>
        <w:tc>
          <w:tcPr>
            <w:tcW w:w="2835" w:type="dxa"/>
          </w:tcPr>
          <w:p w14:paraId="62688202" w14:textId="77777777" w:rsidR="008F486B" w:rsidRPr="007E2F0F" w:rsidRDefault="008F486B" w:rsidP="001C6CEF">
            <w:pPr>
              <w:tabs>
                <w:tab w:val="left" w:pos="540"/>
              </w:tabs>
              <w:jc w:val="both"/>
              <w:rPr>
                <w:lang w:eastAsia="en-US"/>
              </w:rPr>
            </w:pPr>
            <w:r w:rsidRPr="007E2F0F">
              <w:rPr>
                <w:lang w:eastAsia="en-US"/>
              </w:rPr>
              <w:t>Индикаторы достижения компетенции</w:t>
            </w:r>
          </w:p>
        </w:tc>
        <w:tc>
          <w:tcPr>
            <w:tcW w:w="3755" w:type="dxa"/>
          </w:tcPr>
          <w:p w14:paraId="5E507ACA" w14:textId="77777777" w:rsidR="008F486B" w:rsidRPr="007E2F0F" w:rsidRDefault="008F486B" w:rsidP="001C6CEF">
            <w:pPr>
              <w:tabs>
                <w:tab w:val="left" w:pos="540"/>
              </w:tabs>
              <w:jc w:val="both"/>
              <w:rPr>
                <w:lang w:eastAsia="en-US"/>
              </w:rPr>
            </w:pPr>
            <w:r>
              <w:rPr>
                <w:lang w:eastAsia="en-US"/>
              </w:rPr>
              <w:t>Результаты обучения (</w:t>
            </w:r>
            <w:r w:rsidRPr="007E2F0F">
              <w:rPr>
                <w:lang w:eastAsia="en-US"/>
              </w:rPr>
              <w:t>умения и знания), соотнесенные с компетенциями/индикаторами достижения компетенции</w:t>
            </w:r>
          </w:p>
        </w:tc>
      </w:tr>
      <w:tr w:rsidR="00901ADA" w:rsidRPr="007E2F0F" w14:paraId="5E539E0E" w14:textId="77777777" w:rsidTr="00935E6A">
        <w:tc>
          <w:tcPr>
            <w:tcW w:w="1419" w:type="dxa"/>
          </w:tcPr>
          <w:p w14:paraId="4BC96B0B" w14:textId="33DB61EE" w:rsidR="00901ADA" w:rsidRPr="007E2F0F" w:rsidRDefault="007B7710" w:rsidP="001C6CEF">
            <w:pPr>
              <w:tabs>
                <w:tab w:val="left" w:pos="540"/>
              </w:tabs>
              <w:jc w:val="both"/>
              <w:rPr>
                <w:lang w:eastAsia="en-US"/>
              </w:rPr>
            </w:pPr>
            <w:r>
              <w:rPr>
                <w:lang w:eastAsia="en-US"/>
              </w:rPr>
              <w:t>ПКП-3</w:t>
            </w:r>
          </w:p>
        </w:tc>
        <w:tc>
          <w:tcPr>
            <w:tcW w:w="2551" w:type="dxa"/>
          </w:tcPr>
          <w:p w14:paraId="091C5612" w14:textId="24EAC392" w:rsidR="00901ADA" w:rsidRPr="007E2F0F" w:rsidRDefault="00746E88" w:rsidP="001C6CEF">
            <w:pPr>
              <w:tabs>
                <w:tab w:val="left" w:pos="540"/>
              </w:tabs>
              <w:jc w:val="both"/>
              <w:rPr>
                <w:lang w:eastAsia="en-US"/>
              </w:rPr>
            </w:pPr>
            <w:r>
              <w:t xml:space="preserve">Способность разрабатывать финансовую стратегию </w:t>
            </w:r>
            <w:r>
              <w:lastRenderedPageBreak/>
              <w:t>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w:t>
            </w:r>
            <w:r w:rsidR="00D34AF6">
              <w:t>н</w:t>
            </w:r>
            <w:r>
              <w:t>изацией целей</w:t>
            </w:r>
          </w:p>
        </w:tc>
        <w:tc>
          <w:tcPr>
            <w:tcW w:w="2835" w:type="dxa"/>
          </w:tcPr>
          <w:p w14:paraId="0FAAED66" w14:textId="77777777" w:rsidR="00901ADA" w:rsidRDefault="00746E88" w:rsidP="001C6CEF">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7C4D4442" w14:textId="77777777" w:rsidR="005E4E15" w:rsidRDefault="005E4E15" w:rsidP="001C6CEF">
            <w:pPr>
              <w:tabs>
                <w:tab w:val="left" w:pos="540"/>
              </w:tabs>
              <w:jc w:val="both"/>
              <w:rPr>
                <w:lang w:eastAsia="en-US"/>
              </w:rPr>
            </w:pPr>
          </w:p>
          <w:p w14:paraId="23B99593" w14:textId="77777777" w:rsidR="005E4E15" w:rsidRDefault="005E4E15" w:rsidP="001C6CEF">
            <w:pPr>
              <w:tabs>
                <w:tab w:val="left" w:pos="540"/>
              </w:tabs>
              <w:jc w:val="both"/>
              <w:rPr>
                <w:lang w:eastAsia="en-US"/>
              </w:rPr>
            </w:pPr>
          </w:p>
          <w:p w14:paraId="5B07C26C" w14:textId="77777777" w:rsidR="005E4E15" w:rsidRDefault="005E4E15" w:rsidP="001C6CEF">
            <w:pPr>
              <w:tabs>
                <w:tab w:val="left" w:pos="540"/>
              </w:tabs>
              <w:jc w:val="both"/>
              <w:rPr>
                <w:lang w:eastAsia="en-US"/>
              </w:rPr>
            </w:pPr>
          </w:p>
          <w:p w14:paraId="1F1EB88C" w14:textId="18FE10D8" w:rsidR="00746E88" w:rsidRPr="007E2F0F" w:rsidRDefault="00746E88" w:rsidP="001C6CEF">
            <w:pPr>
              <w:tabs>
                <w:tab w:val="left" w:pos="540"/>
              </w:tabs>
              <w:jc w:val="both"/>
              <w:rPr>
                <w:lang w:eastAsia="en-US"/>
              </w:rPr>
            </w:pPr>
            <w:r>
              <w:rPr>
                <w:lang w:eastAsia="en-US"/>
              </w:rPr>
              <w:t>2.</w:t>
            </w:r>
            <w:r w:rsidR="00FF4CD1">
              <w:rPr>
                <w:lang w:eastAsia="en-US"/>
              </w:rPr>
              <w:t> </w:t>
            </w:r>
            <w:r>
              <w:rPr>
                <w:lang w:eastAsia="en-US"/>
              </w:rPr>
              <w:t>Использует современные методы и средства для принятия эффективных финансовых решений.</w:t>
            </w:r>
          </w:p>
        </w:tc>
        <w:tc>
          <w:tcPr>
            <w:tcW w:w="3755" w:type="dxa"/>
          </w:tcPr>
          <w:p w14:paraId="5E321493" w14:textId="5452D8A1" w:rsidR="00901ADA" w:rsidRDefault="005E4E15" w:rsidP="001C6CEF">
            <w:pPr>
              <w:tabs>
                <w:tab w:val="left" w:pos="540"/>
              </w:tabs>
              <w:jc w:val="both"/>
              <w:rPr>
                <w:lang w:eastAsia="en-US"/>
              </w:rPr>
            </w:pPr>
            <w:r w:rsidRPr="005E4E15">
              <w:rPr>
                <w:b/>
                <w:bCs/>
                <w:lang w:eastAsia="en-US"/>
              </w:rPr>
              <w:lastRenderedPageBreak/>
              <w:t>Знать:</w:t>
            </w:r>
            <w:r>
              <w:rPr>
                <w:lang w:eastAsia="en-US"/>
              </w:rPr>
              <w:t xml:space="preserve"> особенности разработки финансовой стратегии и политики.</w:t>
            </w:r>
          </w:p>
          <w:p w14:paraId="39709177" w14:textId="77777777" w:rsidR="005E4E15" w:rsidRDefault="005E4E15" w:rsidP="001C6CEF">
            <w:pPr>
              <w:tabs>
                <w:tab w:val="left" w:pos="540"/>
              </w:tabs>
              <w:jc w:val="both"/>
              <w:rPr>
                <w:lang w:eastAsia="en-US"/>
              </w:rPr>
            </w:pPr>
            <w:r w:rsidRPr="005E4E15">
              <w:rPr>
                <w:b/>
                <w:bCs/>
                <w:lang w:eastAsia="en-US"/>
              </w:rPr>
              <w:t>Уметь:</w:t>
            </w:r>
            <w:r>
              <w:rPr>
                <w:lang w:eastAsia="en-US"/>
              </w:rPr>
              <w:t xml:space="preserve"> применять навыки </w:t>
            </w:r>
            <w:r>
              <w:rPr>
                <w:lang w:eastAsia="en-US"/>
              </w:rPr>
              <w:lastRenderedPageBreak/>
              <w:t>разработки финансовой стратегии и политики.</w:t>
            </w:r>
          </w:p>
          <w:p w14:paraId="02C307A5" w14:textId="524BAD47" w:rsidR="005E4E15" w:rsidRDefault="005E4E15" w:rsidP="001C6CEF">
            <w:pPr>
              <w:tabs>
                <w:tab w:val="left" w:pos="540"/>
              </w:tabs>
              <w:jc w:val="both"/>
              <w:rPr>
                <w:lang w:eastAsia="en-US"/>
              </w:rPr>
            </w:pPr>
            <w:r w:rsidRPr="00D50B8E">
              <w:rPr>
                <w:b/>
                <w:bCs/>
                <w:lang w:eastAsia="en-US"/>
              </w:rPr>
              <w:t>Знать:</w:t>
            </w:r>
            <w:r>
              <w:rPr>
                <w:lang w:eastAsia="en-US"/>
              </w:rPr>
              <w:t xml:space="preserve"> </w:t>
            </w:r>
            <w:r w:rsidR="00D50B8E">
              <w:rPr>
                <w:lang w:eastAsia="en-US"/>
              </w:rPr>
              <w:t>современные методы и средства для принятия эффективных финансовых решений.</w:t>
            </w:r>
          </w:p>
          <w:p w14:paraId="789A9BB0" w14:textId="77197CF2" w:rsidR="005E4E15" w:rsidRDefault="005E4E15" w:rsidP="001C6CEF">
            <w:pPr>
              <w:tabs>
                <w:tab w:val="left" w:pos="540"/>
              </w:tabs>
              <w:jc w:val="both"/>
              <w:rPr>
                <w:lang w:eastAsia="en-US"/>
              </w:rPr>
            </w:pPr>
            <w:r w:rsidRPr="00D50B8E">
              <w:rPr>
                <w:b/>
                <w:bCs/>
                <w:lang w:eastAsia="en-US"/>
              </w:rPr>
              <w:t>Уметь:</w:t>
            </w:r>
            <w:r w:rsidR="00D50B8E">
              <w:rPr>
                <w:lang w:eastAsia="en-US"/>
              </w:rPr>
              <w:t xml:space="preserve"> использовать современные методы и средства для принятия эффективных финансовых решений.</w:t>
            </w:r>
          </w:p>
        </w:tc>
      </w:tr>
      <w:tr w:rsidR="007B7710" w:rsidRPr="007E2F0F" w14:paraId="6C903975" w14:textId="77777777" w:rsidTr="00935E6A">
        <w:tc>
          <w:tcPr>
            <w:tcW w:w="1419" w:type="dxa"/>
          </w:tcPr>
          <w:p w14:paraId="2DD5FC78" w14:textId="7B1F02A8" w:rsidR="007B7710" w:rsidRPr="007E2F0F" w:rsidRDefault="007B7710" w:rsidP="007B7710">
            <w:pPr>
              <w:tabs>
                <w:tab w:val="left" w:pos="540"/>
              </w:tabs>
              <w:jc w:val="both"/>
              <w:rPr>
                <w:lang w:eastAsia="en-US"/>
              </w:rPr>
            </w:pPr>
            <w:r>
              <w:rPr>
                <w:lang w:eastAsia="en-US"/>
              </w:rPr>
              <w:lastRenderedPageBreak/>
              <w:t>УК-2</w:t>
            </w:r>
          </w:p>
        </w:tc>
        <w:tc>
          <w:tcPr>
            <w:tcW w:w="2551" w:type="dxa"/>
          </w:tcPr>
          <w:p w14:paraId="05434364" w14:textId="332D6D62" w:rsidR="007B7710" w:rsidRPr="007E2F0F" w:rsidRDefault="00D34AF6" w:rsidP="007B7710">
            <w:pPr>
              <w:tabs>
                <w:tab w:val="left" w:pos="540"/>
              </w:tabs>
              <w:jc w:val="both"/>
              <w:rPr>
                <w:lang w:eastAsia="en-US"/>
              </w:rPr>
            </w:pPr>
            <w:r w:rsidRPr="00D34AF6">
              <w:rPr>
                <w:rFonts w:eastAsia="Calibri"/>
                <w:lang w:eastAsia="en-US"/>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835" w:type="dxa"/>
          </w:tcPr>
          <w:p w14:paraId="7438BA2F" w14:textId="103C8FAB" w:rsidR="00D34AF6" w:rsidRDefault="00D34AF6" w:rsidP="00D34AF6">
            <w:pPr>
              <w:rPr>
                <w:rFonts w:eastAsia="Calibri"/>
                <w:bCs/>
                <w:color w:val="000000"/>
                <w:lang w:eastAsia="en-US"/>
              </w:rPr>
            </w:pPr>
            <w:r w:rsidRPr="00D34AF6">
              <w:rPr>
                <w:rFonts w:eastAsia="Calibri"/>
                <w:color w:val="000000"/>
                <w:lang w:eastAsia="en-US"/>
              </w:rPr>
              <w:t>1.</w:t>
            </w:r>
            <w:r w:rsidR="00FF4CD1">
              <w:rPr>
                <w:rFonts w:eastAsia="Calibri"/>
                <w:color w:val="000000"/>
                <w:lang w:eastAsia="en-US"/>
              </w:rPr>
              <w:t> </w:t>
            </w:r>
            <w:r w:rsidRPr="00D34AF6">
              <w:rPr>
                <w:rFonts w:eastAsia="Calibri"/>
                <w:bCs/>
                <w:color w:val="000000"/>
                <w:lang w:eastAsia="en-US"/>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9EE7EB8" w14:textId="3E79CAF5" w:rsidR="00FF4CD1" w:rsidRDefault="00FF4CD1" w:rsidP="00D34AF6">
            <w:pPr>
              <w:rPr>
                <w:rFonts w:eastAsia="Calibri"/>
                <w:bCs/>
                <w:color w:val="000000"/>
                <w:lang w:eastAsia="en-US"/>
              </w:rPr>
            </w:pPr>
          </w:p>
          <w:p w14:paraId="616BDF0F" w14:textId="6F28669F" w:rsidR="00FF4CD1" w:rsidRDefault="00FF4CD1" w:rsidP="00D34AF6">
            <w:pPr>
              <w:rPr>
                <w:rFonts w:eastAsia="Calibri"/>
                <w:bCs/>
                <w:color w:val="000000"/>
                <w:lang w:eastAsia="en-US"/>
              </w:rPr>
            </w:pPr>
          </w:p>
          <w:p w14:paraId="7BF5DB38" w14:textId="36E4B1F8" w:rsidR="00FF4CD1" w:rsidRDefault="00FF4CD1" w:rsidP="00D34AF6">
            <w:pPr>
              <w:rPr>
                <w:rFonts w:eastAsia="Calibri"/>
                <w:bCs/>
                <w:color w:val="000000"/>
                <w:lang w:eastAsia="en-US"/>
              </w:rPr>
            </w:pPr>
          </w:p>
          <w:p w14:paraId="72902396" w14:textId="0C7B7DC2" w:rsidR="00FF4CD1" w:rsidRDefault="00FF4CD1" w:rsidP="00D34AF6">
            <w:pPr>
              <w:rPr>
                <w:rFonts w:eastAsia="Calibri"/>
                <w:bCs/>
                <w:color w:val="000000"/>
                <w:lang w:eastAsia="en-US"/>
              </w:rPr>
            </w:pPr>
          </w:p>
          <w:p w14:paraId="1B8BA0A7" w14:textId="5B46D15C" w:rsidR="00FF4CD1" w:rsidRPr="00D34AF6" w:rsidRDefault="00FF4CD1" w:rsidP="00D34AF6">
            <w:pPr>
              <w:rPr>
                <w:rFonts w:eastAsia="Calibri"/>
                <w:bCs/>
                <w:color w:val="000000"/>
                <w:lang w:eastAsia="en-US"/>
              </w:rPr>
            </w:pPr>
          </w:p>
          <w:p w14:paraId="3F4B87EC" w14:textId="2CB59389" w:rsidR="00D34AF6" w:rsidRDefault="00D34AF6" w:rsidP="00D34AF6">
            <w:pPr>
              <w:rPr>
                <w:rFonts w:eastAsia="Calibri"/>
                <w:color w:val="000000"/>
                <w:lang w:eastAsia="en-US"/>
              </w:rPr>
            </w:pPr>
            <w:r w:rsidRPr="00D34AF6">
              <w:rPr>
                <w:rFonts w:eastAsia="Calibri"/>
                <w:color w:val="000000"/>
                <w:lang w:eastAsia="en-US"/>
              </w:rPr>
              <w:t>2.</w:t>
            </w:r>
            <w:r w:rsidR="00FF4CD1">
              <w:rPr>
                <w:rFonts w:eastAsia="Calibri"/>
                <w:color w:val="000000"/>
                <w:lang w:eastAsia="en-US"/>
              </w:rPr>
              <w:t> </w:t>
            </w:r>
            <w:r w:rsidRPr="00D34AF6">
              <w:rPr>
                <w:rFonts w:eastAsia="Calibri"/>
                <w:color w:val="000000"/>
                <w:lang w:eastAsia="en-US"/>
              </w:rPr>
              <w:t xml:space="preserve">Ведет деловую переписку, учитывая   особенности официально- делового стиля и речевого этикета. </w:t>
            </w:r>
          </w:p>
          <w:p w14:paraId="0265DE44" w14:textId="77777777" w:rsidR="00FF4CD1" w:rsidRPr="00D34AF6" w:rsidRDefault="00FF4CD1" w:rsidP="00D34AF6">
            <w:pPr>
              <w:rPr>
                <w:rFonts w:eastAsia="Calibri"/>
                <w:color w:val="000000"/>
                <w:lang w:eastAsia="en-US"/>
              </w:rPr>
            </w:pPr>
          </w:p>
          <w:p w14:paraId="4FAA4379" w14:textId="2BFFA379" w:rsidR="00D34AF6" w:rsidRDefault="00D34AF6" w:rsidP="00D34AF6">
            <w:pPr>
              <w:rPr>
                <w:rFonts w:eastAsia="Calibri"/>
                <w:bCs/>
                <w:color w:val="000000"/>
                <w:lang w:eastAsia="en-US"/>
              </w:rPr>
            </w:pPr>
            <w:r w:rsidRPr="00D34AF6">
              <w:rPr>
                <w:rFonts w:eastAsia="Calibri"/>
                <w:color w:val="000000"/>
                <w:lang w:eastAsia="en-US"/>
              </w:rPr>
              <w:t>3.</w:t>
            </w:r>
            <w:r w:rsidR="00FF4CD1">
              <w:rPr>
                <w:rFonts w:eastAsia="Calibri"/>
                <w:color w:val="000000"/>
                <w:lang w:eastAsia="en-US"/>
              </w:rPr>
              <w:t> </w:t>
            </w:r>
            <w:r w:rsidRPr="00D34AF6">
              <w:rPr>
                <w:rFonts w:eastAsia="Calibri"/>
                <w:color w:val="000000"/>
                <w:lang w:eastAsia="en-US"/>
              </w:rPr>
              <w:t xml:space="preserve">Ведет деловые переговоры на </w:t>
            </w:r>
            <w:r w:rsidRPr="00D34AF6">
              <w:rPr>
                <w:rFonts w:eastAsia="Calibri"/>
                <w:bCs/>
                <w:color w:val="000000"/>
                <w:lang w:eastAsia="en-US"/>
              </w:rPr>
              <w:t>государственном языке Российской Федерации.</w:t>
            </w:r>
          </w:p>
          <w:p w14:paraId="03EE58E3" w14:textId="198FB308" w:rsidR="00FF4CD1" w:rsidRPr="00D34AF6" w:rsidRDefault="00FF4CD1" w:rsidP="00D34AF6">
            <w:pPr>
              <w:rPr>
                <w:rFonts w:eastAsia="Calibri"/>
                <w:bCs/>
                <w:color w:val="000000"/>
                <w:lang w:eastAsia="en-US"/>
              </w:rPr>
            </w:pPr>
          </w:p>
          <w:p w14:paraId="007D04DC" w14:textId="51EB5186" w:rsidR="007B7710" w:rsidRPr="007E2F0F" w:rsidRDefault="00D34AF6" w:rsidP="00D34AF6">
            <w:pPr>
              <w:tabs>
                <w:tab w:val="left" w:pos="540"/>
              </w:tabs>
              <w:jc w:val="both"/>
              <w:rPr>
                <w:lang w:eastAsia="en-US"/>
              </w:rPr>
            </w:pPr>
            <w:r w:rsidRPr="00D34AF6">
              <w:rPr>
                <w:rFonts w:eastAsia="Calibri"/>
                <w:lang w:eastAsia="en-US"/>
              </w:rPr>
              <w:t xml:space="preserve">4. Использует лексико - грамматические и стилистические ресурсы </w:t>
            </w:r>
            <w:r w:rsidRPr="00D34AF6">
              <w:rPr>
                <w:rFonts w:eastAsia="Calibri"/>
                <w:bCs/>
                <w:color w:val="000000"/>
                <w:lang w:eastAsia="en-US"/>
              </w:rPr>
              <w:t>на государственном языке</w:t>
            </w:r>
          </w:p>
        </w:tc>
        <w:tc>
          <w:tcPr>
            <w:tcW w:w="3755" w:type="dxa"/>
          </w:tcPr>
          <w:p w14:paraId="6B4DBC46" w14:textId="77777777" w:rsidR="007B7710" w:rsidRDefault="007B7710" w:rsidP="007B7710">
            <w:pPr>
              <w:tabs>
                <w:tab w:val="left" w:pos="540"/>
              </w:tabs>
              <w:jc w:val="both"/>
              <w:rPr>
                <w:lang w:eastAsia="en-US"/>
              </w:rPr>
            </w:pPr>
            <w:r w:rsidRPr="007E1AC4">
              <w:rPr>
                <w:b/>
                <w:bCs/>
                <w:lang w:eastAsia="en-US"/>
              </w:rPr>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03CB960" w14:textId="77777777" w:rsidR="007B7710" w:rsidRDefault="007B7710" w:rsidP="007B7710">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54A059BC"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269F748A" w14:textId="74DEB3C9"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1EA4283F" w14:textId="77777777" w:rsidR="00FF4CD1" w:rsidRDefault="00FF4CD1" w:rsidP="007B7710">
            <w:pPr>
              <w:tabs>
                <w:tab w:val="left" w:pos="540"/>
              </w:tabs>
              <w:jc w:val="both"/>
              <w:rPr>
                <w:bCs/>
                <w:color w:val="000000"/>
              </w:rPr>
            </w:pPr>
          </w:p>
          <w:p w14:paraId="4E46938B"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04972B4B" w14:textId="3AE52AE3" w:rsidR="007B7710" w:rsidRDefault="007B7710" w:rsidP="007B7710">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4AB25A1" w14:textId="77777777" w:rsidR="00FF4CD1" w:rsidRDefault="00FF4CD1" w:rsidP="007B7710">
            <w:pPr>
              <w:tabs>
                <w:tab w:val="left" w:pos="540"/>
              </w:tabs>
              <w:jc w:val="both"/>
              <w:rPr>
                <w:bCs/>
                <w:color w:val="000000"/>
              </w:rPr>
            </w:pPr>
          </w:p>
          <w:p w14:paraId="36649006" w14:textId="77777777" w:rsidR="007B7710" w:rsidRDefault="007B7710" w:rsidP="007B7710">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573021DF" w14:textId="4AF5FD5C" w:rsidR="007B7710" w:rsidRDefault="007B7710" w:rsidP="007B7710">
            <w:pPr>
              <w:tabs>
                <w:tab w:val="left" w:pos="540"/>
              </w:tabs>
              <w:jc w:val="both"/>
              <w:rPr>
                <w:lang w:eastAsia="en-US"/>
              </w:rPr>
            </w:pPr>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r>
    </w:tbl>
    <w:p w14:paraId="697B1E58" w14:textId="05F6949C" w:rsidR="00FF4CD1" w:rsidRDefault="00FF4CD1" w:rsidP="00E50FB0">
      <w:pPr>
        <w:jc w:val="both"/>
        <w:rPr>
          <w:b/>
          <w:bCs/>
          <w:sz w:val="28"/>
          <w:szCs w:val="28"/>
        </w:rPr>
      </w:pPr>
    </w:p>
    <w:p w14:paraId="31942B82" w14:textId="77777777" w:rsidR="00FF4CD1" w:rsidRDefault="00FF4CD1" w:rsidP="00E50FB0">
      <w:pPr>
        <w:jc w:val="both"/>
        <w:rPr>
          <w:b/>
          <w:bCs/>
          <w:sz w:val="28"/>
          <w:szCs w:val="28"/>
        </w:rPr>
      </w:pPr>
    </w:p>
    <w:p w14:paraId="2AC7337F" w14:textId="77777777" w:rsidR="00FB18DA" w:rsidRPr="007E2F0F" w:rsidRDefault="00FB18DA" w:rsidP="00E50FB0">
      <w:pPr>
        <w:jc w:val="both"/>
        <w:rPr>
          <w:b/>
          <w:bCs/>
          <w:sz w:val="28"/>
          <w:szCs w:val="28"/>
        </w:rPr>
      </w:pPr>
      <w:r w:rsidRPr="007E2F0F">
        <w:rPr>
          <w:b/>
          <w:bCs/>
          <w:sz w:val="28"/>
          <w:szCs w:val="28"/>
        </w:rPr>
        <w:lastRenderedPageBreak/>
        <w:t>3. Место дисциплины в структуре образовательной программы</w:t>
      </w:r>
    </w:p>
    <w:p w14:paraId="370F587E" w14:textId="77777777" w:rsidR="00FB18DA" w:rsidRPr="007E2F0F" w:rsidRDefault="00FB18DA" w:rsidP="00E50FB0">
      <w:pPr>
        <w:jc w:val="both"/>
        <w:rPr>
          <w:b/>
          <w:bCs/>
          <w:sz w:val="28"/>
          <w:szCs w:val="28"/>
        </w:rPr>
      </w:pPr>
    </w:p>
    <w:p w14:paraId="62C2ACF1" w14:textId="22BE8D05" w:rsidR="00FB18DA" w:rsidRPr="00DC0CDB" w:rsidRDefault="00FB18DA" w:rsidP="000602E2">
      <w:pPr>
        <w:tabs>
          <w:tab w:val="left" w:pos="900"/>
          <w:tab w:val="left" w:pos="1260"/>
        </w:tabs>
        <w:spacing w:line="360" w:lineRule="auto"/>
        <w:jc w:val="both"/>
        <w:rPr>
          <w:sz w:val="28"/>
          <w:szCs w:val="28"/>
        </w:rPr>
      </w:pPr>
      <w:r>
        <w:rPr>
          <w:sz w:val="28"/>
          <w:szCs w:val="28"/>
        </w:rPr>
        <w:tab/>
        <w:t>«Навыки устной и письменной коммуникации</w:t>
      </w:r>
      <w:r w:rsidRPr="007E2F0F">
        <w:rPr>
          <w:sz w:val="28"/>
          <w:szCs w:val="28"/>
        </w:rPr>
        <w:t>»</w:t>
      </w:r>
      <w:r w:rsidR="00372792">
        <w:rPr>
          <w:sz w:val="28"/>
          <w:szCs w:val="28"/>
        </w:rPr>
        <w:t xml:space="preserve"> </w:t>
      </w:r>
      <w:r w:rsidRPr="00DC0CDB">
        <w:rPr>
          <w:sz w:val="28"/>
          <w:szCs w:val="28"/>
        </w:rPr>
        <w:t xml:space="preserve">является дисциплиной </w:t>
      </w:r>
      <w:r w:rsidR="00372792" w:rsidRPr="00372792">
        <w:rPr>
          <w:rFonts w:eastAsia="SimSun"/>
          <w:sz w:val="28"/>
          <w:szCs w:val="28"/>
        </w:rPr>
        <w:t xml:space="preserve">цикла профиля «элективный» </w:t>
      </w:r>
      <w:r w:rsidR="00F666AC">
        <w:rPr>
          <w:sz w:val="28"/>
          <w:szCs w:val="28"/>
        </w:rPr>
        <w:t xml:space="preserve">по выбору, </w:t>
      </w:r>
      <w:r w:rsidR="00B61318" w:rsidRPr="008A16EA">
        <w:rPr>
          <w:sz w:val="28"/>
          <w:szCs w:val="28"/>
        </w:rPr>
        <w:t>направлени</w:t>
      </w:r>
      <w:r w:rsidR="00F666AC">
        <w:rPr>
          <w:sz w:val="28"/>
          <w:szCs w:val="28"/>
        </w:rPr>
        <w:t>я</w:t>
      </w:r>
      <w:r w:rsidR="00B61318" w:rsidRPr="008A16EA">
        <w:rPr>
          <w:sz w:val="28"/>
          <w:szCs w:val="28"/>
        </w:rPr>
        <w:t xml:space="preserve"> </w:t>
      </w:r>
      <w:r w:rsidR="00F666AC">
        <w:rPr>
          <w:sz w:val="28"/>
          <w:szCs w:val="28"/>
        </w:rPr>
        <w:t xml:space="preserve">подготовки </w:t>
      </w:r>
      <w:r w:rsidR="00E92C62">
        <w:rPr>
          <w:sz w:val="28"/>
          <w:szCs w:val="28"/>
        </w:rPr>
        <w:t>38</w:t>
      </w:r>
      <w:r w:rsidR="00E92C62" w:rsidRPr="008A16EA">
        <w:rPr>
          <w:sz w:val="28"/>
          <w:szCs w:val="28"/>
        </w:rPr>
        <w:t>.0</w:t>
      </w:r>
      <w:r w:rsidR="00E92C62">
        <w:rPr>
          <w:sz w:val="28"/>
          <w:szCs w:val="28"/>
        </w:rPr>
        <w:t>3</w:t>
      </w:r>
      <w:r w:rsidR="00E92C62" w:rsidRPr="008A16EA">
        <w:rPr>
          <w:sz w:val="28"/>
          <w:szCs w:val="28"/>
        </w:rPr>
        <w:t>.0</w:t>
      </w:r>
      <w:r w:rsidR="00E92C62">
        <w:rPr>
          <w:sz w:val="28"/>
          <w:szCs w:val="28"/>
        </w:rPr>
        <w:t>2</w:t>
      </w:r>
      <w:r w:rsidR="00E92C62" w:rsidRPr="008A16EA">
        <w:rPr>
          <w:sz w:val="28"/>
          <w:szCs w:val="28"/>
        </w:rPr>
        <w:t xml:space="preserve"> </w:t>
      </w:r>
      <w:r w:rsidR="00E92C62">
        <w:rPr>
          <w:sz w:val="28"/>
          <w:szCs w:val="28"/>
        </w:rPr>
        <w:t>«</w:t>
      </w:r>
      <w:r w:rsidR="00E92C62" w:rsidRPr="000251FF">
        <w:rPr>
          <w:sz w:val="28"/>
          <w:szCs w:val="28"/>
        </w:rPr>
        <w:t>Менеджмент</w:t>
      </w:r>
      <w:r w:rsidR="00E92C62">
        <w:rPr>
          <w:sz w:val="28"/>
          <w:szCs w:val="28"/>
        </w:rPr>
        <w:t>»</w:t>
      </w:r>
      <w:r w:rsidR="00E92C62" w:rsidRPr="000251FF">
        <w:rPr>
          <w:sz w:val="28"/>
          <w:szCs w:val="28"/>
        </w:rPr>
        <w:t>, ОП «Управление бизнесом</w:t>
      </w:r>
      <w:r w:rsidR="00E92C62">
        <w:rPr>
          <w:sz w:val="28"/>
          <w:szCs w:val="28"/>
        </w:rPr>
        <w:t>», профили</w:t>
      </w:r>
      <w:r w:rsidR="00E92C62" w:rsidRPr="000251FF">
        <w:rPr>
          <w:b/>
          <w:bCs/>
          <w:sz w:val="28"/>
          <w:szCs w:val="28"/>
        </w:rPr>
        <w:t> </w:t>
      </w:r>
      <w:r w:rsidR="00E92C62">
        <w:rPr>
          <w:b/>
          <w:bCs/>
          <w:sz w:val="28"/>
          <w:szCs w:val="28"/>
        </w:rPr>
        <w:t>«</w:t>
      </w:r>
      <w:r w:rsidR="00E92C62">
        <w:rPr>
          <w:sz w:val="28"/>
          <w:szCs w:val="28"/>
        </w:rPr>
        <w:t>Менеджмент в спорте</w:t>
      </w:r>
      <w:r w:rsidR="00E92C62" w:rsidRPr="00AE0F42">
        <w:rPr>
          <w:sz w:val="28"/>
          <w:szCs w:val="28"/>
        </w:rPr>
        <w:t>»</w:t>
      </w:r>
      <w:r w:rsidR="00E92C62">
        <w:rPr>
          <w:sz w:val="28"/>
          <w:szCs w:val="28"/>
        </w:rPr>
        <w:t>, «Менеджмент и управление бизнесом», «Управление продуктом»; ОП «Финансовый менеджмент», профиль «Финансовый менеджмент»</w:t>
      </w:r>
      <w:r>
        <w:rPr>
          <w:sz w:val="28"/>
          <w:szCs w:val="28"/>
        </w:rPr>
        <w:t>.</w:t>
      </w:r>
    </w:p>
    <w:p w14:paraId="61718B37" w14:textId="77777777" w:rsidR="00FB18DA" w:rsidRPr="00DC0CDB" w:rsidRDefault="00FB18DA" w:rsidP="00064C61">
      <w:pPr>
        <w:widowControl w:val="0"/>
        <w:autoSpaceDE w:val="0"/>
        <w:autoSpaceDN w:val="0"/>
        <w:adjustRightInd w:val="0"/>
        <w:jc w:val="both"/>
        <w:rPr>
          <w:b/>
          <w:bCs/>
          <w:sz w:val="28"/>
          <w:szCs w:val="28"/>
        </w:rPr>
      </w:pPr>
    </w:p>
    <w:p w14:paraId="0CB08874" w14:textId="77777777" w:rsidR="004B5A8C" w:rsidRDefault="00FB18DA" w:rsidP="001E7D4D">
      <w:pPr>
        <w:widowControl w:val="0"/>
        <w:autoSpaceDE w:val="0"/>
        <w:autoSpaceDN w:val="0"/>
        <w:adjustRightInd w:val="0"/>
        <w:spacing w:line="276" w:lineRule="auto"/>
        <w:jc w:val="both"/>
        <w:rPr>
          <w:b/>
          <w:bCs/>
          <w:sz w:val="28"/>
          <w:szCs w:val="28"/>
        </w:rPr>
      </w:pPr>
      <w:r w:rsidRPr="00DC0CDB">
        <w:rPr>
          <w:b/>
          <w:bCs/>
          <w:sz w:val="28"/>
          <w:szCs w:val="28"/>
        </w:rPr>
        <w:t>4. Объем дисциплины(модуля) в зачетных единицах</w:t>
      </w:r>
      <w:r w:rsidRPr="007E2F0F">
        <w:rPr>
          <w:b/>
          <w:bCs/>
          <w:sz w:val="28"/>
          <w:szCs w:val="28"/>
        </w:rPr>
        <w:t xml:space="preserve"> и в академических часах с выделением объема аудиторной (лекции, семинары) и самостоятельной работы обучающихся </w:t>
      </w:r>
    </w:p>
    <w:p w14:paraId="63AF55C6" w14:textId="77777777" w:rsidR="001E7D4D" w:rsidRDefault="001E7D4D" w:rsidP="00AA1363">
      <w:pPr>
        <w:widowControl w:val="0"/>
        <w:autoSpaceDE w:val="0"/>
        <w:autoSpaceDN w:val="0"/>
        <w:adjustRightInd w:val="0"/>
        <w:jc w:val="both"/>
        <w:rPr>
          <w:sz w:val="28"/>
          <w:szCs w:val="28"/>
        </w:rPr>
      </w:pPr>
    </w:p>
    <w:p w14:paraId="30935587" w14:textId="77777777" w:rsidR="001E7D4D" w:rsidRPr="001E7D4D" w:rsidRDefault="004B5A8C" w:rsidP="00AA1363">
      <w:pPr>
        <w:widowControl w:val="0"/>
        <w:autoSpaceDE w:val="0"/>
        <w:autoSpaceDN w:val="0"/>
        <w:adjustRightInd w:val="0"/>
        <w:jc w:val="both"/>
        <w:rPr>
          <w:sz w:val="26"/>
          <w:szCs w:val="26"/>
        </w:rPr>
      </w:pPr>
      <w:r w:rsidRPr="001E7D4D">
        <w:rPr>
          <w:sz w:val="26"/>
          <w:szCs w:val="26"/>
        </w:rPr>
        <w:t>Менеджмент, ОП Управление бизнесом, профили</w:t>
      </w:r>
      <w:r w:rsidR="00AA1363" w:rsidRPr="001E7D4D">
        <w:rPr>
          <w:sz w:val="26"/>
          <w:szCs w:val="26"/>
        </w:rPr>
        <w:t>:</w:t>
      </w:r>
      <w:r w:rsidRPr="001E7D4D">
        <w:rPr>
          <w:bCs/>
          <w:sz w:val="26"/>
          <w:szCs w:val="26"/>
        </w:rPr>
        <w:t> </w:t>
      </w:r>
      <w:r w:rsidRPr="001E7D4D">
        <w:rPr>
          <w:sz w:val="26"/>
          <w:szCs w:val="26"/>
        </w:rPr>
        <w:t>Менеджмент в спорте, Менеджмент и управление бизнесом</w:t>
      </w:r>
      <w:r w:rsidR="00AA1363" w:rsidRPr="001E7D4D">
        <w:rPr>
          <w:sz w:val="26"/>
          <w:szCs w:val="26"/>
        </w:rPr>
        <w:t xml:space="preserve">, </w:t>
      </w:r>
      <w:r w:rsidRPr="001E7D4D">
        <w:rPr>
          <w:sz w:val="26"/>
          <w:szCs w:val="26"/>
        </w:rPr>
        <w:t>Управление продуктом</w:t>
      </w:r>
      <w:r w:rsidR="00AA1363" w:rsidRPr="001E7D4D">
        <w:rPr>
          <w:sz w:val="26"/>
          <w:szCs w:val="26"/>
        </w:rPr>
        <w:t xml:space="preserve">; ОП </w:t>
      </w:r>
      <w:r w:rsidRPr="001E7D4D">
        <w:rPr>
          <w:sz w:val="26"/>
          <w:szCs w:val="26"/>
        </w:rPr>
        <w:t>Ф</w:t>
      </w:r>
      <w:r w:rsidR="00AA1363" w:rsidRPr="001E7D4D">
        <w:rPr>
          <w:sz w:val="26"/>
          <w:szCs w:val="26"/>
        </w:rPr>
        <w:t>инансовый менеджмент, профиль Финансовый менеджмент</w:t>
      </w:r>
      <w:r w:rsidRPr="001E7D4D">
        <w:rPr>
          <w:sz w:val="26"/>
          <w:szCs w:val="26"/>
        </w:rPr>
        <w:t>.</w:t>
      </w:r>
      <w:r w:rsidR="00AA1363" w:rsidRPr="001E7D4D">
        <w:rPr>
          <w:bCs/>
          <w:sz w:val="26"/>
          <w:szCs w:val="26"/>
        </w:rPr>
        <w:t xml:space="preserve"> </w:t>
      </w:r>
      <w:r w:rsidR="008930BB" w:rsidRPr="001E7D4D">
        <w:rPr>
          <w:sz w:val="26"/>
          <w:szCs w:val="26"/>
        </w:rPr>
        <w:t>Для очной формы обучения</w:t>
      </w:r>
      <w:r w:rsidR="005027D0" w:rsidRPr="001E7D4D">
        <w:rPr>
          <w:sz w:val="26"/>
          <w:szCs w:val="26"/>
        </w:rPr>
        <w:t xml:space="preserve"> </w:t>
      </w:r>
      <w:r w:rsidR="00AA1363" w:rsidRPr="001E7D4D">
        <w:rPr>
          <w:sz w:val="26"/>
          <w:szCs w:val="26"/>
        </w:rPr>
        <w:t xml:space="preserve">  </w:t>
      </w:r>
    </w:p>
    <w:p w14:paraId="66E05187" w14:textId="5BF712A6" w:rsidR="008930BB" w:rsidRPr="00AA1363" w:rsidRDefault="005027D0" w:rsidP="00AA1363">
      <w:pPr>
        <w:widowControl w:val="0"/>
        <w:autoSpaceDE w:val="0"/>
        <w:autoSpaceDN w:val="0"/>
        <w:adjustRightInd w:val="0"/>
        <w:jc w:val="both"/>
        <w:rPr>
          <w:b/>
          <w:bCs/>
          <w:sz w:val="28"/>
          <w:szCs w:val="28"/>
        </w:rPr>
      </w:pPr>
      <w:r>
        <w:rPr>
          <w:sz w:val="28"/>
          <w:szCs w:val="28"/>
        </w:rPr>
        <w:t>2021г</w:t>
      </w:r>
      <w:r w:rsidR="00AA1363">
        <w:rPr>
          <w:sz w:val="28"/>
          <w:szCs w:val="28"/>
        </w:rPr>
        <w:t>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B18DA" w:rsidRPr="007E2F0F" w14:paraId="4E534E28" w14:textId="77777777" w:rsidTr="001E7D4D">
        <w:trPr>
          <w:trHeight w:val="640"/>
        </w:trPr>
        <w:tc>
          <w:tcPr>
            <w:tcW w:w="2042" w:type="pct"/>
          </w:tcPr>
          <w:p w14:paraId="43C23D08"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0DAC46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Всего</w:t>
            </w:r>
          </w:p>
          <w:p w14:paraId="252054D5"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64633E20" w14:textId="3198376C" w:rsidR="00FB18DA" w:rsidRPr="007E2F0F" w:rsidRDefault="00FB18DA" w:rsidP="00D630DB">
            <w:pPr>
              <w:keepNext/>
              <w:widowControl w:val="0"/>
              <w:autoSpaceDE w:val="0"/>
              <w:autoSpaceDN w:val="0"/>
              <w:adjustRightInd w:val="0"/>
              <w:spacing w:line="276" w:lineRule="auto"/>
              <w:jc w:val="center"/>
              <w:rPr>
                <w:b/>
                <w:bCs/>
                <w:lang w:eastAsia="en-US"/>
              </w:rPr>
            </w:pPr>
            <w:r>
              <w:rPr>
                <w:b/>
                <w:bCs/>
                <w:lang w:eastAsia="en-US"/>
              </w:rPr>
              <w:t xml:space="preserve"> 6 </w:t>
            </w:r>
            <w:r w:rsidR="0014321F">
              <w:rPr>
                <w:b/>
                <w:bCs/>
                <w:lang w:eastAsia="en-US"/>
              </w:rPr>
              <w:t>семестр</w:t>
            </w:r>
          </w:p>
        </w:tc>
      </w:tr>
      <w:tr w:rsidR="00FB18DA" w:rsidRPr="007E2F0F" w14:paraId="57FD2FC5" w14:textId="77777777" w:rsidTr="001E7D4D">
        <w:trPr>
          <w:trHeight w:val="640"/>
        </w:trPr>
        <w:tc>
          <w:tcPr>
            <w:tcW w:w="2042" w:type="pct"/>
          </w:tcPr>
          <w:p w14:paraId="6CEA2A06" w14:textId="77777777" w:rsidR="00FB18DA" w:rsidRPr="007E2F0F" w:rsidRDefault="00FB18DA" w:rsidP="00D630DB">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6E5B0BAF"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35DC1ACE"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7908F606" w14:textId="77777777" w:rsidTr="001E7D4D">
        <w:trPr>
          <w:trHeight w:val="640"/>
        </w:trPr>
        <w:tc>
          <w:tcPr>
            <w:tcW w:w="2042" w:type="pct"/>
          </w:tcPr>
          <w:p w14:paraId="271E77BA"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56E3E845" w14:textId="2B3F278F"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c>
          <w:tcPr>
            <w:tcW w:w="1549" w:type="pct"/>
          </w:tcPr>
          <w:p w14:paraId="005286C5" w14:textId="2EC25D83" w:rsidR="005027D0" w:rsidRPr="007E2F0F" w:rsidRDefault="005027D0" w:rsidP="005027D0">
            <w:pPr>
              <w:keepNext/>
              <w:widowControl w:val="0"/>
              <w:autoSpaceDE w:val="0"/>
              <w:autoSpaceDN w:val="0"/>
              <w:adjustRightInd w:val="0"/>
              <w:spacing w:line="276" w:lineRule="auto"/>
              <w:jc w:val="center"/>
              <w:rPr>
                <w:b/>
                <w:bCs/>
                <w:lang w:eastAsia="en-US"/>
              </w:rPr>
            </w:pPr>
            <w:r>
              <w:rPr>
                <w:b/>
                <w:bCs/>
                <w:lang w:eastAsia="en-US"/>
              </w:rPr>
              <w:t>50</w:t>
            </w:r>
          </w:p>
        </w:tc>
      </w:tr>
      <w:tr w:rsidR="005027D0" w:rsidRPr="007E2F0F" w14:paraId="56E6087C" w14:textId="77777777" w:rsidTr="001E7D4D">
        <w:trPr>
          <w:trHeight w:val="320"/>
        </w:trPr>
        <w:tc>
          <w:tcPr>
            <w:tcW w:w="2042" w:type="pct"/>
          </w:tcPr>
          <w:p w14:paraId="67D348CD"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9CDC08" w14:textId="57FACDF0"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2FB1E68A" w14:textId="61029B09"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16</w:t>
            </w:r>
          </w:p>
        </w:tc>
      </w:tr>
      <w:tr w:rsidR="005027D0" w:rsidRPr="007E2F0F" w14:paraId="0F8BFF91" w14:textId="77777777" w:rsidTr="001E7D4D">
        <w:trPr>
          <w:trHeight w:val="320"/>
        </w:trPr>
        <w:tc>
          <w:tcPr>
            <w:tcW w:w="2042" w:type="pct"/>
          </w:tcPr>
          <w:p w14:paraId="51E05A68" w14:textId="77777777" w:rsidR="005027D0" w:rsidRPr="007E2F0F" w:rsidRDefault="005027D0" w:rsidP="005027D0">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26F92E0F" w14:textId="0170446F"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068CCF7" w14:textId="4A375BF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60881A69" w14:textId="77777777" w:rsidTr="001E7D4D">
        <w:trPr>
          <w:trHeight w:val="305"/>
        </w:trPr>
        <w:tc>
          <w:tcPr>
            <w:tcW w:w="2042" w:type="pct"/>
          </w:tcPr>
          <w:p w14:paraId="08D81D5E" w14:textId="77777777" w:rsidR="005027D0" w:rsidRPr="007E2F0F" w:rsidRDefault="005027D0" w:rsidP="005027D0">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5EB61C2" w14:textId="30EE1046"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c>
          <w:tcPr>
            <w:tcW w:w="1549" w:type="pct"/>
          </w:tcPr>
          <w:p w14:paraId="12123BAD" w14:textId="650DBB45" w:rsidR="005027D0" w:rsidRPr="007E2F0F" w:rsidRDefault="005027D0" w:rsidP="005027D0">
            <w:pPr>
              <w:keepNext/>
              <w:widowControl w:val="0"/>
              <w:autoSpaceDE w:val="0"/>
              <w:autoSpaceDN w:val="0"/>
              <w:adjustRightInd w:val="0"/>
              <w:spacing w:line="276" w:lineRule="auto"/>
              <w:jc w:val="center"/>
              <w:rPr>
                <w:b/>
                <w:bCs/>
                <w:i/>
                <w:iCs/>
                <w:lang w:eastAsia="en-US"/>
              </w:rPr>
            </w:pPr>
            <w:r>
              <w:rPr>
                <w:b/>
                <w:bCs/>
                <w:i/>
                <w:iCs/>
                <w:lang w:eastAsia="en-US"/>
              </w:rPr>
              <w:t>58</w:t>
            </w:r>
          </w:p>
        </w:tc>
      </w:tr>
      <w:tr w:rsidR="00FB18DA" w:rsidRPr="007E2F0F" w14:paraId="5E6FB912" w14:textId="77777777" w:rsidTr="001E7D4D">
        <w:trPr>
          <w:trHeight w:val="320"/>
        </w:trPr>
        <w:tc>
          <w:tcPr>
            <w:tcW w:w="2042" w:type="pct"/>
          </w:tcPr>
          <w:p w14:paraId="606A21AF"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629B13DC" w14:textId="7D1CCE01"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c>
          <w:tcPr>
            <w:tcW w:w="1549" w:type="pct"/>
          </w:tcPr>
          <w:p w14:paraId="7255BE3A" w14:textId="3D8F03F9" w:rsidR="00FB18DA" w:rsidRPr="007E2F0F" w:rsidRDefault="0014321F" w:rsidP="00D630DB">
            <w:pPr>
              <w:keepNext/>
              <w:widowControl w:val="0"/>
              <w:autoSpaceDE w:val="0"/>
              <w:autoSpaceDN w:val="0"/>
              <w:adjustRightInd w:val="0"/>
              <w:spacing w:line="276" w:lineRule="auto"/>
              <w:jc w:val="center"/>
              <w:rPr>
                <w:b/>
                <w:bCs/>
                <w:lang w:eastAsia="en-US"/>
              </w:rPr>
            </w:pPr>
            <w:r>
              <w:rPr>
                <w:b/>
                <w:bCs/>
                <w:lang w:eastAsia="en-US"/>
              </w:rPr>
              <w:t>Проектная</w:t>
            </w:r>
            <w:r w:rsidR="00FB18DA">
              <w:rPr>
                <w:b/>
                <w:bCs/>
                <w:lang w:eastAsia="en-US"/>
              </w:rPr>
              <w:t xml:space="preserve"> работа</w:t>
            </w:r>
          </w:p>
        </w:tc>
      </w:tr>
      <w:tr w:rsidR="00FB18DA" w:rsidRPr="007E2F0F" w14:paraId="6A6C59A5" w14:textId="77777777" w:rsidTr="001E7D4D">
        <w:trPr>
          <w:trHeight w:val="320"/>
        </w:trPr>
        <w:tc>
          <w:tcPr>
            <w:tcW w:w="2042" w:type="pct"/>
          </w:tcPr>
          <w:p w14:paraId="7F1BC712" w14:textId="77777777" w:rsidR="00FB18DA" w:rsidRPr="007E2F0F" w:rsidRDefault="00FB18DA" w:rsidP="00D630DB">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7B0EE14"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09AA6EE1" w14:textId="77777777" w:rsidR="00FB18DA" w:rsidRPr="007E2F0F" w:rsidRDefault="00FB18DA" w:rsidP="00D630DB">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263DCC5" w14:textId="77777777" w:rsidR="00AA1363" w:rsidRDefault="00AA1363" w:rsidP="00AA1363">
      <w:pPr>
        <w:keepNext/>
        <w:widowControl w:val="0"/>
        <w:autoSpaceDE w:val="0"/>
        <w:autoSpaceDN w:val="0"/>
        <w:adjustRightInd w:val="0"/>
        <w:rPr>
          <w:sz w:val="28"/>
          <w:szCs w:val="28"/>
        </w:rPr>
      </w:pPr>
    </w:p>
    <w:p w14:paraId="5205C5EB" w14:textId="04699ACA" w:rsidR="005027D0" w:rsidRPr="007E2F0F" w:rsidRDefault="00153607" w:rsidP="00AA1363">
      <w:pPr>
        <w:keepNext/>
        <w:widowControl w:val="0"/>
        <w:autoSpaceDE w:val="0"/>
        <w:autoSpaceDN w:val="0"/>
        <w:adjustRightInd w:val="0"/>
        <w:rPr>
          <w:sz w:val="28"/>
          <w:szCs w:val="28"/>
        </w:rPr>
      </w:pPr>
      <w:r>
        <w:rPr>
          <w:sz w:val="28"/>
          <w:szCs w:val="28"/>
        </w:rPr>
        <w:t xml:space="preserve">с </w:t>
      </w:r>
      <w:r w:rsidR="005027D0">
        <w:rPr>
          <w:sz w:val="28"/>
          <w:szCs w:val="28"/>
        </w:rPr>
        <w:t>2022</w:t>
      </w:r>
      <w:r w:rsidR="00AA1363">
        <w:rPr>
          <w:sz w:val="28"/>
          <w:szCs w:val="28"/>
        </w:rPr>
        <w:t xml:space="preserve"> </w:t>
      </w:r>
      <w:r w:rsidR="005027D0">
        <w:rPr>
          <w:sz w:val="28"/>
          <w:szCs w:val="28"/>
        </w:rPr>
        <w:t>г</w:t>
      </w:r>
      <w:r w:rsidR="00AA1363">
        <w:rPr>
          <w:sz w:val="28"/>
          <w:szCs w:val="28"/>
        </w:rPr>
        <w:t>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5027D0" w:rsidRPr="007E2F0F" w14:paraId="62FC9B2D" w14:textId="77777777" w:rsidTr="001E7D4D">
        <w:trPr>
          <w:trHeight w:val="640"/>
        </w:trPr>
        <w:tc>
          <w:tcPr>
            <w:tcW w:w="2042" w:type="pct"/>
          </w:tcPr>
          <w:p w14:paraId="42869ED7"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188691C"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Всего</w:t>
            </w:r>
          </w:p>
          <w:p w14:paraId="29352A3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7A07D87" w14:textId="59AFBF05" w:rsidR="005027D0" w:rsidRPr="007E2F0F" w:rsidRDefault="00B53CFE" w:rsidP="00B53CFE">
            <w:pPr>
              <w:keepNext/>
              <w:widowControl w:val="0"/>
              <w:autoSpaceDE w:val="0"/>
              <w:autoSpaceDN w:val="0"/>
              <w:adjustRightInd w:val="0"/>
              <w:spacing w:line="276" w:lineRule="auto"/>
              <w:jc w:val="center"/>
              <w:rPr>
                <w:b/>
                <w:bCs/>
                <w:lang w:eastAsia="en-US"/>
              </w:rPr>
            </w:pPr>
            <w:r>
              <w:rPr>
                <w:b/>
                <w:bCs/>
                <w:lang w:eastAsia="en-US"/>
              </w:rPr>
              <w:t>6/</w:t>
            </w:r>
            <w:r w:rsidR="00DF2EC1">
              <w:rPr>
                <w:b/>
                <w:bCs/>
                <w:lang w:eastAsia="en-US"/>
              </w:rPr>
              <w:t>7</w:t>
            </w:r>
            <w:r w:rsidR="005027D0">
              <w:rPr>
                <w:b/>
                <w:bCs/>
                <w:lang w:eastAsia="en-US"/>
              </w:rPr>
              <w:t xml:space="preserve"> семестр</w:t>
            </w:r>
          </w:p>
        </w:tc>
      </w:tr>
      <w:tr w:rsidR="005027D0" w:rsidRPr="007E2F0F" w14:paraId="0A9E93E4" w14:textId="77777777" w:rsidTr="001E7D4D">
        <w:trPr>
          <w:trHeight w:val="640"/>
        </w:trPr>
        <w:tc>
          <w:tcPr>
            <w:tcW w:w="2042" w:type="pct"/>
          </w:tcPr>
          <w:p w14:paraId="0FDA065C" w14:textId="77777777" w:rsidR="005027D0" w:rsidRPr="007E2F0F" w:rsidRDefault="005027D0" w:rsidP="00D54298">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3A32B84F"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6D59414"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5027D0" w:rsidRPr="007E2F0F" w14:paraId="26A0FFDC" w14:textId="77777777" w:rsidTr="001E7D4D">
        <w:trPr>
          <w:trHeight w:val="640"/>
        </w:trPr>
        <w:tc>
          <w:tcPr>
            <w:tcW w:w="2042" w:type="pct"/>
          </w:tcPr>
          <w:p w14:paraId="009C5664"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08AAF586"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c>
          <w:tcPr>
            <w:tcW w:w="1549" w:type="pct"/>
          </w:tcPr>
          <w:p w14:paraId="2199DC31"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36</w:t>
            </w:r>
          </w:p>
        </w:tc>
      </w:tr>
      <w:tr w:rsidR="005027D0" w:rsidRPr="007E2F0F" w14:paraId="188C146A" w14:textId="77777777" w:rsidTr="001E7D4D">
        <w:trPr>
          <w:trHeight w:val="320"/>
        </w:trPr>
        <w:tc>
          <w:tcPr>
            <w:tcW w:w="2042" w:type="pct"/>
          </w:tcPr>
          <w:p w14:paraId="098451A9"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343D7B1A"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35A8673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2</w:t>
            </w:r>
          </w:p>
        </w:tc>
      </w:tr>
      <w:tr w:rsidR="005027D0" w:rsidRPr="007E2F0F" w14:paraId="3E7FCFD4" w14:textId="77777777" w:rsidTr="001E7D4D">
        <w:trPr>
          <w:trHeight w:val="320"/>
        </w:trPr>
        <w:tc>
          <w:tcPr>
            <w:tcW w:w="2042" w:type="pct"/>
          </w:tcPr>
          <w:p w14:paraId="50F7F27C" w14:textId="77777777" w:rsidR="005027D0" w:rsidRPr="007E2F0F" w:rsidRDefault="005027D0" w:rsidP="00D54298">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31E5FEE"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c>
          <w:tcPr>
            <w:tcW w:w="1549" w:type="pct"/>
          </w:tcPr>
          <w:p w14:paraId="4F5301FB"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34</w:t>
            </w:r>
          </w:p>
        </w:tc>
      </w:tr>
      <w:tr w:rsidR="005027D0" w:rsidRPr="007E2F0F" w14:paraId="358FB4EF" w14:textId="77777777" w:rsidTr="001E7D4D">
        <w:trPr>
          <w:trHeight w:val="305"/>
        </w:trPr>
        <w:tc>
          <w:tcPr>
            <w:tcW w:w="2042" w:type="pct"/>
          </w:tcPr>
          <w:p w14:paraId="4854C318" w14:textId="77777777" w:rsidR="005027D0" w:rsidRPr="007E2F0F" w:rsidRDefault="005027D0" w:rsidP="00D54298">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76CD49B4"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c>
          <w:tcPr>
            <w:tcW w:w="1549" w:type="pct"/>
          </w:tcPr>
          <w:p w14:paraId="3C91845D" w14:textId="77777777" w:rsidR="005027D0" w:rsidRPr="007E2F0F" w:rsidRDefault="005027D0" w:rsidP="00D54298">
            <w:pPr>
              <w:keepNext/>
              <w:widowControl w:val="0"/>
              <w:autoSpaceDE w:val="0"/>
              <w:autoSpaceDN w:val="0"/>
              <w:adjustRightInd w:val="0"/>
              <w:spacing w:line="276" w:lineRule="auto"/>
              <w:jc w:val="center"/>
              <w:rPr>
                <w:b/>
                <w:bCs/>
                <w:i/>
                <w:iCs/>
                <w:lang w:eastAsia="en-US"/>
              </w:rPr>
            </w:pPr>
            <w:r>
              <w:rPr>
                <w:b/>
                <w:bCs/>
                <w:i/>
                <w:iCs/>
                <w:lang w:eastAsia="en-US"/>
              </w:rPr>
              <w:t>72</w:t>
            </w:r>
          </w:p>
        </w:tc>
      </w:tr>
      <w:tr w:rsidR="005027D0" w:rsidRPr="007E2F0F" w14:paraId="3317E785" w14:textId="77777777" w:rsidTr="001E7D4D">
        <w:trPr>
          <w:trHeight w:val="320"/>
        </w:trPr>
        <w:tc>
          <w:tcPr>
            <w:tcW w:w="2042" w:type="pct"/>
          </w:tcPr>
          <w:p w14:paraId="651D03CC"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2527942F"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A6C9833" w14:textId="77777777" w:rsidR="005027D0" w:rsidRPr="007E2F0F" w:rsidRDefault="005027D0" w:rsidP="00D54298">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5027D0" w:rsidRPr="007E2F0F" w14:paraId="2B4435C8" w14:textId="77777777" w:rsidTr="001E7D4D">
        <w:trPr>
          <w:trHeight w:val="320"/>
        </w:trPr>
        <w:tc>
          <w:tcPr>
            <w:tcW w:w="2042" w:type="pct"/>
          </w:tcPr>
          <w:p w14:paraId="3719B10F" w14:textId="77777777" w:rsidR="005027D0" w:rsidRPr="007E2F0F" w:rsidRDefault="005027D0" w:rsidP="00D54298">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6FAA5AD2"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756B2A57" w14:textId="77777777" w:rsidR="005027D0" w:rsidRPr="007E2F0F" w:rsidRDefault="005027D0" w:rsidP="00D54298">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6A8DC5C1" w14:textId="77777777" w:rsidR="001E7D4D" w:rsidRDefault="001E7D4D" w:rsidP="00327F91">
      <w:pPr>
        <w:jc w:val="both"/>
        <w:rPr>
          <w:bCs/>
          <w:sz w:val="28"/>
          <w:szCs w:val="28"/>
        </w:rPr>
      </w:pPr>
      <w:bookmarkStart w:id="7" w:name="_GoBack"/>
      <w:bookmarkEnd w:id="7"/>
    </w:p>
    <w:p w14:paraId="27E017DA" w14:textId="61A74EFA" w:rsidR="008930BB" w:rsidRPr="001E7D4D" w:rsidRDefault="008930BB" w:rsidP="00327F91">
      <w:pPr>
        <w:jc w:val="both"/>
        <w:rPr>
          <w:bCs/>
          <w:sz w:val="28"/>
          <w:szCs w:val="28"/>
        </w:rPr>
      </w:pPr>
      <w:r w:rsidRPr="001E7D4D">
        <w:rPr>
          <w:bCs/>
          <w:sz w:val="28"/>
          <w:szCs w:val="28"/>
        </w:rPr>
        <w:lastRenderedPageBreak/>
        <w:t>Для очно-заочной формы обучения</w:t>
      </w:r>
      <w:r w:rsidR="00F87048" w:rsidRPr="001E7D4D">
        <w:rPr>
          <w:bCs/>
          <w:sz w:val="28"/>
          <w:szCs w:val="28"/>
        </w:rPr>
        <w:t xml:space="preserve"> ОП «Управление бизнесом», профиль «Менеджмент и управление бизнесом»</w:t>
      </w:r>
    </w:p>
    <w:p w14:paraId="27E33EF7" w14:textId="4134E03E" w:rsidR="00153607" w:rsidRDefault="00153607" w:rsidP="00327F91">
      <w:pPr>
        <w:jc w:val="both"/>
        <w:rPr>
          <w:bCs/>
          <w:sz w:val="28"/>
          <w:szCs w:val="28"/>
        </w:rPr>
      </w:pPr>
      <w:r>
        <w:rPr>
          <w:bCs/>
          <w:sz w:val="28"/>
          <w:szCs w:val="28"/>
        </w:rPr>
        <w:t>2021 год</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3"/>
        <w:gridCol w:w="2834"/>
        <w:gridCol w:w="3118"/>
      </w:tblGrid>
      <w:tr w:rsidR="00153607" w:rsidRPr="007E2F0F" w14:paraId="686D96B0" w14:textId="77777777" w:rsidTr="001E7D4D">
        <w:trPr>
          <w:trHeight w:val="640"/>
        </w:trPr>
        <w:tc>
          <w:tcPr>
            <w:tcW w:w="2043" w:type="pct"/>
          </w:tcPr>
          <w:p w14:paraId="5075B4D5"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EA733EF"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Всего</w:t>
            </w:r>
          </w:p>
          <w:p w14:paraId="7F802885"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729F6834" w14:textId="3D6AFE94"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 xml:space="preserve"> 7 семестр</w:t>
            </w:r>
          </w:p>
        </w:tc>
      </w:tr>
      <w:tr w:rsidR="00153607" w:rsidRPr="007E2F0F" w14:paraId="686CBF34" w14:textId="77777777" w:rsidTr="001E7D4D">
        <w:trPr>
          <w:trHeight w:val="640"/>
        </w:trPr>
        <w:tc>
          <w:tcPr>
            <w:tcW w:w="2043" w:type="pct"/>
          </w:tcPr>
          <w:p w14:paraId="4F3ACB42" w14:textId="77777777" w:rsidR="00153607" w:rsidRPr="007E2F0F" w:rsidRDefault="00153607" w:rsidP="002C737E">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D947D58"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64994EB1"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153607" w:rsidRPr="007E2F0F" w14:paraId="76E349BC" w14:textId="77777777" w:rsidTr="001E7D4D">
        <w:trPr>
          <w:trHeight w:val="640"/>
        </w:trPr>
        <w:tc>
          <w:tcPr>
            <w:tcW w:w="2043" w:type="pct"/>
          </w:tcPr>
          <w:p w14:paraId="2EF0251A"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4DCC2FE9"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2D56D2D7"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34</w:t>
            </w:r>
          </w:p>
        </w:tc>
      </w:tr>
      <w:tr w:rsidR="00153607" w:rsidRPr="007E2F0F" w14:paraId="74CAB87D" w14:textId="77777777" w:rsidTr="001E7D4D">
        <w:trPr>
          <w:trHeight w:val="320"/>
        </w:trPr>
        <w:tc>
          <w:tcPr>
            <w:tcW w:w="2043" w:type="pct"/>
          </w:tcPr>
          <w:p w14:paraId="0890A404"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2FF0E487" w14:textId="24D96840"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c>
          <w:tcPr>
            <w:tcW w:w="1549" w:type="pct"/>
          </w:tcPr>
          <w:p w14:paraId="477BD5ED" w14:textId="347CAB26"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16</w:t>
            </w:r>
          </w:p>
        </w:tc>
      </w:tr>
      <w:tr w:rsidR="00153607" w:rsidRPr="007E2F0F" w14:paraId="28A466E7" w14:textId="77777777" w:rsidTr="001E7D4D">
        <w:trPr>
          <w:trHeight w:val="320"/>
        </w:trPr>
        <w:tc>
          <w:tcPr>
            <w:tcW w:w="2043" w:type="pct"/>
          </w:tcPr>
          <w:p w14:paraId="201499FC" w14:textId="77777777" w:rsidR="00153607" w:rsidRPr="007E2F0F" w:rsidRDefault="00153607" w:rsidP="002C737E">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516414B7" w14:textId="3F5A6F14"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18</w:t>
            </w:r>
          </w:p>
        </w:tc>
        <w:tc>
          <w:tcPr>
            <w:tcW w:w="1549" w:type="pct"/>
          </w:tcPr>
          <w:p w14:paraId="077B84DA" w14:textId="532F7B62"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15</w:t>
            </w:r>
          </w:p>
        </w:tc>
      </w:tr>
      <w:tr w:rsidR="00153607" w:rsidRPr="007E2F0F" w14:paraId="34E226C0" w14:textId="77777777" w:rsidTr="001E7D4D">
        <w:trPr>
          <w:trHeight w:val="305"/>
        </w:trPr>
        <w:tc>
          <w:tcPr>
            <w:tcW w:w="2043" w:type="pct"/>
          </w:tcPr>
          <w:p w14:paraId="460C7F3D" w14:textId="77777777" w:rsidR="00153607" w:rsidRPr="007E2F0F" w:rsidRDefault="00153607" w:rsidP="002C737E">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687A2066"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039CFB5" w14:textId="77777777" w:rsidR="00153607" w:rsidRPr="007E2F0F" w:rsidRDefault="00153607" w:rsidP="002C737E">
            <w:pPr>
              <w:keepNext/>
              <w:widowControl w:val="0"/>
              <w:autoSpaceDE w:val="0"/>
              <w:autoSpaceDN w:val="0"/>
              <w:adjustRightInd w:val="0"/>
              <w:spacing w:line="276" w:lineRule="auto"/>
              <w:jc w:val="center"/>
              <w:rPr>
                <w:b/>
                <w:bCs/>
                <w:i/>
                <w:iCs/>
                <w:lang w:eastAsia="en-US"/>
              </w:rPr>
            </w:pPr>
            <w:r>
              <w:rPr>
                <w:b/>
                <w:bCs/>
                <w:i/>
                <w:iCs/>
                <w:lang w:eastAsia="en-US"/>
              </w:rPr>
              <w:t>74</w:t>
            </w:r>
          </w:p>
        </w:tc>
      </w:tr>
      <w:tr w:rsidR="00153607" w:rsidRPr="007E2F0F" w14:paraId="66EA4028" w14:textId="77777777" w:rsidTr="001E7D4D">
        <w:trPr>
          <w:trHeight w:val="320"/>
        </w:trPr>
        <w:tc>
          <w:tcPr>
            <w:tcW w:w="2043" w:type="pct"/>
          </w:tcPr>
          <w:p w14:paraId="62F55EFA"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7A4984BE"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71766AC0" w14:textId="77777777" w:rsidR="00153607" w:rsidRPr="007E2F0F" w:rsidRDefault="00153607" w:rsidP="002C737E">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153607" w:rsidRPr="007E2F0F" w14:paraId="13010ABB" w14:textId="77777777" w:rsidTr="001E7D4D">
        <w:trPr>
          <w:trHeight w:val="320"/>
        </w:trPr>
        <w:tc>
          <w:tcPr>
            <w:tcW w:w="2043" w:type="pct"/>
          </w:tcPr>
          <w:p w14:paraId="43AC3AD6" w14:textId="77777777" w:rsidR="00153607" w:rsidRPr="007E2F0F" w:rsidRDefault="00153607" w:rsidP="002C737E">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15A0AB2"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3659182B" w14:textId="77777777" w:rsidR="00153607" w:rsidRPr="007E2F0F" w:rsidRDefault="00153607" w:rsidP="002C737E">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1B1E9F23" w14:textId="77777777" w:rsidR="007F2941" w:rsidRDefault="007F2941" w:rsidP="00327F91">
      <w:pPr>
        <w:jc w:val="both"/>
        <w:rPr>
          <w:bCs/>
          <w:sz w:val="28"/>
          <w:szCs w:val="28"/>
        </w:rPr>
      </w:pPr>
    </w:p>
    <w:p w14:paraId="24BD62AA" w14:textId="323AF6E6" w:rsidR="00153607" w:rsidRPr="008930BB" w:rsidRDefault="00153607" w:rsidP="00327F91">
      <w:pPr>
        <w:jc w:val="both"/>
        <w:rPr>
          <w:bCs/>
          <w:sz w:val="28"/>
          <w:szCs w:val="28"/>
        </w:rPr>
      </w:pPr>
      <w:r>
        <w:rPr>
          <w:bCs/>
          <w:sz w:val="28"/>
          <w:szCs w:val="28"/>
        </w:rPr>
        <w:t>с 2022 года</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8930BB" w:rsidRPr="007E2F0F" w14:paraId="4A6030A5" w14:textId="77777777" w:rsidTr="001E7D4D">
        <w:trPr>
          <w:trHeight w:val="640"/>
        </w:trPr>
        <w:tc>
          <w:tcPr>
            <w:tcW w:w="2042" w:type="pct"/>
          </w:tcPr>
          <w:p w14:paraId="5367BCD5"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4DC416B0"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6A7399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08589BDD" w14:textId="03B363C3" w:rsidR="008930BB" w:rsidRPr="007E2F0F" w:rsidRDefault="00950656" w:rsidP="00A06A55">
            <w:pPr>
              <w:keepNext/>
              <w:widowControl w:val="0"/>
              <w:autoSpaceDE w:val="0"/>
              <w:autoSpaceDN w:val="0"/>
              <w:adjustRightInd w:val="0"/>
              <w:spacing w:line="276" w:lineRule="auto"/>
              <w:jc w:val="center"/>
              <w:rPr>
                <w:b/>
                <w:bCs/>
                <w:lang w:eastAsia="en-US"/>
              </w:rPr>
            </w:pPr>
            <w:r>
              <w:rPr>
                <w:b/>
                <w:bCs/>
                <w:lang w:eastAsia="en-US"/>
              </w:rPr>
              <w:t xml:space="preserve"> 7</w:t>
            </w:r>
            <w:r w:rsidR="008930BB">
              <w:rPr>
                <w:b/>
                <w:bCs/>
                <w:lang w:eastAsia="en-US"/>
              </w:rPr>
              <w:t xml:space="preserve"> семестр</w:t>
            </w:r>
          </w:p>
        </w:tc>
      </w:tr>
      <w:tr w:rsidR="008930BB" w:rsidRPr="007E2F0F" w14:paraId="450FDD20" w14:textId="77777777" w:rsidTr="001E7D4D">
        <w:trPr>
          <w:trHeight w:val="640"/>
        </w:trPr>
        <w:tc>
          <w:tcPr>
            <w:tcW w:w="2042" w:type="pct"/>
          </w:tcPr>
          <w:p w14:paraId="67370F18" w14:textId="77777777" w:rsidR="008930BB" w:rsidRPr="007E2F0F" w:rsidRDefault="008930BB"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464AEDCD"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4391A265"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8930BB" w:rsidRPr="007E2F0F" w14:paraId="7DDD3432" w14:textId="77777777" w:rsidTr="001E7D4D">
        <w:trPr>
          <w:trHeight w:val="640"/>
        </w:trPr>
        <w:tc>
          <w:tcPr>
            <w:tcW w:w="2042" w:type="pct"/>
          </w:tcPr>
          <w:p w14:paraId="0CA2E5B3" w14:textId="77777777" w:rsidR="008930BB" w:rsidRPr="007E2F0F" w:rsidRDefault="008930BB" w:rsidP="00A06A55">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6052CC08" w14:textId="067473EF"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c>
          <w:tcPr>
            <w:tcW w:w="1549" w:type="pct"/>
          </w:tcPr>
          <w:p w14:paraId="636A3E19" w14:textId="7CB4779A" w:rsidR="008930BB" w:rsidRPr="007E2F0F" w:rsidRDefault="002037B2" w:rsidP="00A06A55">
            <w:pPr>
              <w:keepNext/>
              <w:widowControl w:val="0"/>
              <w:autoSpaceDE w:val="0"/>
              <w:autoSpaceDN w:val="0"/>
              <w:adjustRightInd w:val="0"/>
              <w:spacing w:line="276" w:lineRule="auto"/>
              <w:jc w:val="center"/>
              <w:rPr>
                <w:b/>
                <w:bCs/>
                <w:lang w:eastAsia="en-US"/>
              </w:rPr>
            </w:pPr>
            <w:r>
              <w:rPr>
                <w:b/>
                <w:bCs/>
                <w:lang w:eastAsia="en-US"/>
              </w:rPr>
              <w:t>34</w:t>
            </w:r>
          </w:p>
        </w:tc>
      </w:tr>
      <w:tr w:rsidR="008930BB" w:rsidRPr="007E2F0F" w14:paraId="03C7421A" w14:textId="77777777" w:rsidTr="001E7D4D">
        <w:trPr>
          <w:trHeight w:val="320"/>
        </w:trPr>
        <w:tc>
          <w:tcPr>
            <w:tcW w:w="2042" w:type="pct"/>
          </w:tcPr>
          <w:p w14:paraId="2A2870AE" w14:textId="77777777" w:rsidR="008930BB" w:rsidRPr="007E2F0F" w:rsidRDefault="008930BB" w:rsidP="00A06A55">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6C778944"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c>
          <w:tcPr>
            <w:tcW w:w="1549" w:type="pct"/>
          </w:tcPr>
          <w:p w14:paraId="40D9EF89" w14:textId="77777777" w:rsidR="008930BB" w:rsidRPr="007E2F0F" w:rsidRDefault="008930BB" w:rsidP="00A06A55">
            <w:pPr>
              <w:keepNext/>
              <w:widowControl w:val="0"/>
              <w:autoSpaceDE w:val="0"/>
              <w:autoSpaceDN w:val="0"/>
              <w:adjustRightInd w:val="0"/>
              <w:spacing w:line="276" w:lineRule="auto"/>
              <w:jc w:val="center"/>
              <w:rPr>
                <w:b/>
                <w:bCs/>
                <w:i/>
                <w:iCs/>
                <w:lang w:eastAsia="en-US"/>
              </w:rPr>
            </w:pPr>
            <w:r>
              <w:rPr>
                <w:b/>
                <w:bCs/>
                <w:i/>
                <w:iCs/>
                <w:lang w:eastAsia="en-US"/>
              </w:rPr>
              <w:t>2</w:t>
            </w:r>
          </w:p>
        </w:tc>
      </w:tr>
      <w:tr w:rsidR="00950656" w:rsidRPr="007E2F0F" w14:paraId="06B8747B" w14:textId="77777777" w:rsidTr="001E7D4D">
        <w:trPr>
          <w:trHeight w:val="320"/>
        </w:trPr>
        <w:tc>
          <w:tcPr>
            <w:tcW w:w="2042" w:type="pct"/>
          </w:tcPr>
          <w:p w14:paraId="0E3F7F12" w14:textId="77777777" w:rsidR="00950656" w:rsidRPr="007E2F0F" w:rsidRDefault="00950656" w:rsidP="00950656">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4FA7BAE" w14:textId="45006D40"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c>
          <w:tcPr>
            <w:tcW w:w="1549" w:type="pct"/>
          </w:tcPr>
          <w:p w14:paraId="08678726" w14:textId="61B1265E"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32</w:t>
            </w:r>
          </w:p>
        </w:tc>
      </w:tr>
      <w:tr w:rsidR="00950656" w:rsidRPr="007E2F0F" w14:paraId="3246EE04" w14:textId="77777777" w:rsidTr="001E7D4D">
        <w:trPr>
          <w:trHeight w:val="305"/>
        </w:trPr>
        <w:tc>
          <w:tcPr>
            <w:tcW w:w="2042" w:type="pct"/>
          </w:tcPr>
          <w:p w14:paraId="6D594495" w14:textId="77777777" w:rsidR="00950656" w:rsidRPr="007E2F0F" w:rsidRDefault="00950656" w:rsidP="00950656">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14A90749" w14:textId="77EEEB4A" w:rsidR="00950656" w:rsidRPr="007E2F0F" w:rsidRDefault="00950656" w:rsidP="00950656">
            <w:pPr>
              <w:keepNext/>
              <w:widowControl w:val="0"/>
              <w:autoSpaceDE w:val="0"/>
              <w:autoSpaceDN w:val="0"/>
              <w:adjustRightInd w:val="0"/>
              <w:spacing w:line="276" w:lineRule="auto"/>
              <w:jc w:val="center"/>
              <w:rPr>
                <w:b/>
                <w:bCs/>
                <w:i/>
                <w:iCs/>
                <w:lang w:eastAsia="en-US"/>
              </w:rPr>
            </w:pPr>
            <w:r>
              <w:rPr>
                <w:b/>
                <w:bCs/>
                <w:i/>
                <w:iCs/>
                <w:lang w:eastAsia="en-US"/>
              </w:rPr>
              <w:t>74</w:t>
            </w:r>
          </w:p>
        </w:tc>
        <w:tc>
          <w:tcPr>
            <w:tcW w:w="1549" w:type="pct"/>
          </w:tcPr>
          <w:p w14:paraId="33893870" w14:textId="4FD78C2E" w:rsidR="00950656" w:rsidRPr="007E2F0F" w:rsidRDefault="00782B3F" w:rsidP="00950656">
            <w:pPr>
              <w:keepNext/>
              <w:widowControl w:val="0"/>
              <w:autoSpaceDE w:val="0"/>
              <w:autoSpaceDN w:val="0"/>
              <w:adjustRightInd w:val="0"/>
              <w:spacing w:line="276" w:lineRule="auto"/>
              <w:jc w:val="center"/>
              <w:rPr>
                <w:b/>
                <w:bCs/>
                <w:i/>
                <w:iCs/>
                <w:lang w:eastAsia="en-US"/>
              </w:rPr>
            </w:pPr>
            <w:r>
              <w:rPr>
                <w:b/>
                <w:bCs/>
                <w:i/>
                <w:iCs/>
                <w:lang w:eastAsia="en-US"/>
              </w:rPr>
              <w:t>74</w:t>
            </w:r>
          </w:p>
        </w:tc>
      </w:tr>
      <w:tr w:rsidR="008930BB" w:rsidRPr="007E2F0F" w14:paraId="2486A94B" w14:textId="77777777" w:rsidTr="001E7D4D">
        <w:trPr>
          <w:trHeight w:val="320"/>
        </w:trPr>
        <w:tc>
          <w:tcPr>
            <w:tcW w:w="2042" w:type="pct"/>
          </w:tcPr>
          <w:p w14:paraId="6625D44F"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544ED821"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FC6465F" w14:textId="77777777" w:rsidR="008930BB" w:rsidRPr="007E2F0F" w:rsidRDefault="008930BB"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8930BB" w:rsidRPr="007E2F0F" w14:paraId="7D655316" w14:textId="77777777" w:rsidTr="001E7D4D">
        <w:trPr>
          <w:trHeight w:val="320"/>
        </w:trPr>
        <w:tc>
          <w:tcPr>
            <w:tcW w:w="2042" w:type="pct"/>
          </w:tcPr>
          <w:p w14:paraId="5D19629C" w14:textId="77777777" w:rsidR="008930BB" w:rsidRPr="007E2F0F" w:rsidRDefault="008930BB"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31E8D5A3"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4C589552" w14:textId="77777777" w:rsidR="008930BB" w:rsidRPr="007E2F0F" w:rsidRDefault="008930BB"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519E9357" w14:textId="77777777" w:rsidR="007F2941" w:rsidRDefault="007F2941" w:rsidP="00327F91">
      <w:pPr>
        <w:jc w:val="both"/>
        <w:rPr>
          <w:bCs/>
          <w:sz w:val="28"/>
          <w:szCs w:val="28"/>
        </w:rPr>
      </w:pPr>
    </w:p>
    <w:p w14:paraId="40259818" w14:textId="5371D8FF" w:rsidR="00F87048" w:rsidRPr="001E7D4D" w:rsidRDefault="00F87048" w:rsidP="00327F91">
      <w:pPr>
        <w:jc w:val="both"/>
        <w:rPr>
          <w:bCs/>
          <w:sz w:val="28"/>
          <w:szCs w:val="28"/>
        </w:rPr>
      </w:pPr>
      <w:r w:rsidRPr="001E7D4D">
        <w:rPr>
          <w:bCs/>
          <w:sz w:val="28"/>
          <w:szCs w:val="28"/>
        </w:rPr>
        <w:t>Для очно-заочной формы обучения ОП «Финансовый менеджмент»,</w:t>
      </w:r>
      <w:r w:rsidR="00692DFA" w:rsidRPr="001E7D4D">
        <w:rPr>
          <w:bCs/>
          <w:sz w:val="28"/>
          <w:szCs w:val="28"/>
        </w:rPr>
        <w:t xml:space="preserve"> </w:t>
      </w:r>
      <w:r w:rsidRPr="001E7D4D">
        <w:rPr>
          <w:bCs/>
          <w:sz w:val="28"/>
          <w:szCs w:val="28"/>
        </w:rPr>
        <w:t>профиль «Финансовый менеджмент»</w:t>
      </w:r>
    </w:p>
    <w:tbl>
      <w:tblPr>
        <w:tblW w:w="488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2"/>
        <w:gridCol w:w="2835"/>
        <w:gridCol w:w="3118"/>
      </w:tblGrid>
      <w:tr w:rsidR="00F87048" w:rsidRPr="007E2F0F" w14:paraId="2CF3165C" w14:textId="77777777" w:rsidTr="001E7D4D">
        <w:trPr>
          <w:trHeight w:val="640"/>
        </w:trPr>
        <w:tc>
          <w:tcPr>
            <w:tcW w:w="2042" w:type="pct"/>
          </w:tcPr>
          <w:p w14:paraId="7EECCFFE"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Вид учебной работы   по дисциплине</w:t>
            </w:r>
          </w:p>
        </w:tc>
        <w:tc>
          <w:tcPr>
            <w:tcW w:w="1408" w:type="pct"/>
          </w:tcPr>
          <w:p w14:paraId="5DF4317E"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Всего</w:t>
            </w:r>
          </w:p>
          <w:p w14:paraId="7C1B901A"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(в з/е и часах)</w:t>
            </w:r>
          </w:p>
        </w:tc>
        <w:tc>
          <w:tcPr>
            <w:tcW w:w="1549" w:type="pct"/>
          </w:tcPr>
          <w:p w14:paraId="487433C6" w14:textId="60A051B7" w:rsidR="00F87048" w:rsidRPr="007E2F0F" w:rsidRDefault="00692DFA" w:rsidP="00A06A55">
            <w:pPr>
              <w:keepNext/>
              <w:widowControl w:val="0"/>
              <w:autoSpaceDE w:val="0"/>
              <w:autoSpaceDN w:val="0"/>
              <w:adjustRightInd w:val="0"/>
              <w:spacing w:line="276" w:lineRule="auto"/>
              <w:jc w:val="center"/>
              <w:rPr>
                <w:b/>
                <w:bCs/>
                <w:lang w:eastAsia="en-US"/>
              </w:rPr>
            </w:pPr>
            <w:r>
              <w:rPr>
                <w:b/>
                <w:bCs/>
                <w:lang w:eastAsia="en-US"/>
              </w:rPr>
              <w:t xml:space="preserve"> 8</w:t>
            </w:r>
            <w:r w:rsidR="00F87048">
              <w:rPr>
                <w:b/>
                <w:bCs/>
                <w:lang w:eastAsia="en-US"/>
              </w:rPr>
              <w:t xml:space="preserve"> семестр</w:t>
            </w:r>
          </w:p>
        </w:tc>
      </w:tr>
      <w:tr w:rsidR="00F87048" w:rsidRPr="007E2F0F" w14:paraId="6070ADC2" w14:textId="77777777" w:rsidTr="001E7D4D">
        <w:trPr>
          <w:trHeight w:val="640"/>
        </w:trPr>
        <w:tc>
          <w:tcPr>
            <w:tcW w:w="2042" w:type="pct"/>
          </w:tcPr>
          <w:p w14:paraId="04ADA2B0" w14:textId="77777777" w:rsidR="00F87048" w:rsidRPr="007E2F0F" w:rsidRDefault="00F87048" w:rsidP="00A06A55">
            <w:pPr>
              <w:keepNext/>
              <w:widowControl w:val="0"/>
              <w:autoSpaceDE w:val="0"/>
              <w:autoSpaceDN w:val="0"/>
              <w:adjustRightInd w:val="0"/>
              <w:spacing w:line="276" w:lineRule="auto"/>
              <w:rPr>
                <w:b/>
                <w:bCs/>
                <w:lang w:eastAsia="en-US"/>
              </w:rPr>
            </w:pPr>
            <w:r w:rsidRPr="007E2F0F">
              <w:rPr>
                <w:b/>
                <w:bCs/>
                <w:lang w:eastAsia="en-US"/>
              </w:rPr>
              <w:t xml:space="preserve">Общая трудоемкость дисциплины </w:t>
            </w:r>
          </w:p>
        </w:tc>
        <w:tc>
          <w:tcPr>
            <w:tcW w:w="1408" w:type="pct"/>
          </w:tcPr>
          <w:p w14:paraId="1446F68F"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c>
          <w:tcPr>
            <w:tcW w:w="1549" w:type="pct"/>
          </w:tcPr>
          <w:p w14:paraId="016D7D68"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3 з/е и 108 часов</w:t>
            </w:r>
          </w:p>
        </w:tc>
      </w:tr>
      <w:tr w:rsidR="00692DFA" w:rsidRPr="007E2F0F" w14:paraId="27B133B7" w14:textId="77777777" w:rsidTr="001E7D4D">
        <w:trPr>
          <w:trHeight w:val="640"/>
        </w:trPr>
        <w:tc>
          <w:tcPr>
            <w:tcW w:w="2042" w:type="pct"/>
          </w:tcPr>
          <w:p w14:paraId="5DC6E768" w14:textId="77777777" w:rsidR="00692DFA" w:rsidRPr="007E2F0F" w:rsidRDefault="00692DFA" w:rsidP="00692DFA">
            <w:pPr>
              <w:keepNext/>
              <w:widowControl w:val="0"/>
              <w:autoSpaceDE w:val="0"/>
              <w:autoSpaceDN w:val="0"/>
              <w:adjustRightInd w:val="0"/>
              <w:spacing w:line="276" w:lineRule="auto"/>
              <w:rPr>
                <w:b/>
                <w:bCs/>
                <w:i/>
                <w:iCs/>
                <w:lang w:eastAsia="en-US"/>
              </w:rPr>
            </w:pPr>
            <w:r w:rsidRPr="007E2F0F">
              <w:rPr>
                <w:b/>
                <w:bCs/>
                <w:i/>
                <w:iCs/>
                <w:lang w:eastAsia="en-US"/>
              </w:rPr>
              <w:t xml:space="preserve">Контактная работа - Аудиторные занятия </w:t>
            </w:r>
          </w:p>
        </w:tc>
        <w:tc>
          <w:tcPr>
            <w:tcW w:w="1408" w:type="pct"/>
          </w:tcPr>
          <w:p w14:paraId="32A876B8" w14:textId="014373D6"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c>
          <w:tcPr>
            <w:tcW w:w="1549" w:type="pct"/>
          </w:tcPr>
          <w:p w14:paraId="03DF46F1" w14:textId="2855EBB9" w:rsidR="00692DFA" w:rsidRPr="007E2F0F" w:rsidRDefault="00692DFA" w:rsidP="00692DFA">
            <w:pPr>
              <w:keepNext/>
              <w:widowControl w:val="0"/>
              <w:autoSpaceDE w:val="0"/>
              <w:autoSpaceDN w:val="0"/>
              <w:adjustRightInd w:val="0"/>
              <w:spacing w:line="276" w:lineRule="auto"/>
              <w:jc w:val="center"/>
              <w:rPr>
                <w:b/>
                <w:bCs/>
                <w:lang w:eastAsia="en-US"/>
              </w:rPr>
            </w:pPr>
            <w:r>
              <w:rPr>
                <w:b/>
                <w:bCs/>
                <w:lang w:eastAsia="en-US"/>
              </w:rPr>
              <w:t>32</w:t>
            </w:r>
          </w:p>
        </w:tc>
      </w:tr>
      <w:tr w:rsidR="00692DFA" w:rsidRPr="007E2F0F" w14:paraId="7BE58BC4" w14:textId="77777777" w:rsidTr="001E7D4D">
        <w:trPr>
          <w:trHeight w:val="320"/>
        </w:trPr>
        <w:tc>
          <w:tcPr>
            <w:tcW w:w="2042" w:type="pct"/>
          </w:tcPr>
          <w:p w14:paraId="5419B4BE"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Лекции </w:t>
            </w:r>
          </w:p>
        </w:tc>
        <w:tc>
          <w:tcPr>
            <w:tcW w:w="1408" w:type="pct"/>
          </w:tcPr>
          <w:p w14:paraId="7937BEE0" w14:textId="1C76E5EF"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c>
          <w:tcPr>
            <w:tcW w:w="1549" w:type="pct"/>
          </w:tcPr>
          <w:p w14:paraId="6AA2A01E" w14:textId="68BE7FA4"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8</w:t>
            </w:r>
          </w:p>
        </w:tc>
      </w:tr>
      <w:tr w:rsidR="00692DFA" w:rsidRPr="007E2F0F" w14:paraId="5BF59BB9" w14:textId="77777777" w:rsidTr="001E7D4D">
        <w:trPr>
          <w:trHeight w:val="320"/>
        </w:trPr>
        <w:tc>
          <w:tcPr>
            <w:tcW w:w="2042" w:type="pct"/>
          </w:tcPr>
          <w:p w14:paraId="302FDB7C" w14:textId="77777777" w:rsidR="00692DFA" w:rsidRPr="007E2F0F" w:rsidRDefault="00692DFA" w:rsidP="00692DFA">
            <w:pPr>
              <w:keepNext/>
              <w:widowControl w:val="0"/>
              <w:autoSpaceDE w:val="0"/>
              <w:autoSpaceDN w:val="0"/>
              <w:adjustRightInd w:val="0"/>
              <w:spacing w:line="276" w:lineRule="auto"/>
              <w:rPr>
                <w:i/>
                <w:iCs/>
                <w:lang w:eastAsia="en-US"/>
              </w:rPr>
            </w:pPr>
            <w:r w:rsidRPr="007E2F0F">
              <w:rPr>
                <w:i/>
                <w:iCs/>
                <w:lang w:eastAsia="en-US"/>
              </w:rPr>
              <w:t xml:space="preserve">Семинары, практические занятия  </w:t>
            </w:r>
          </w:p>
        </w:tc>
        <w:tc>
          <w:tcPr>
            <w:tcW w:w="1408" w:type="pct"/>
          </w:tcPr>
          <w:p w14:paraId="3703F27F" w14:textId="1DADD389"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c>
          <w:tcPr>
            <w:tcW w:w="1549" w:type="pct"/>
          </w:tcPr>
          <w:p w14:paraId="2D7AD2CC" w14:textId="2940B5A6" w:rsidR="00692DFA" w:rsidRPr="007E2F0F" w:rsidRDefault="00692DFA" w:rsidP="00692DFA">
            <w:pPr>
              <w:keepNext/>
              <w:widowControl w:val="0"/>
              <w:autoSpaceDE w:val="0"/>
              <w:autoSpaceDN w:val="0"/>
              <w:adjustRightInd w:val="0"/>
              <w:spacing w:line="276" w:lineRule="auto"/>
              <w:jc w:val="center"/>
              <w:rPr>
                <w:b/>
                <w:bCs/>
                <w:i/>
                <w:iCs/>
                <w:lang w:eastAsia="en-US"/>
              </w:rPr>
            </w:pPr>
            <w:r>
              <w:rPr>
                <w:b/>
                <w:bCs/>
                <w:i/>
                <w:iCs/>
                <w:lang w:eastAsia="en-US"/>
              </w:rPr>
              <w:t>24</w:t>
            </w:r>
          </w:p>
        </w:tc>
      </w:tr>
      <w:tr w:rsidR="00F87048" w:rsidRPr="007E2F0F" w14:paraId="001F0BD0" w14:textId="77777777" w:rsidTr="001E7D4D">
        <w:trPr>
          <w:trHeight w:val="305"/>
        </w:trPr>
        <w:tc>
          <w:tcPr>
            <w:tcW w:w="2042" w:type="pct"/>
          </w:tcPr>
          <w:p w14:paraId="7863EA36" w14:textId="77777777" w:rsidR="00F87048" w:rsidRPr="007E2F0F" w:rsidRDefault="00F87048" w:rsidP="00A06A55">
            <w:pPr>
              <w:keepNext/>
              <w:widowControl w:val="0"/>
              <w:autoSpaceDE w:val="0"/>
              <w:autoSpaceDN w:val="0"/>
              <w:adjustRightInd w:val="0"/>
              <w:spacing w:line="276" w:lineRule="auto"/>
              <w:rPr>
                <w:b/>
                <w:bCs/>
                <w:i/>
                <w:iCs/>
                <w:lang w:eastAsia="en-US"/>
              </w:rPr>
            </w:pPr>
            <w:r w:rsidRPr="007E2F0F">
              <w:rPr>
                <w:b/>
                <w:bCs/>
                <w:i/>
                <w:iCs/>
                <w:lang w:eastAsia="en-US"/>
              </w:rPr>
              <w:t>Самостоятельная работа</w:t>
            </w:r>
          </w:p>
        </w:tc>
        <w:tc>
          <w:tcPr>
            <w:tcW w:w="1408" w:type="pct"/>
          </w:tcPr>
          <w:p w14:paraId="2C1D09F0" w14:textId="3039558E" w:rsidR="00F87048" w:rsidRPr="007E2F0F" w:rsidRDefault="00692DFA" w:rsidP="00A06A55">
            <w:pPr>
              <w:keepNext/>
              <w:widowControl w:val="0"/>
              <w:autoSpaceDE w:val="0"/>
              <w:autoSpaceDN w:val="0"/>
              <w:adjustRightInd w:val="0"/>
              <w:spacing w:line="276" w:lineRule="auto"/>
              <w:jc w:val="center"/>
              <w:rPr>
                <w:b/>
                <w:bCs/>
                <w:i/>
                <w:iCs/>
                <w:lang w:eastAsia="en-US"/>
              </w:rPr>
            </w:pPr>
            <w:r>
              <w:rPr>
                <w:b/>
                <w:bCs/>
                <w:i/>
                <w:iCs/>
                <w:lang w:eastAsia="en-US"/>
              </w:rPr>
              <w:t>76</w:t>
            </w:r>
          </w:p>
        </w:tc>
        <w:tc>
          <w:tcPr>
            <w:tcW w:w="1549" w:type="pct"/>
          </w:tcPr>
          <w:p w14:paraId="7112FA73" w14:textId="006A075F" w:rsidR="00F87048" w:rsidRPr="007E2F0F" w:rsidRDefault="00782B3F" w:rsidP="00A06A55">
            <w:pPr>
              <w:keepNext/>
              <w:widowControl w:val="0"/>
              <w:autoSpaceDE w:val="0"/>
              <w:autoSpaceDN w:val="0"/>
              <w:adjustRightInd w:val="0"/>
              <w:spacing w:line="276" w:lineRule="auto"/>
              <w:jc w:val="center"/>
              <w:rPr>
                <w:b/>
                <w:bCs/>
                <w:i/>
                <w:iCs/>
                <w:lang w:eastAsia="en-US"/>
              </w:rPr>
            </w:pPr>
            <w:r>
              <w:rPr>
                <w:b/>
                <w:bCs/>
                <w:i/>
                <w:iCs/>
                <w:lang w:eastAsia="en-US"/>
              </w:rPr>
              <w:t>76</w:t>
            </w:r>
          </w:p>
        </w:tc>
      </w:tr>
      <w:tr w:rsidR="00F87048" w:rsidRPr="007E2F0F" w14:paraId="45B6D77D" w14:textId="77777777" w:rsidTr="001E7D4D">
        <w:trPr>
          <w:trHeight w:val="320"/>
        </w:trPr>
        <w:tc>
          <w:tcPr>
            <w:tcW w:w="2042" w:type="pct"/>
          </w:tcPr>
          <w:p w14:paraId="4214CBC2"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 xml:space="preserve">Вид текущего контроля </w:t>
            </w:r>
          </w:p>
        </w:tc>
        <w:tc>
          <w:tcPr>
            <w:tcW w:w="1408" w:type="pct"/>
          </w:tcPr>
          <w:p w14:paraId="32D996DD"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c>
          <w:tcPr>
            <w:tcW w:w="1549" w:type="pct"/>
          </w:tcPr>
          <w:p w14:paraId="607D65CA" w14:textId="77777777" w:rsidR="00F87048" w:rsidRPr="007E2F0F" w:rsidRDefault="00F87048" w:rsidP="00A06A55">
            <w:pPr>
              <w:keepNext/>
              <w:widowControl w:val="0"/>
              <w:autoSpaceDE w:val="0"/>
              <w:autoSpaceDN w:val="0"/>
              <w:adjustRightInd w:val="0"/>
              <w:spacing w:line="276" w:lineRule="auto"/>
              <w:jc w:val="center"/>
              <w:rPr>
                <w:b/>
                <w:bCs/>
                <w:lang w:eastAsia="en-US"/>
              </w:rPr>
            </w:pPr>
            <w:r>
              <w:rPr>
                <w:b/>
                <w:bCs/>
                <w:lang w:eastAsia="en-US"/>
              </w:rPr>
              <w:t>Проектная работа</w:t>
            </w:r>
          </w:p>
        </w:tc>
      </w:tr>
      <w:tr w:rsidR="00F87048" w:rsidRPr="007E2F0F" w14:paraId="16ECD707" w14:textId="77777777" w:rsidTr="001E7D4D">
        <w:trPr>
          <w:trHeight w:val="320"/>
        </w:trPr>
        <w:tc>
          <w:tcPr>
            <w:tcW w:w="2042" w:type="pct"/>
          </w:tcPr>
          <w:p w14:paraId="1275BFD6" w14:textId="77777777" w:rsidR="00F87048" w:rsidRPr="007E2F0F" w:rsidRDefault="00F87048" w:rsidP="00A06A55">
            <w:pPr>
              <w:keepNext/>
              <w:widowControl w:val="0"/>
              <w:autoSpaceDE w:val="0"/>
              <w:autoSpaceDN w:val="0"/>
              <w:adjustRightInd w:val="0"/>
              <w:spacing w:line="276" w:lineRule="auto"/>
              <w:rPr>
                <w:lang w:eastAsia="en-US"/>
              </w:rPr>
            </w:pPr>
            <w:r w:rsidRPr="007E2F0F">
              <w:rPr>
                <w:lang w:eastAsia="en-US"/>
              </w:rPr>
              <w:t>Вид промежуточной аттестации</w:t>
            </w:r>
          </w:p>
        </w:tc>
        <w:tc>
          <w:tcPr>
            <w:tcW w:w="1408" w:type="pct"/>
          </w:tcPr>
          <w:p w14:paraId="4A4D3E06"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c>
          <w:tcPr>
            <w:tcW w:w="1549" w:type="pct"/>
          </w:tcPr>
          <w:p w14:paraId="10513863" w14:textId="77777777" w:rsidR="00F87048" w:rsidRPr="007E2F0F" w:rsidRDefault="00F87048" w:rsidP="00A06A55">
            <w:pPr>
              <w:keepNext/>
              <w:widowControl w:val="0"/>
              <w:autoSpaceDE w:val="0"/>
              <w:autoSpaceDN w:val="0"/>
              <w:adjustRightInd w:val="0"/>
              <w:spacing w:line="276" w:lineRule="auto"/>
              <w:jc w:val="center"/>
              <w:rPr>
                <w:b/>
                <w:bCs/>
                <w:lang w:eastAsia="en-US"/>
              </w:rPr>
            </w:pPr>
            <w:r w:rsidRPr="007E2F0F">
              <w:rPr>
                <w:b/>
                <w:bCs/>
                <w:lang w:eastAsia="en-US"/>
              </w:rPr>
              <w:t>Зачёт</w:t>
            </w:r>
          </w:p>
        </w:tc>
      </w:tr>
    </w:tbl>
    <w:p w14:paraId="70CEFA12" w14:textId="77777777" w:rsidR="00F87048" w:rsidRDefault="00F87048" w:rsidP="00327F91">
      <w:pPr>
        <w:jc w:val="both"/>
        <w:rPr>
          <w:b/>
          <w:bCs/>
          <w:sz w:val="28"/>
          <w:szCs w:val="28"/>
        </w:rPr>
      </w:pPr>
    </w:p>
    <w:p w14:paraId="01F3B51B" w14:textId="77777777" w:rsidR="00FB18DA" w:rsidRPr="007E2F0F" w:rsidRDefault="00FB18DA" w:rsidP="007F2941">
      <w:pPr>
        <w:spacing w:line="360" w:lineRule="auto"/>
        <w:jc w:val="both"/>
        <w:rPr>
          <w:b/>
          <w:bCs/>
          <w:sz w:val="28"/>
          <w:szCs w:val="28"/>
        </w:rPr>
      </w:pPr>
      <w:r w:rsidRPr="007E2F0F">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D777531" w14:textId="77777777" w:rsidR="00FB18DA" w:rsidRPr="007E2F0F" w:rsidRDefault="00FB18DA" w:rsidP="00327F91">
      <w:pPr>
        <w:jc w:val="both"/>
        <w:rPr>
          <w:b/>
          <w:bCs/>
          <w:sz w:val="28"/>
          <w:szCs w:val="28"/>
        </w:rPr>
      </w:pPr>
    </w:p>
    <w:p w14:paraId="6AD7D555" w14:textId="77777777" w:rsidR="00FB18DA" w:rsidRPr="007E2F0F" w:rsidRDefault="00FB18DA" w:rsidP="00327F91">
      <w:pPr>
        <w:jc w:val="both"/>
        <w:rPr>
          <w:b/>
          <w:bCs/>
          <w:sz w:val="28"/>
          <w:szCs w:val="28"/>
        </w:rPr>
      </w:pPr>
      <w:r w:rsidRPr="007E2F0F">
        <w:rPr>
          <w:b/>
          <w:bCs/>
          <w:sz w:val="28"/>
          <w:szCs w:val="28"/>
        </w:rPr>
        <w:t>5.1. Содержание дисциплины</w:t>
      </w:r>
    </w:p>
    <w:p w14:paraId="75200A72" w14:textId="77777777" w:rsidR="00FB18DA" w:rsidRPr="007E2F0F" w:rsidRDefault="00FB18DA" w:rsidP="00327F91">
      <w:pPr>
        <w:jc w:val="both"/>
        <w:rPr>
          <w:b/>
          <w:bCs/>
          <w:sz w:val="28"/>
          <w:szCs w:val="28"/>
        </w:rPr>
      </w:pPr>
    </w:p>
    <w:p w14:paraId="7FD4DE7B" w14:textId="77777777" w:rsidR="00314AB9" w:rsidRPr="00340738" w:rsidRDefault="00314AB9" w:rsidP="00314AB9">
      <w:pPr>
        <w:spacing w:line="360" w:lineRule="auto"/>
        <w:jc w:val="both"/>
        <w:rPr>
          <w:b/>
          <w:bCs/>
          <w:color w:val="000000"/>
          <w:sz w:val="28"/>
          <w:szCs w:val="28"/>
          <w:shd w:val="clear" w:color="auto" w:fill="FFFFFF"/>
        </w:rPr>
      </w:pPr>
      <w:r w:rsidRPr="00340738">
        <w:rPr>
          <w:b/>
          <w:bCs/>
          <w:sz w:val="28"/>
          <w:szCs w:val="28"/>
        </w:rPr>
        <w:t xml:space="preserve">Тема 1. </w:t>
      </w:r>
      <w:r w:rsidRPr="00340738">
        <w:rPr>
          <w:b/>
          <w:bCs/>
          <w:color w:val="000000"/>
          <w:sz w:val="28"/>
          <w:szCs w:val="28"/>
          <w:shd w:val="clear" w:color="auto" w:fill="FFFFFF"/>
        </w:rPr>
        <w:t>Риторика: практика устной и письменной коммуникации</w:t>
      </w:r>
    </w:p>
    <w:p w14:paraId="2468042E" w14:textId="77777777" w:rsidR="00314AB9" w:rsidRPr="00B5478F" w:rsidRDefault="00314AB9" w:rsidP="00314AB9">
      <w:pPr>
        <w:spacing w:line="360" w:lineRule="auto"/>
        <w:ind w:firstLine="709"/>
        <w:jc w:val="both"/>
        <w:rPr>
          <w:sz w:val="28"/>
          <w:szCs w:val="28"/>
          <w:shd w:val="clear" w:color="auto" w:fill="FFFFFF"/>
        </w:rPr>
      </w:pPr>
      <w:r w:rsidRPr="00B5478F">
        <w:rPr>
          <w:sz w:val="28"/>
          <w:szCs w:val="28"/>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Этапы работы над текстом выступления. 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p w14:paraId="457516FA" w14:textId="77777777" w:rsidR="00314AB9" w:rsidRPr="00B5478F" w:rsidRDefault="00314AB9" w:rsidP="00314AB9">
      <w:pPr>
        <w:spacing w:line="360" w:lineRule="auto"/>
        <w:jc w:val="both"/>
        <w:rPr>
          <w:b/>
          <w:bCs/>
          <w:sz w:val="28"/>
          <w:szCs w:val="28"/>
        </w:rPr>
      </w:pPr>
    </w:p>
    <w:p w14:paraId="37FF4C7D" w14:textId="77777777" w:rsidR="00314AB9" w:rsidRPr="003E0784" w:rsidRDefault="00314AB9" w:rsidP="00314AB9">
      <w:pPr>
        <w:spacing w:line="360" w:lineRule="auto"/>
        <w:jc w:val="both"/>
        <w:rPr>
          <w:b/>
          <w:bCs/>
          <w:sz w:val="28"/>
          <w:szCs w:val="28"/>
        </w:rPr>
      </w:pPr>
      <w:r w:rsidRPr="003E0784">
        <w:rPr>
          <w:b/>
          <w:bCs/>
          <w:sz w:val="28"/>
          <w:szCs w:val="28"/>
        </w:rPr>
        <w:t xml:space="preserve">Тема 2. </w:t>
      </w:r>
      <w:r w:rsidRPr="003E0784">
        <w:rPr>
          <w:b/>
          <w:bCs/>
          <w:color w:val="000000"/>
          <w:sz w:val="28"/>
          <w:szCs w:val="28"/>
          <w:shd w:val="clear" w:color="auto" w:fill="FFFFFF"/>
        </w:rPr>
        <w:t>Особенности устной коммуникации в деловой среде</w:t>
      </w:r>
    </w:p>
    <w:p w14:paraId="58261ED1" w14:textId="4257D3D5" w:rsidR="00314AB9" w:rsidRPr="00012F88" w:rsidRDefault="00314AB9" w:rsidP="00314AB9">
      <w:pPr>
        <w:spacing w:line="360" w:lineRule="auto"/>
        <w:ind w:firstLine="709"/>
        <w:jc w:val="both"/>
        <w:rPr>
          <w:sz w:val="28"/>
          <w:szCs w:val="28"/>
          <w:shd w:val="clear" w:color="auto" w:fill="FFFFFF"/>
        </w:rPr>
      </w:pPr>
      <w:r w:rsidRPr="00012F88">
        <w:rPr>
          <w:sz w:val="28"/>
          <w:szCs w:val="28"/>
          <w:shd w:val="clear" w:color="auto" w:fill="FFFFFF"/>
        </w:rPr>
        <w:t xml:space="preserve">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 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w:t>
      </w:r>
      <w:r w:rsidRPr="00012F88">
        <w:rPr>
          <w:sz w:val="28"/>
          <w:szCs w:val="28"/>
          <w:shd w:val="clear" w:color="auto" w:fill="FFFFFF"/>
        </w:rPr>
        <w:lastRenderedPageBreak/>
        <w:t>Особенности публичной речи. Подготовка к публичной речи, ее словесное оформление.</w:t>
      </w:r>
      <w:r w:rsidR="007F2941">
        <w:rPr>
          <w:sz w:val="28"/>
          <w:szCs w:val="28"/>
          <w:shd w:val="clear" w:color="auto" w:fill="FFFFFF"/>
        </w:rPr>
        <w:t xml:space="preserve"> </w:t>
      </w:r>
      <w:r w:rsidRPr="00012F88">
        <w:rPr>
          <w:sz w:val="28"/>
          <w:szCs w:val="28"/>
          <w:shd w:val="clear" w:color="auto" w:fill="FFFFFF"/>
        </w:rPr>
        <w:t>Подготовка доклада и презентации.</w:t>
      </w:r>
    </w:p>
    <w:p w14:paraId="497915BC" w14:textId="77777777" w:rsidR="00314AB9" w:rsidRPr="00012F88" w:rsidRDefault="00314AB9" w:rsidP="00314AB9">
      <w:pPr>
        <w:spacing w:line="360" w:lineRule="auto"/>
        <w:ind w:firstLine="709"/>
        <w:jc w:val="both"/>
        <w:rPr>
          <w:sz w:val="28"/>
          <w:szCs w:val="28"/>
          <w:shd w:val="clear" w:color="auto" w:fill="FFFFFF"/>
        </w:rPr>
      </w:pPr>
      <w:r w:rsidRPr="00012F88">
        <w:rPr>
          <w:b/>
          <w:bCs/>
          <w:sz w:val="28"/>
          <w:szCs w:val="28"/>
          <w:shd w:val="clear" w:color="auto" w:fill="FFFFFF"/>
        </w:rPr>
        <w:t>Тема 3. Технологии генерации идей и организации процесса делового письма</w:t>
      </w:r>
      <w:r w:rsidRPr="00012F88">
        <w:rPr>
          <w:sz w:val="28"/>
          <w:szCs w:val="28"/>
          <w:shd w:val="clear" w:color="auto" w:fill="FFFFFF"/>
        </w:rPr>
        <w:t xml:space="preserve"> </w:t>
      </w:r>
    </w:p>
    <w:p w14:paraId="4543B705" w14:textId="77777777" w:rsidR="00314AB9" w:rsidRPr="00012F88" w:rsidRDefault="00314AB9" w:rsidP="00314AB9">
      <w:pPr>
        <w:shd w:val="clear" w:color="auto" w:fill="FFFFFF"/>
        <w:spacing w:line="360" w:lineRule="auto"/>
        <w:ind w:firstLine="720"/>
        <w:jc w:val="both"/>
        <w:rPr>
          <w:color w:val="000000"/>
          <w:sz w:val="28"/>
          <w:szCs w:val="28"/>
        </w:rPr>
      </w:pPr>
      <w:r w:rsidRPr="00012F88">
        <w:rPr>
          <w:color w:val="000000"/>
          <w:sz w:val="28"/>
          <w:szCs w:val="28"/>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 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p w14:paraId="51D11FF8" w14:textId="77777777" w:rsidR="00314AB9" w:rsidRPr="00012F88" w:rsidRDefault="00314AB9" w:rsidP="00314AB9">
      <w:pPr>
        <w:spacing w:line="360" w:lineRule="auto"/>
        <w:ind w:firstLine="709"/>
        <w:jc w:val="both"/>
        <w:rPr>
          <w:b/>
          <w:bCs/>
          <w:sz w:val="28"/>
          <w:szCs w:val="28"/>
          <w:shd w:val="clear" w:color="auto" w:fill="FFFFFF"/>
        </w:rPr>
      </w:pPr>
      <w:r w:rsidRPr="00012F88">
        <w:rPr>
          <w:b/>
          <w:bCs/>
          <w:sz w:val="28"/>
          <w:szCs w:val="28"/>
          <w:shd w:val="clear" w:color="auto" w:fill="FFFFFF"/>
        </w:rPr>
        <w:t xml:space="preserve">Тема 4. Деловая переписка </w:t>
      </w:r>
      <w:r w:rsidRPr="00012F88">
        <w:rPr>
          <w:b/>
          <w:sz w:val="28"/>
          <w:szCs w:val="28"/>
        </w:rPr>
        <w:t>и другие электронные коммуникации</w:t>
      </w:r>
      <w:r w:rsidRPr="00012F88">
        <w:rPr>
          <w:b/>
          <w:bCs/>
          <w:sz w:val="28"/>
          <w:szCs w:val="28"/>
          <w:shd w:val="clear" w:color="auto" w:fill="FFFFFF"/>
        </w:rPr>
        <w:t xml:space="preserve"> </w:t>
      </w:r>
    </w:p>
    <w:p w14:paraId="5EC44F2C" w14:textId="77777777" w:rsidR="00314AB9" w:rsidRPr="00012F88" w:rsidRDefault="00314AB9" w:rsidP="00314AB9">
      <w:pPr>
        <w:shd w:val="clear" w:color="auto" w:fill="FFFFFF"/>
        <w:spacing w:before="100" w:beforeAutospacing="1" w:after="100" w:afterAutospacing="1" w:line="360" w:lineRule="auto"/>
        <w:ind w:firstLine="720"/>
        <w:jc w:val="both"/>
        <w:rPr>
          <w:color w:val="000000"/>
          <w:sz w:val="28"/>
          <w:szCs w:val="28"/>
        </w:rPr>
      </w:pPr>
      <w:r w:rsidRPr="00012F88">
        <w:rPr>
          <w:color w:val="000000"/>
          <w:sz w:val="28"/>
          <w:szCs w:val="28"/>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 Правила работы с напряженными ситуациями при электронной коммуникации.</w:t>
      </w:r>
    </w:p>
    <w:p w14:paraId="2C1E4246" w14:textId="77777777" w:rsidR="00314AB9" w:rsidRPr="00012F88" w:rsidRDefault="00314AB9" w:rsidP="00314AB9">
      <w:pPr>
        <w:spacing w:line="360" w:lineRule="auto"/>
        <w:ind w:firstLine="709"/>
        <w:jc w:val="both"/>
        <w:rPr>
          <w:b/>
          <w:bCs/>
          <w:sz w:val="28"/>
          <w:szCs w:val="28"/>
        </w:rPr>
      </w:pPr>
      <w:r w:rsidRPr="00012F88">
        <w:rPr>
          <w:b/>
          <w:bCs/>
          <w:sz w:val="28"/>
          <w:szCs w:val="28"/>
        </w:rPr>
        <w:t xml:space="preserve">Тема 5. </w:t>
      </w:r>
      <w:r w:rsidRPr="00012F88">
        <w:rPr>
          <w:b/>
          <w:bCs/>
          <w:color w:val="000000"/>
          <w:sz w:val="28"/>
          <w:szCs w:val="28"/>
          <w:shd w:val="clear" w:color="auto" w:fill="FFFFFF"/>
        </w:rPr>
        <w:t>Приемы оформления работы в письменной и устной форме. Аргументация и композиция. Логика изложения</w:t>
      </w:r>
    </w:p>
    <w:p w14:paraId="1FE13180" w14:textId="77777777" w:rsidR="00314AB9" w:rsidRPr="00B5478F" w:rsidRDefault="00314AB9" w:rsidP="00314AB9">
      <w:pPr>
        <w:spacing w:line="360" w:lineRule="auto"/>
        <w:ind w:firstLine="709"/>
        <w:jc w:val="both"/>
        <w:rPr>
          <w:sz w:val="28"/>
          <w:szCs w:val="28"/>
          <w:shd w:val="clear" w:color="auto" w:fill="FFFFFF"/>
        </w:rPr>
      </w:pPr>
      <w:r w:rsidRPr="00012F88">
        <w:rPr>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 Компоненты</w:t>
      </w:r>
      <w:r w:rsidRPr="003E0784">
        <w:rPr>
          <w:sz w:val="28"/>
          <w:szCs w:val="28"/>
          <w:shd w:val="clear" w:color="auto" w:fill="FFFFFF"/>
        </w:rPr>
        <w:t xml:space="preserve">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p w14:paraId="6CC641E6" w14:textId="18984D79" w:rsidR="00FB18DA" w:rsidRDefault="00FB18DA" w:rsidP="00327F91">
      <w:pPr>
        <w:rPr>
          <w:b/>
          <w:bCs/>
          <w:sz w:val="28"/>
          <w:szCs w:val="28"/>
        </w:rPr>
      </w:pPr>
    </w:p>
    <w:p w14:paraId="7EBA0659" w14:textId="7BA7B696" w:rsidR="007F2941" w:rsidRPr="007E2F0F" w:rsidRDefault="007F2941" w:rsidP="00327F91">
      <w:pPr>
        <w:rPr>
          <w:b/>
          <w:bCs/>
          <w:sz w:val="28"/>
          <w:szCs w:val="28"/>
        </w:rPr>
      </w:pPr>
    </w:p>
    <w:p w14:paraId="457CD411" w14:textId="39CC9468" w:rsidR="00FB18DA" w:rsidRPr="007E2F0F" w:rsidRDefault="002E0E08" w:rsidP="00327F91">
      <w:pPr>
        <w:jc w:val="both"/>
        <w:rPr>
          <w:b/>
          <w:bCs/>
          <w:sz w:val="28"/>
          <w:szCs w:val="28"/>
        </w:rPr>
      </w:pPr>
      <w:r>
        <w:rPr>
          <w:b/>
          <w:bCs/>
          <w:sz w:val="28"/>
          <w:szCs w:val="28"/>
        </w:rPr>
        <w:lastRenderedPageBreak/>
        <w:t>5.2. Учебно – тематический план</w:t>
      </w:r>
    </w:p>
    <w:p w14:paraId="60E074CE" w14:textId="5C5C911A" w:rsidR="00FB18DA" w:rsidRDefault="00FB18DA" w:rsidP="00327F91">
      <w:pPr>
        <w:tabs>
          <w:tab w:val="right" w:pos="851"/>
        </w:tabs>
        <w:ind w:firstLine="709"/>
        <w:jc w:val="right"/>
        <w:rPr>
          <w:sz w:val="28"/>
          <w:szCs w:val="28"/>
        </w:rPr>
      </w:pPr>
      <w:r w:rsidRPr="007E2F0F">
        <w:rPr>
          <w:sz w:val="28"/>
          <w:szCs w:val="28"/>
        </w:rPr>
        <w:t>Таблица 2</w:t>
      </w:r>
    </w:p>
    <w:p w14:paraId="3D5C608C" w14:textId="77777777" w:rsidR="00011B58" w:rsidRDefault="00011B58" w:rsidP="00F87048">
      <w:pPr>
        <w:tabs>
          <w:tab w:val="right" w:pos="851"/>
        </w:tabs>
        <w:ind w:firstLine="709"/>
        <w:rPr>
          <w:sz w:val="28"/>
          <w:szCs w:val="28"/>
        </w:rPr>
      </w:pPr>
      <w:r w:rsidRPr="000251FF">
        <w:rPr>
          <w:sz w:val="28"/>
          <w:szCs w:val="28"/>
        </w:rPr>
        <w:t>Менеджмент</w:t>
      </w:r>
      <w:r>
        <w:rPr>
          <w:sz w:val="28"/>
          <w:szCs w:val="28"/>
        </w:rPr>
        <w:t xml:space="preserve">, ОП </w:t>
      </w:r>
      <w:r w:rsidRPr="000251FF">
        <w:rPr>
          <w:sz w:val="28"/>
          <w:szCs w:val="28"/>
        </w:rPr>
        <w:t>Управление бизнесом</w:t>
      </w:r>
      <w:r>
        <w:rPr>
          <w:sz w:val="28"/>
          <w:szCs w:val="28"/>
        </w:rPr>
        <w:t>, профили:</w:t>
      </w:r>
      <w:r w:rsidRPr="000251FF">
        <w:rPr>
          <w:b/>
          <w:bCs/>
          <w:sz w:val="28"/>
          <w:szCs w:val="28"/>
        </w:rPr>
        <w:t> </w:t>
      </w:r>
      <w:r>
        <w:rPr>
          <w:sz w:val="28"/>
          <w:szCs w:val="28"/>
        </w:rPr>
        <w:t xml:space="preserve">Менеджмент в спорте, Менеджмент и управление бизнесом, Управление продуктом; ОП Финансовый менеджмент, профиль Финансовый менеджмент. </w:t>
      </w:r>
      <w:r w:rsidR="00F87048">
        <w:rPr>
          <w:sz w:val="28"/>
          <w:szCs w:val="28"/>
        </w:rPr>
        <w:t>Для очной формы обучения</w:t>
      </w:r>
      <w:r w:rsidR="007F2941">
        <w:rPr>
          <w:sz w:val="28"/>
          <w:szCs w:val="28"/>
        </w:rPr>
        <w:t xml:space="preserve"> </w:t>
      </w:r>
    </w:p>
    <w:p w14:paraId="663786A8" w14:textId="10202C9E" w:rsidR="00F87048" w:rsidRPr="007E2F0F" w:rsidRDefault="007F2941" w:rsidP="00011B58">
      <w:pPr>
        <w:tabs>
          <w:tab w:val="right" w:pos="851"/>
        </w:tabs>
        <w:rPr>
          <w:sz w:val="28"/>
          <w:szCs w:val="28"/>
        </w:rPr>
      </w:pPr>
      <w:r>
        <w:rPr>
          <w:sz w:val="28"/>
          <w:szCs w:val="28"/>
        </w:rPr>
        <w:t>2021</w:t>
      </w:r>
      <w:r w:rsidR="00011B58">
        <w:rPr>
          <w:sz w:val="28"/>
          <w:szCs w:val="28"/>
        </w:rPr>
        <w:t xml:space="preserve"> </w:t>
      </w:r>
      <w:r w:rsidR="007421FF">
        <w:rPr>
          <w:sz w:val="28"/>
          <w:szCs w:val="28"/>
        </w:rPr>
        <w:t>г</w:t>
      </w:r>
      <w:r w:rsidR="00011B58">
        <w:rPr>
          <w:sz w:val="28"/>
          <w:szCs w:val="28"/>
        </w:rPr>
        <w:t>од</w:t>
      </w:r>
    </w:p>
    <w:tbl>
      <w:tblPr>
        <w:tblW w:w="5088"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337"/>
        <w:gridCol w:w="864"/>
        <w:gridCol w:w="1051"/>
        <w:gridCol w:w="992"/>
        <w:gridCol w:w="1416"/>
        <w:gridCol w:w="1280"/>
        <w:gridCol w:w="1982"/>
      </w:tblGrid>
      <w:tr w:rsidR="00FE3780" w:rsidRPr="007F2941" w14:paraId="77A398BF" w14:textId="77777777" w:rsidTr="004B5A8C">
        <w:tc>
          <w:tcPr>
            <w:tcW w:w="270" w:type="pct"/>
            <w:vMerge w:val="restart"/>
          </w:tcPr>
          <w:p w14:paraId="1DEDDA81" w14:textId="77777777" w:rsidR="007F2941" w:rsidRPr="007F2941" w:rsidRDefault="007F2941">
            <w:pPr>
              <w:tabs>
                <w:tab w:val="right" w:pos="851"/>
              </w:tabs>
              <w:spacing w:line="276" w:lineRule="auto"/>
              <w:rPr>
                <w:lang w:eastAsia="en-US"/>
              </w:rPr>
            </w:pPr>
            <w:r w:rsidRPr="007F2941">
              <w:rPr>
                <w:lang w:eastAsia="en-US"/>
              </w:rPr>
              <w:t>№</w:t>
            </w:r>
          </w:p>
          <w:p w14:paraId="48E44E45" w14:textId="77777777" w:rsidR="007F2941" w:rsidRPr="007F2941" w:rsidRDefault="007F2941">
            <w:pPr>
              <w:tabs>
                <w:tab w:val="right" w:pos="851"/>
              </w:tabs>
              <w:spacing w:line="276" w:lineRule="auto"/>
              <w:rPr>
                <w:lang w:eastAsia="en-US"/>
              </w:rPr>
            </w:pPr>
            <w:r w:rsidRPr="007F2941">
              <w:rPr>
                <w:lang w:eastAsia="en-US"/>
              </w:rPr>
              <w:t>п/п</w:t>
            </w:r>
          </w:p>
        </w:tc>
        <w:tc>
          <w:tcPr>
            <w:tcW w:w="1114" w:type="pct"/>
            <w:vMerge w:val="restart"/>
          </w:tcPr>
          <w:p w14:paraId="799B8AE0" w14:textId="77777777" w:rsidR="007F2941" w:rsidRPr="007F2941" w:rsidRDefault="007F2941">
            <w:pPr>
              <w:tabs>
                <w:tab w:val="right" w:pos="851"/>
              </w:tabs>
              <w:spacing w:line="276" w:lineRule="auto"/>
              <w:rPr>
                <w:lang w:eastAsia="en-US"/>
              </w:rPr>
            </w:pPr>
            <w:r w:rsidRPr="007F2941">
              <w:rPr>
                <w:b/>
                <w:bCs/>
                <w:lang w:eastAsia="en-US"/>
              </w:rPr>
              <w:t>Наименование тем  (разделов) дисциплины</w:t>
            </w:r>
          </w:p>
        </w:tc>
        <w:tc>
          <w:tcPr>
            <w:tcW w:w="2670" w:type="pct"/>
            <w:gridSpan w:val="5"/>
          </w:tcPr>
          <w:p w14:paraId="5F2B9D19" w14:textId="77777777" w:rsidR="007F2941" w:rsidRPr="007F2941" w:rsidRDefault="007F2941">
            <w:pPr>
              <w:tabs>
                <w:tab w:val="right" w:pos="851"/>
              </w:tabs>
              <w:spacing w:line="276" w:lineRule="auto"/>
              <w:jc w:val="center"/>
              <w:rPr>
                <w:b/>
                <w:bCs/>
                <w:lang w:eastAsia="en-US"/>
              </w:rPr>
            </w:pPr>
            <w:r w:rsidRPr="007F2941">
              <w:rPr>
                <w:b/>
                <w:bCs/>
                <w:lang w:eastAsia="en-US"/>
              </w:rPr>
              <w:t>Трудоемкость в часах</w:t>
            </w:r>
          </w:p>
        </w:tc>
        <w:tc>
          <w:tcPr>
            <w:tcW w:w="945" w:type="pct"/>
            <w:vMerge w:val="restart"/>
          </w:tcPr>
          <w:p w14:paraId="2736AD50" w14:textId="77777777" w:rsidR="007F2941" w:rsidRPr="007F2941" w:rsidRDefault="007F2941">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4EA06E06" w14:textId="77777777" w:rsidTr="004B5A8C">
        <w:tc>
          <w:tcPr>
            <w:tcW w:w="270" w:type="pct"/>
            <w:vMerge/>
            <w:vAlign w:val="center"/>
          </w:tcPr>
          <w:p w14:paraId="5A27CA8D" w14:textId="77777777" w:rsidR="007F2941" w:rsidRPr="007F2941" w:rsidRDefault="007F2941">
            <w:pPr>
              <w:spacing w:line="276" w:lineRule="auto"/>
              <w:rPr>
                <w:lang w:eastAsia="en-US"/>
              </w:rPr>
            </w:pPr>
          </w:p>
        </w:tc>
        <w:tc>
          <w:tcPr>
            <w:tcW w:w="1114" w:type="pct"/>
            <w:vMerge/>
            <w:vAlign w:val="center"/>
          </w:tcPr>
          <w:p w14:paraId="4392641B" w14:textId="77777777" w:rsidR="007F2941" w:rsidRPr="007F2941" w:rsidRDefault="007F2941">
            <w:pPr>
              <w:spacing w:line="276" w:lineRule="auto"/>
              <w:rPr>
                <w:lang w:eastAsia="en-US"/>
              </w:rPr>
            </w:pPr>
          </w:p>
        </w:tc>
        <w:tc>
          <w:tcPr>
            <w:tcW w:w="412" w:type="pct"/>
            <w:vMerge w:val="restart"/>
          </w:tcPr>
          <w:p w14:paraId="62173453" w14:textId="77777777" w:rsidR="007F2941" w:rsidRPr="007F2941" w:rsidRDefault="007F2941">
            <w:pPr>
              <w:tabs>
                <w:tab w:val="right" w:pos="851"/>
              </w:tabs>
              <w:spacing w:line="276" w:lineRule="auto"/>
              <w:rPr>
                <w:b/>
                <w:bCs/>
                <w:lang w:eastAsia="en-US"/>
              </w:rPr>
            </w:pPr>
            <w:r w:rsidRPr="007F2941">
              <w:rPr>
                <w:b/>
                <w:bCs/>
                <w:lang w:eastAsia="en-US"/>
              </w:rPr>
              <w:t>Всего</w:t>
            </w:r>
          </w:p>
        </w:tc>
        <w:tc>
          <w:tcPr>
            <w:tcW w:w="1649" w:type="pct"/>
            <w:gridSpan w:val="3"/>
          </w:tcPr>
          <w:p w14:paraId="2F3F5029" w14:textId="77777777" w:rsidR="007F2941" w:rsidRPr="007F2941" w:rsidRDefault="007F2941">
            <w:pPr>
              <w:tabs>
                <w:tab w:val="right" w:pos="851"/>
              </w:tabs>
              <w:spacing w:line="276" w:lineRule="auto"/>
              <w:rPr>
                <w:b/>
                <w:bCs/>
                <w:lang w:eastAsia="en-US"/>
              </w:rPr>
            </w:pPr>
            <w:r w:rsidRPr="007F2941">
              <w:rPr>
                <w:b/>
                <w:bCs/>
                <w:lang w:eastAsia="en-US"/>
              </w:rPr>
              <w:t>Контактная работа -Аудиторная работа</w:t>
            </w:r>
          </w:p>
        </w:tc>
        <w:tc>
          <w:tcPr>
            <w:tcW w:w="610" w:type="pct"/>
            <w:vMerge w:val="restart"/>
          </w:tcPr>
          <w:p w14:paraId="2AF2FFF9" w14:textId="77777777" w:rsidR="007F2941" w:rsidRPr="007F2941" w:rsidRDefault="007F2941">
            <w:pPr>
              <w:tabs>
                <w:tab w:val="right" w:pos="851"/>
              </w:tabs>
              <w:spacing w:line="276" w:lineRule="auto"/>
              <w:rPr>
                <w:color w:val="7030A0"/>
                <w:lang w:eastAsia="en-US"/>
              </w:rPr>
            </w:pPr>
            <w:r w:rsidRPr="007F2941">
              <w:rPr>
                <w:b/>
                <w:bCs/>
                <w:lang w:eastAsia="en-US"/>
              </w:rPr>
              <w:t>Самостоятельная работа</w:t>
            </w:r>
          </w:p>
        </w:tc>
        <w:tc>
          <w:tcPr>
            <w:tcW w:w="945" w:type="pct"/>
            <w:vMerge/>
            <w:vAlign w:val="center"/>
          </w:tcPr>
          <w:p w14:paraId="4752CD72" w14:textId="77777777" w:rsidR="007F2941" w:rsidRPr="007F2941" w:rsidRDefault="007F2941">
            <w:pPr>
              <w:spacing w:line="276" w:lineRule="auto"/>
              <w:rPr>
                <w:b/>
                <w:bCs/>
                <w:lang w:eastAsia="en-US"/>
              </w:rPr>
            </w:pPr>
          </w:p>
        </w:tc>
      </w:tr>
      <w:tr w:rsidR="00FE3780" w:rsidRPr="007F2941" w14:paraId="3428D57B" w14:textId="77777777" w:rsidTr="004B5A8C">
        <w:tc>
          <w:tcPr>
            <w:tcW w:w="270" w:type="pct"/>
            <w:vMerge/>
            <w:vAlign w:val="center"/>
          </w:tcPr>
          <w:p w14:paraId="7BA9AD53" w14:textId="77777777" w:rsidR="007F2941" w:rsidRPr="007F2941" w:rsidRDefault="007F2941">
            <w:pPr>
              <w:spacing w:line="276" w:lineRule="auto"/>
              <w:rPr>
                <w:lang w:eastAsia="en-US"/>
              </w:rPr>
            </w:pPr>
          </w:p>
        </w:tc>
        <w:tc>
          <w:tcPr>
            <w:tcW w:w="1114" w:type="pct"/>
            <w:vMerge/>
            <w:vAlign w:val="center"/>
          </w:tcPr>
          <w:p w14:paraId="376B3E7E" w14:textId="77777777" w:rsidR="007F2941" w:rsidRPr="007F2941" w:rsidRDefault="007F2941">
            <w:pPr>
              <w:spacing w:line="276" w:lineRule="auto"/>
              <w:rPr>
                <w:lang w:eastAsia="en-US"/>
              </w:rPr>
            </w:pPr>
          </w:p>
        </w:tc>
        <w:tc>
          <w:tcPr>
            <w:tcW w:w="412" w:type="pct"/>
            <w:vMerge/>
            <w:vAlign w:val="center"/>
          </w:tcPr>
          <w:p w14:paraId="28492CA2" w14:textId="77777777" w:rsidR="007F2941" w:rsidRPr="007F2941" w:rsidRDefault="007F2941">
            <w:pPr>
              <w:spacing w:line="276" w:lineRule="auto"/>
              <w:rPr>
                <w:b/>
                <w:bCs/>
                <w:lang w:eastAsia="en-US"/>
              </w:rPr>
            </w:pPr>
          </w:p>
        </w:tc>
        <w:tc>
          <w:tcPr>
            <w:tcW w:w="501" w:type="pct"/>
          </w:tcPr>
          <w:p w14:paraId="1A4219EC" w14:textId="3F7EB50A" w:rsidR="007F2941" w:rsidRPr="007F2941" w:rsidRDefault="007F2941">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73" w:type="pct"/>
          </w:tcPr>
          <w:p w14:paraId="74E928C1" w14:textId="77777777" w:rsidR="007F2941" w:rsidRPr="007F2941" w:rsidRDefault="007F2941">
            <w:pPr>
              <w:tabs>
                <w:tab w:val="right" w:pos="851"/>
              </w:tabs>
              <w:spacing w:line="276" w:lineRule="auto"/>
              <w:rPr>
                <w:lang w:eastAsia="en-US"/>
              </w:rPr>
            </w:pPr>
            <w:r w:rsidRPr="007F2941">
              <w:rPr>
                <w:lang w:eastAsia="en-US"/>
              </w:rPr>
              <w:t>Лекции</w:t>
            </w:r>
          </w:p>
        </w:tc>
        <w:tc>
          <w:tcPr>
            <w:tcW w:w="675" w:type="pct"/>
          </w:tcPr>
          <w:p w14:paraId="2FCD72E5" w14:textId="77777777" w:rsidR="007F2941" w:rsidRPr="007F2941" w:rsidRDefault="007F2941">
            <w:pPr>
              <w:tabs>
                <w:tab w:val="right" w:pos="851"/>
              </w:tabs>
              <w:spacing w:line="276" w:lineRule="auto"/>
              <w:rPr>
                <w:lang w:eastAsia="en-US"/>
              </w:rPr>
            </w:pPr>
            <w:r w:rsidRPr="007F2941">
              <w:rPr>
                <w:lang w:eastAsia="en-US"/>
              </w:rPr>
              <w:t>Семинары, практические   занятия</w:t>
            </w:r>
          </w:p>
        </w:tc>
        <w:tc>
          <w:tcPr>
            <w:tcW w:w="610" w:type="pct"/>
            <w:vMerge/>
            <w:vAlign w:val="center"/>
          </w:tcPr>
          <w:p w14:paraId="77BD7B8D" w14:textId="77777777" w:rsidR="007F2941" w:rsidRPr="007F2941" w:rsidRDefault="007F2941">
            <w:pPr>
              <w:spacing w:line="276" w:lineRule="auto"/>
              <w:rPr>
                <w:color w:val="7030A0"/>
                <w:lang w:eastAsia="en-US"/>
              </w:rPr>
            </w:pPr>
          </w:p>
        </w:tc>
        <w:tc>
          <w:tcPr>
            <w:tcW w:w="945" w:type="pct"/>
            <w:vMerge/>
            <w:vAlign w:val="center"/>
          </w:tcPr>
          <w:p w14:paraId="3B39D18D" w14:textId="77777777" w:rsidR="007F2941" w:rsidRPr="007F2941" w:rsidRDefault="007F2941">
            <w:pPr>
              <w:spacing w:line="276" w:lineRule="auto"/>
              <w:rPr>
                <w:b/>
                <w:bCs/>
                <w:lang w:eastAsia="en-US"/>
              </w:rPr>
            </w:pPr>
          </w:p>
        </w:tc>
      </w:tr>
      <w:tr w:rsidR="00FE3780" w:rsidRPr="007F2941" w14:paraId="47A30E96" w14:textId="77777777" w:rsidTr="004B5A8C">
        <w:tc>
          <w:tcPr>
            <w:tcW w:w="270" w:type="pct"/>
          </w:tcPr>
          <w:p w14:paraId="1D929F8F" w14:textId="77777777" w:rsidR="00185F53" w:rsidRPr="007F2941" w:rsidRDefault="00185F53" w:rsidP="00185F53">
            <w:pPr>
              <w:tabs>
                <w:tab w:val="right" w:pos="851"/>
              </w:tabs>
              <w:spacing w:line="276" w:lineRule="auto"/>
              <w:rPr>
                <w:lang w:eastAsia="en-US"/>
              </w:rPr>
            </w:pPr>
            <w:r w:rsidRPr="007F2941">
              <w:rPr>
                <w:lang w:eastAsia="en-US"/>
              </w:rPr>
              <w:t>1.</w:t>
            </w:r>
          </w:p>
        </w:tc>
        <w:tc>
          <w:tcPr>
            <w:tcW w:w="1114" w:type="pct"/>
          </w:tcPr>
          <w:p w14:paraId="1CFFFC8E" w14:textId="5FF2866C" w:rsidR="00185F53" w:rsidRPr="007F2941" w:rsidRDefault="00185F53" w:rsidP="00185F53">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2" w:type="pct"/>
          </w:tcPr>
          <w:p w14:paraId="238891A1" w14:textId="648A57F9"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9479040" w14:textId="69BF1164"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5975BB05" w14:textId="73BE19C1"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4948B81" w14:textId="1F8E4014"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21B8A1CA" w14:textId="3C010813" w:rsidR="00185F53" w:rsidRPr="007F2941" w:rsidRDefault="00BA3E0F" w:rsidP="00FE3780">
            <w:pPr>
              <w:tabs>
                <w:tab w:val="right" w:pos="851"/>
              </w:tabs>
              <w:spacing w:line="276" w:lineRule="auto"/>
              <w:jc w:val="center"/>
              <w:rPr>
                <w:lang w:eastAsia="en-US"/>
              </w:rPr>
            </w:pPr>
            <w:r w:rsidRPr="007F2941">
              <w:rPr>
                <w:lang w:eastAsia="en-US"/>
              </w:rPr>
              <w:t>1</w:t>
            </w:r>
            <w:r w:rsidR="00FE3780">
              <w:rPr>
                <w:lang w:eastAsia="en-US"/>
              </w:rPr>
              <w:t>2</w:t>
            </w:r>
          </w:p>
        </w:tc>
        <w:tc>
          <w:tcPr>
            <w:tcW w:w="945" w:type="pct"/>
          </w:tcPr>
          <w:p w14:paraId="432398A0" w14:textId="77777777" w:rsidR="00185F53" w:rsidRPr="007F2941" w:rsidRDefault="00185F53" w:rsidP="00185F53">
            <w:pPr>
              <w:tabs>
                <w:tab w:val="right" w:pos="851"/>
              </w:tabs>
              <w:spacing w:line="276" w:lineRule="auto"/>
              <w:rPr>
                <w:lang w:eastAsia="en-US"/>
              </w:rPr>
            </w:pPr>
            <w:r w:rsidRPr="007F2941">
              <w:rPr>
                <w:lang w:eastAsia="en-US"/>
              </w:rPr>
              <w:t>опрос, дискуссия, кейсы</w:t>
            </w:r>
          </w:p>
        </w:tc>
      </w:tr>
      <w:tr w:rsidR="00FE3780" w:rsidRPr="007F2941" w14:paraId="4F43F72B" w14:textId="77777777" w:rsidTr="004B5A8C">
        <w:tc>
          <w:tcPr>
            <w:tcW w:w="270" w:type="pct"/>
          </w:tcPr>
          <w:p w14:paraId="55736FE0" w14:textId="77777777" w:rsidR="00185F53" w:rsidRPr="007F2941" w:rsidRDefault="00185F53" w:rsidP="00185F53">
            <w:pPr>
              <w:tabs>
                <w:tab w:val="right" w:pos="851"/>
              </w:tabs>
              <w:spacing w:line="276" w:lineRule="auto"/>
              <w:rPr>
                <w:lang w:eastAsia="en-US"/>
              </w:rPr>
            </w:pPr>
            <w:r w:rsidRPr="007F2941">
              <w:rPr>
                <w:lang w:eastAsia="en-US"/>
              </w:rPr>
              <w:t>2.</w:t>
            </w:r>
          </w:p>
        </w:tc>
        <w:tc>
          <w:tcPr>
            <w:tcW w:w="1114" w:type="pct"/>
          </w:tcPr>
          <w:p w14:paraId="4897C6FB" w14:textId="2067E448" w:rsidR="00185F53" w:rsidRPr="007F2941" w:rsidRDefault="00185F53" w:rsidP="00185F53">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2" w:type="pct"/>
          </w:tcPr>
          <w:p w14:paraId="01B96686" w14:textId="35648F9A"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409EE644" w14:textId="17FA3FDA" w:rsidR="00185F53" w:rsidRPr="007F2941" w:rsidRDefault="005027D0" w:rsidP="00FE3780">
            <w:pPr>
              <w:tabs>
                <w:tab w:val="right" w:pos="851"/>
              </w:tabs>
              <w:spacing w:line="276" w:lineRule="auto"/>
              <w:jc w:val="center"/>
              <w:rPr>
                <w:lang w:eastAsia="en-US"/>
              </w:rPr>
            </w:pPr>
            <w:r w:rsidRPr="007F2941">
              <w:rPr>
                <w:lang w:eastAsia="en-US"/>
              </w:rPr>
              <w:t>1</w:t>
            </w:r>
            <w:r w:rsidR="00FE3780">
              <w:rPr>
                <w:lang w:eastAsia="en-US"/>
              </w:rPr>
              <w:t>0</w:t>
            </w:r>
          </w:p>
        </w:tc>
        <w:tc>
          <w:tcPr>
            <w:tcW w:w="473" w:type="pct"/>
          </w:tcPr>
          <w:p w14:paraId="2AF49267" w14:textId="2820D3B7" w:rsidR="00185F53" w:rsidRPr="007F2941" w:rsidRDefault="002E0E08" w:rsidP="002E0E08">
            <w:pPr>
              <w:tabs>
                <w:tab w:val="right" w:pos="851"/>
              </w:tabs>
              <w:spacing w:line="276" w:lineRule="auto"/>
              <w:jc w:val="center"/>
              <w:rPr>
                <w:lang w:eastAsia="en-US"/>
              </w:rPr>
            </w:pPr>
            <w:r>
              <w:rPr>
                <w:lang w:eastAsia="en-US"/>
              </w:rPr>
              <w:t>4</w:t>
            </w:r>
          </w:p>
        </w:tc>
        <w:tc>
          <w:tcPr>
            <w:tcW w:w="675" w:type="pct"/>
          </w:tcPr>
          <w:p w14:paraId="03A13FC8" w14:textId="560925DC"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5C187E46" w14:textId="22F6A404"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32B11A1F"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 тесты</w:t>
            </w:r>
          </w:p>
        </w:tc>
      </w:tr>
      <w:tr w:rsidR="00FE3780" w:rsidRPr="007F2941" w14:paraId="0F075FEE" w14:textId="77777777" w:rsidTr="004B5A8C">
        <w:tc>
          <w:tcPr>
            <w:tcW w:w="270" w:type="pct"/>
          </w:tcPr>
          <w:p w14:paraId="7D6E19A3" w14:textId="77777777" w:rsidR="00185F53" w:rsidRPr="007F2941" w:rsidRDefault="00185F53" w:rsidP="00185F53">
            <w:pPr>
              <w:tabs>
                <w:tab w:val="right" w:pos="851"/>
              </w:tabs>
              <w:spacing w:line="276" w:lineRule="auto"/>
              <w:rPr>
                <w:lang w:eastAsia="en-US"/>
              </w:rPr>
            </w:pPr>
            <w:r w:rsidRPr="007F2941">
              <w:rPr>
                <w:lang w:eastAsia="en-US"/>
              </w:rPr>
              <w:t>3</w:t>
            </w:r>
          </w:p>
        </w:tc>
        <w:tc>
          <w:tcPr>
            <w:tcW w:w="1114" w:type="pct"/>
          </w:tcPr>
          <w:p w14:paraId="03DA8D70" w14:textId="3562C900" w:rsidR="00185F53" w:rsidRPr="007F2941" w:rsidRDefault="00185F53" w:rsidP="00185F53">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2" w:type="pct"/>
          </w:tcPr>
          <w:p w14:paraId="7270A1AE" w14:textId="3FD65177"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2</w:t>
            </w:r>
          </w:p>
        </w:tc>
        <w:tc>
          <w:tcPr>
            <w:tcW w:w="501" w:type="pct"/>
          </w:tcPr>
          <w:p w14:paraId="65F77F8D" w14:textId="42F3770B"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62E5416D" w14:textId="6F1EB73C" w:rsidR="00185F53" w:rsidRPr="007F2941" w:rsidRDefault="00FE3780" w:rsidP="002E0E08">
            <w:pPr>
              <w:tabs>
                <w:tab w:val="right" w:pos="851"/>
              </w:tabs>
              <w:spacing w:line="276" w:lineRule="auto"/>
              <w:jc w:val="center"/>
              <w:rPr>
                <w:lang w:eastAsia="en-US"/>
              </w:rPr>
            </w:pPr>
            <w:r>
              <w:rPr>
                <w:lang w:eastAsia="en-US"/>
              </w:rPr>
              <w:t>4</w:t>
            </w:r>
          </w:p>
        </w:tc>
        <w:tc>
          <w:tcPr>
            <w:tcW w:w="675" w:type="pct"/>
          </w:tcPr>
          <w:p w14:paraId="100BE072" w14:textId="650DCCAD" w:rsidR="00185F53" w:rsidRPr="007F2941" w:rsidRDefault="00FE3780" w:rsidP="002E0E08">
            <w:pPr>
              <w:tabs>
                <w:tab w:val="right" w:pos="851"/>
              </w:tabs>
              <w:spacing w:line="276" w:lineRule="auto"/>
              <w:jc w:val="center"/>
              <w:rPr>
                <w:lang w:eastAsia="en-US"/>
              </w:rPr>
            </w:pPr>
            <w:r>
              <w:rPr>
                <w:lang w:eastAsia="en-US"/>
              </w:rPr>
              <w:t>6</w:t>
            </w:r>
          </w:p>
        </w:tc>
        <w:tc>
          <w:tcPr>
            <w:tcW w:w="610" w:type="pct"/>
          </w:tcPr>
          <w:p w14:paraId="32AE33D5" w14:textId="7AF97A6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6007319E" w14:textId="77777777" w:rsidR="00185F53" w:rsidRPr="007F2941" w:rsidRDefault="00185F53" w:rsidP="00185F53">
            <w:pPr>
              <w:tabs>
                <w:tab w:val="right" w:pos="851"/>
              </w:tabs>
              <w:spacing w:line="276" w:lineRule="auto"/>
              <w:rPr>
                <w:lang w:eastAsia="en-US"/>
              </w:rPr>
            </w:pPr>
            <w:r w:rsidRPr="007F2941">
              <w:rPr>
                <w:lang w:eastAsia="en-US"/>
              </w:rPr>
              <w:t>опрос, презентация</w:t>
            </w:r>
          </w:p>
        </w:tc>
      </w:tr>
      <w:tr w:rsidR="00FE3780" w:rsidRPr="007F2941" w14:paraId="1A0648B4" w14:textId="77777777" w:rsidTr="004B5A8C">
        <w:tc>
          <w:tcPr>
            <w:tcW w:w="270" w:type="pct"/>
          </w:tcPr>
          <w:p w14:paraId="28F7E5A9" w14:textId="77777777" w:rsidR="00185F53" w:rsidRPr="007F2941" w:rsidRDefault="00185F53" w:rsidP="00185F53">
            <w:pPr>
              <w:tabs>
                <w:tab w:val="right" w:pos="851"/>
              </w:tabs>
              <w:spacing w:line="276" w:lineRule="auto"/>
              <w:rPr>
                <w:lang w:eastAsia="en-US"/>
              </w:rPr>
            </w:pPr>
            <w:r w:rsidRPr="007F2941">
              <w:rPr>
                <w:lang w:eastAsia="en-US"/>
              </w:rPr>
              <w:t>4</w:t>
            </w:r>
          </w:p>
        </w:tc>
        <w:tc>
          <w:tcPr>
            <w:tcW w:w="1114" w:type="pct"/>
          </w:tcPr>
          <w:p w14:paraId="493240B6" w14:textId="255F02A9" w:rsidR="00185F53" w:rsidRPr="007F2941" w:rsidRDefault="00185F53" w:rsidP="00185F53">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2" w:type="pct"/>
          </w:tcPr>
          <w:p w14:paraId="27E9686D" w14:textId="642D89B5" w:rsidR="00185F53" w:rsidRPr="007F2941" w:rsidRDefault="00185F53" w:rsidP="00FE3780">
            <w:pPr>
              <w:tabs>
                <w:tab w:val="right" w:pos="851"/>
              </w:tabs>
              <w:spacing w:line="276" w:lineRule="auto"/>
              <w:jc w:val="center"/>
              <w:rPr>
                <w:lang w:eastAsia="en-US"/>
              </w:rPr>
            </w:pPr>
            <w:r w:rsidRPr="007F2941">
              <w:rPr>
                <w:lang w:eastAsia="en-US"/>
              </w:rPr>
              <w:t>2</w:t>
            </w:r>
            <w:r w:rsidR="00FE3780">
              <w:rPr>
                <w:lang w:eastAsia="en-US"/>
              </w:rPr>
              <w:t>0</w:t>
            </w:r>
          </w:p>
        </w:tc>
        <w:tc>
          <w:tcPr>
            <w:tcW w:w="501" w:type="pct"/>
          </w:tcPr>
          <w:p w14:paraId="4057DD10" w14:textId="30FF9A83" w:rsidR="00185F53" w:rsidRPr="007F2941" w:rsidRDefault="002E0E08" w:rsidP="002E0E08">
            <w:pPr>
              <w:tabs>
                <w:tab w:val="right" w:pos="851"/>
              </w:tabs>
              <w:spacing w:line="276" w:lineRule="auto"/>
              <w:jc w:val="center"/>
              <w:rPr>
                <w:lang w:eastAsia="en-US"/>
              </w:rPr>
            </w:pPr>
            <w:r>
              <w:rPr>
                <w:lang w:eastAsia="en-US"/>
              </w:rPr>
              <w:t>10</w:t>
            </w:r>
          </w:p>
        </w:tc>
        <w:tc>
          <w:tcPr>
            <w:tcW w:w="473" w:type="pct"/>
          </w:tcPr>
          <w:p w14:paraId="05C882E3" w14:textId="6104BC65"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7851EA4B" w14:textId="6A0134D2"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79964969" w14:textId="3F1395E3"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0</w:t>
            </w:r>
          </w:p>
        </w:tc>
        <w:tc>
          <w:tcPr>
            <w:tcW w:w="945" w:type="pct"/>
          </w:tcPr>
          <w:p w14:paraId="158B3F40" w14:textId="77777777" w:rsidR="00185F53" w:rsidRPr="007F2941" w:rsidRDefault="00185F53" w:rsidP="00185F53">
            <w:pPr>
              <w:tabs>
                <w:tab w:val="right" w:pos="851"/>
              </w:tabs>
              <w:spacing w:line="276" w:lineRule="auto"/>
              <w:rPr>
                <w:lang w:eastAsia="en-US"/>
              </w:rPr>
            </w:pPr>
            <w:r w:rsidRPr="007F2941">
              <w:rPr>
                <w:lang w:eastAsia="en-US"/>
              </w:rPr>
              <w:t>опрос, тесты, дискуссия</w:t>
            </w:r>
          </w:p>
        </w:tc>
      </w:tr>
      <w:tr w:rsidR="00FE3780" w:rsidRPr="007F2941" w14:paraId="22F363CD" w14:textId="77777777" w:rsidTr="004B5A8C">
        <w:tc>
          <w:tcPr>
            <w:tcW w:w="270" w:type="pct"/>
          </w:tcPr>
          <w:p w14:paraId="7E1FDBAE" w14:textId="77777777" w:rsidR="00185F53" w:rsidRPr="007F2941" w:rsidRDefault="00185F53" w:rsidP="00185F53">
            <w:pPr>
              <w:tabs>
                <w:tab w:val="right" w:pos="851"/>
              </w:tabs>
              <w:spacing w:line="276" w:lineRule="auto"/>
              <w:rPr>
                <w:lang w:eastAsia="en-US"/>
              </w:rPr>
            </w:pPr>
            <w:r w:rsidRPr="007F2941">
              <w:rPr>
                <w:lang w:eastAsia="en-US"/>
              </w:rPr>
              <w:t>5</w:t>
            </w:r>
          </w:p>
        </w:tc>
        <w:tc>
          <w:tcPr>
            <w:tcW w:w="1114" w:type="pct"/>
          </w:tcPr>
          <w:p w14:paraId="273BAE8E" w14:textId="1AD1D033" w:rsidR="00185F53" w:rsidRPr="007F2941" w:rsidRDefault="00185F53" w:rsidP="00185F53">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2" w:type="pct"/>
          </w:tcPr>
          <w:p w14:paraId="37A4394E" w14:textId="1EA727FE" w:rsidR="00185F53" w:rsidRPr="007F2941" w:rsidRDefault="00185F53" w:rsidP="002E0E08">
            <w:pPr>
              <w:tabs>
                <w:tab w:val="right" w:pos="851"/>
              </w:tabs>
              <w:spacing w:line="276" w:lineRule="auto"/>
              <w:jc w:val="center"/>
              <w:rPr>
                <w:lang w:eastAsia="en-US"/>
              </w:rPr>
            </w:pPr>
            <w:r w:rsidRPr="007F2941">
              <w:rPr>
                <w:lang w:eastAsia="en-US"/>
              </w:rPr>
              <w:t>22</w:t>
            </w:r>
          </w:p>
        </w:tc>
        <w:tc>
          <w:tcPr>
            <w:tcW w:w="501" w:type="pct"/>
          </w:tcPr>
          <w:p w14:paraId="32373642" w14:textId="35B652C4" w:rsidR="00185F53" w:rsidRPr="007F2941" w:rsidRDefault="00FE3780" w:rsidP="002E0E08">
            <w:pPr>
              <w:tabs>
                <w:tab w:val="right" w:pos="851"/>
              </w:tabs>
              <w:spacing w:line="276" w:lineRule="auto"/>
              <w:jc w:val="center"/>
              <w:rPr>
                <w:lang w:eastAsia="en-US"/>
              </w:rPr>
            </w:pPr>
            <w:r>
              <w:rPr>
                <w:lang w:eastAsia="en-US"/>
              </w:rPr>
              <w:t>10</w:t>
            </w:r>
          </w:p>
        </w:tc>
        <w:tc>
          <w:tcPr>
            <w:tcW w:w="473" w:type="pct"/>
          </w:tcPr>
          <w:p w14:paraId="0B29626A" w14:textId="4F27B5AC" w:rsidR="00185F53" w:rsidRPr="007F2941" w:rsidRDefault="00FE3780" w:rsidP="002E0E08">
            <w:pPr>
              <w:tabs>
                <w:tab w:val="right" w:pos="851"/>
              </w:tabs>
              <w:spacing w:line="276" w:lineRule="auto"/>
              <w:jc w:val="center"/>
              <w:rPr>
                <w:lang w:eastAsia="en-US"/>
              </w:rPr>
            </w:pPr>
            <w:r>
              <w:rPr>
                <w:lang w:eastAsia="en-US"/>
              </w:rPr>
              <w:t>2</w:t>
            </w:r>
          </w:p>
        </w:tc>
        <w:tc>
          <w:tcPr>
            <w:tcW w:w="675" w:type="pct"/>
          </w:tcPr>
          <w:p w14:paraId="4DB12737" w14:textId="30B8BAAC" w:rsidR="00185F53" w:rsidRPr="007F2941" w:rsidRDefault="00FE3780" w:rsidP="002E0E08">
            <w:pPr>
              <w:tabs>
                <w:tab w:val="right" w:pos="851"/>
              </w:tabs>
              <w:spacing w:line="276" w:lineRule="auto"/>
              <w:jc w:val="center"/>
              <w:rPr>
                <w:lang w:eastAsia="en-US"/>
              </w:rPr>
            </w:pPr>
            <w:r>
              <w:rPr>
                <w:lang w:eastAsia="en-US"/>
              </w:rPr>
              <w:t>8</w:t>
            </w:r>
          </w:p>
        </w:tc>
        <w:tc>
          <w:tcPr>
            <w:tcW w:w="610" w:type="pct"/>
          </w:tcPr>
          <w:p w14:paraId="203A575A" w14:textId="42CD5D2C" w:rsidR="00185F53" w:rsidRPr="007F2941" w:rsidRDefault="002E0E08" w:rsidP="00FE3780">
            <w:pPr>
              <w:tabs>
                <w:tab w:val="right" w:pos="851"/>
              </w:tabs>
              <w:spacing w:line="276" w:lineRule="auto"/>
              <w:jc w:val="center"/>
              <w:rPr>
                <w:lang w:eastAsia="en-US"/>
              </w:rPr>
            </w:pPr>
            <w:r>
              <w:rPr>
                <w:lang w:eastAsia="en-US"/>
              </w:rPr>
              <w:t>1</w:t>
            </w:r>
            <w:r w:rsidR="00FE3780">
              <w:rPr>
                <w:lang w:eastAsia="en-US"/>
              </w:rPr>
              <w:t>2</w:t>
            </w:r>
          </w:p>
        </w:tc>
        <w:tc>
          <w:tcPr>
            <w:tcW w:w="945" w:type="pct"/>
          </w:tcPr>
          <w:p w14:paraId="7935E086" w14:textId="77777777" w:rsidR="00185F53" w:rsidRPr="007F2941" w:rsidRDefault="00185F53" w:rsidP="00185F53">
            <w:pPr>
              <w:tabs>
                <w:tab w:val="right" w:pos="851"/>
              </w:tabs>
              <w:spacing w:line="276" w:lineRule="auto"/>
              <w:rPr>
                <w:lang w:eastAsia="en-US"/>
              </w:rPr>
            </w:pPr>
            <w:r w:rsidRPr="007F2941">
              <w:rPr>
                <w:lang w:eastAsia="en-US"/>
              </w:rPr>
              <w:t>опрос, проектное задание</w:t>
            </w:r>
          </w:p>
        </w:tc>
      </w:tr>
      <w:tr w:rsidR="00FE3780" w:rsidRPr="007F2941" w14:paraId="622E8C5B" w14:textId="77777777" w:rsidTr="004B5A8C">
        <w:tc>
          <w:tcPr>
            <w:tcW w:w="270" w:type="pct"/>
          </w:tcPr>
          <w:p w14:paraId="5E22D3A2" w14:textId="77777777" w:rsidR="00FB18DA" w:rsidRPr="007F2941" w:rsidRDefault="00FB18DA">
            <w:pPr>
              <w:tabs>
                <w:tab w:val="right" w:pos="851"/>
              </w:tabs>
              <w:spacing w:line="276" w:lineRule="auto"/>
              <w:rPr>
                <w:lang w:eastAsia="en-US"/>
              </w:rPr>
            </w:pPr>
          </w:p>
        </w:tc>
        <w:tc>
          <w:tcPr>
            <w:tcW w:w="1114" w:type="pct"/>
          </w:tcPr>
          <w:p w14:paraId="791DCEE1" w14:textId="77777777" w:rsidR="00FB18DA" w:rsidRPr="007F2941" w:rsidRDefault="00FB18DA">
            <w:pPr>
              <w:tabs>
                <w:tab w:val="right" w:pos="851"/>
              </w:tabs>
              <w:spacing w:line="276" w:lineRule="auto"/>
              <w:rPr>
                <w:lang w:eastAsia="en-US"/>
              </w:rPr>
            </w:pPr>
            <w:r w:rsidRPr="007F2941">
              <w:rPr>
                <w:lang w:eastAsia="en-US"/>
              </w:rPr>
              <w:t xml:space="preserve">В целом по дисциплине </w:t>
            </w:r>
          </w:p>
        </w:tc>
        <w:tc>
          <w:tcPr>
            <w:tcW w:w="412" w:type="pct"/>
          </w:tcPr>
          <w:p w14:paraId="07969690" w14:textId="3E498517" w:rsidR="00FB18DA" w:rsidRPr="007F2941" w:rsidRDefault="00FB18DA" w:rsidP="002E0E08">
            <w:pPr>
              <w:tabs>
                <w:tab w:val="right" w:pos="851"/>
              </w:tabs>
              <w:spacing w:line="276" w:lineRule="auto"/>
              <w:jc w:val="center"/>
              <w:rPr>
                <w:b/>
                <w:bCs/>
                <w:lang w:eastAsia="en-US"/>
              </w:rPr>
            </w:pPr>
            <w:r w:rsidRPr="007F2941">
              <w:rPr>
                <w:b/>
                <w:bCs/>
                <w:lang w:eastAsia="en-US"/>
              </w:rPr>
              <w:t>108</w:t>
            </w:r>
          </w:p>
        </w:tc>
        <w:tc>
          <w:tcPr>
            <w:tcW w:w="501" w:type="pct"/>
          </w:tcPr>
          <w:p w14:paraId="371AB980" w14:textId="4DBCB5A6" w:rsidR="00FB18DA" w:rsidRPr="007F2941" w:rsidRDefault="002E0E08" w:rsidP="002E0E08">
            <w:pPr>
              <w:tabs>
                <w:tab w:val="right" w:pos="851"/>
              </w:tabs>
              <w:spacing w:line="276" w:lineRule="auto"/>
              <w:jc w:val="center"/>
              <w:rPr>
                <w:b/>
                <w:bCs/>
                <w:lang w:eastAsia="en-US"/>
              </w:rPr>
            </w:pPr>
            <w:r>
              <w:rPr>
                <w:b/>
                <w:bCs/>
                <w:lang w:eastAsia="en-US"/>
              </w:rPr>
              <w:t>50</w:t>
            </w:r>
          </w:p>
        </w:tc>
        <w:tc>
          <w:tcPr>
            <w:tcW w:w="473" w:type="pct"/>
          </w:tcPr>
          <w:p w14:paraId="174B3D44" w14:textId="2EF30F69" w:rsidR="00FB18DA" w:rsidRPr="007F2941" w:rsidRDefault="002E0E08" w:rsidP="002E0E08">
            <w:pPr>
              <w:tabs>
                <w:tab w:val="right" w:pos="851"/>
              </w:tabs>
              <w:spacing w:line="276" w:lineRule="auto"/>
              <w:jc w:val="center"/>
              <w:rPr>
                <w:b/>
                <w:bCs/>
                <w:lang w:eastAsia="en-US"/>
              </w:rPr>
            </w:pPr>
            <w:r>
              <w:rPr>
                <w:b/>
                <w:bCs/>
                <w:lang w:eastAsia="en-US"/>
              </w:rPr>
              <w:t>16</w:t>
            </w:r>
          </w:p>
        </w:tc>
        <w:tc>
          <w:tcPr>
            <w:tcW w:w="675" w:type="pct"/>
          </w:tcPr>
          <w:p w14:paraId="3C7A2468" w14:textId="52E07FC5" w:rsidR="00FB18DA" w:rsidRPr="007F2941" w:rsidRDefault="002E0E08" w:rsidP="002E0E08">
            <w:pPr>
              <w:tabs>
                <w:tab w:val="right" w:pos="851"/>
              </w:tabs>
              <w:spacing w:line="276" w:lineRule="auto"/>
              <w:jc w:val="center"/>
              <w:rPr>
                <w:b/>
                <w:bCs/>
                <w:lang w:eastAsia="en-US"/>
              </w:rPr>
            </w:pPr>
            <w:r>
              <w:rPr>
                <w:b/>
                <w:bCs/>
                <w:lang w:eastAsia="en-US"/>
              </w:rPr>
              <w:t>34</w:t>
            </w:r>
          </w:p>
        </w:tc>
        <w:tc>
          <w:tcPr>
            <w:tcW w:w="610" w:type="pct"/>
          </w:tcPr>
          <w:p w14:paraId="34D3874B" w14:textId="28DDFDD9" w:rsidR="00FB18DA" w:rsidRPr="007F2941" w:rsidRDefault="002E0E08" w:rsidP="002E0E08">
            <w:pPr>
              <w:tabs>
                <w:tab w:val="right" w:pos="851"/>
              </w:tabs>
              <w:spacing w:line="276" w:lineRule="auto"/>
              <w:jc w:val="center"/>
              <w:rPr>
                <w:lang w:eastAsia="en-US"/>
              </w:rPr>
            </w:pPr>
            <w:r>
              <w:rPr>
                <w:b/>
                <w:bCs/>
                <w:lang w:eastAsia="en-US"/>
              </w:rPr>
              <w:t>58</w:t>
            </w:r>
          </w:p>
        </w:tc>
        <w:tc>
          <w:tcPr>
            <w:tcW w:w="945" w:type="pct"/>
          </w:tcPr>
          <w:p w14:paraId="31FA1619" w14:textId="6B5ABBE8" w:rsidR="00FB18DA" w:rsidRPr="007F2941" w:rsidRDefault="005027D0">
            <w:pPr>
              <w:tabs>
                <w:tab w:val="right" w:pos="851"/>
              </w:tabs>
              <w:spacing w:line="276" w:lineRule="auto"/>
              <w:rPr>
                <w:lang w:eastAsia="en-US"/>
              </w:rPr>
            </w:pPr>
            <w:r w:rsidRPr="007F2941">
              <w:rPr>
                <w:lang w:eastAsia="en-US"/>
              </w:rPr>
              <w:t>Проектная работа</w:t>
            </w:r>
            <w:r w:rsidR="00FB18DA" w:rsidRPr="007F2941">
              <w:rPr>
                <w:lang w:eastAsia="en-US"/>
              </w:rPr>
              <w:t xml:space="preserve"> </w:t>
            </w:r>
          </w:p>
        </w:tc>
      </w:tr>
      <w:tr w:rsidR="00FE3780" w:rsidRPr="007F2941" w14:paraId="31E3D756" w14:textId="77777777" w:rsidTr="004B5A8C">
        <w:tc>
          <w:tcPr>
            <w:tcW w:w="270" w:type="pct"/>
          </w:tcPr>
          <w:p w14:paraId="586D95B0" w14:textId="77777777" w:rsidR="007421FF" w:rsidRPr="007F2941" w:rsidRDefault="007421FF">
            <w:pPr>
              <w:tabs>
                <w:tab w:val="right" w:pos="851"/>
              </w:tabs>
              <w:spacing w:line="276" w:lineRule="auto"/>
              <w:rPr>
                <w:lang w:eastAsia="en-US"/>
              </w:rPr>
            </w:pPr>
          </w:p>
        </w:tc>
        <w:tc>
          <w:tcPr>
            <w:tcW w:w="1114" w:type="pct"/>
          </w:tcPr>
          <w:p w14:paraId="7F146D94" w14:textId="77777777" w:rsidR="007421FF" w:rsidRPr="007F2941" w:rsidRDefault="007421FF">
            <w:pPr>
              <w:tabs>
                <w:tab w:val="right" w:pos="851"/>
              </w:tabs>
              <w:spacing w:line="276" w:lineRule="auto"/>
              <w:rPr>
                <w:lang w:eastAsia="en-US"/>
              </w:rPr>
            </w:pPr>
          </w:p>
        </w:tc>
        <w:tc>
          <w:tcPr>
            <w:tcW w:w="412" w:type="pct"/>
          </w:tcPr>
          <w:p w14:paraId="4DBCD581" w14:textId="2C2D4512" w:rsidR="007421FF" w:rsidRPr="007F2941" w:rsidRDefault="002E0E08" w:rsidP="002E0E08">
            <w:pPr>
              <w:tabs>
                <w:tab w:val="right" w:pos="851"/>
              </w:tabs>
              <w:spacing w:line="276" w:lineRule="auto"/>
              <w:jc w:val="center"/>
              <w:rPr>
                <w:b/>
                <w:bCs/>
                <w:lang w:eastAsia="en-US"/>
              </w:rPr>
            </w:pPr>
            <w:r>
              <w:rPr>
                <w:b/>
                <w:bCs/>
                <w:lang w:eastAsia="en-US"/>
              </w:rPr>
              <w:t>100</w:t>
            </w:r>
          </w:p>
        </w:tc>
        <w:tc>
          <w:tcPr>
            <w:tcW w:w="501" w:type="pct"/>
          </w:tcPr>
          <w:p w14:paraId="605790C0" w14:textId="150414F1" w:rsidR="007421FF" w:rsidRPr="007F2941" w:rsidRDefault="002E0E08" w:rsidP="002E0E08">
            <w:pPr>
              <w:tabs>
                <w:tab w:val="right" w:pos="851"/>
              </w:tabs>
              <w:spacing w:line="276" w:lineRule="auto"/>
              <w:jc w:val="center"/>
              <w:rPr>
                <w:b/>
                <w:bCs/>
                <w:lang w:eastAsia="en-US"/>
              </w:rPr>
            </w:pPr>
            <w:r>
              <w:rPr>
                <w:b/>
                <w:bCs/>
                <w:lang w:eastAsia="en-US"/>
              </w:rPr>
              <w:t>46</w:t>
            </w:r>
          </w:p>
        </w:tc>
        <w:tc>
          <w:tcPr>
            <w:tcW w:w="473" w:type="pct"/>
          </w:tcPr>
          <w:p w14:paraId="1A58FC41" w14:textId="5F859D76" w:rsidR="007421FF" w:rsidRPr="007F2941" w:rsidRDefault="002E0E08" w:rsidP="002E0E08">
            <w:pPr>
              <w:tabs>
                <w:tab w:val="right" w:pos="851"/>
              </w:tabs>
              <w:spacing w:line="276" w:lineRule="auto"/>
              <w:jc w:val="center"/>
              <w:rPr>
                <w:b/>
                <w:bCs/>
                <w:lang w:eastAsia="en-US"/>
              </w:rPr>
            </w:pPr>
            <w:r>
              <w:rPr>
                <w:b/>
                <w:bCs/>
                <w:lang w:eastAsia="en-US"/>
              </w:rPr>
              <w:t>32</w:t>
            </w:r>
          </w:p>
        </w:tc>
        <w:tc>
          <w:tcPr>
            <w:tcW w:w="675" w:type="pct"/>
          </w:tcPr>
          <w:p w14:paraId="62D20FAB" w14:textId="3AEE5272" w:rsidR="007421FF" w:rsidRPr="007F2941" w:rsidRDefault="002E0E08" w:rsidP="002E0E08">
            <w:pPr>
              <w:tabs>
                <w:tab w:val="right" w:pos="851"/>
              </w:tabs>
              <w:spacing w:line="276" w:lineRule="auto"/>
              <w:jc w:val="center"/>
              <w:rPr>
                <w:b/>
                <w:bCs/>
                <w:lang w:eastAsia="en-US"/>
              </w:rPr>
            </w:pPr>
            <w:r>
              <w:rPr>
                <w:b/>
                <w:bCs/>
                <w:lang w:eastAsia="en-US"/>
              </w:rPr>
              <w:t>68</w:t>
            </w:r>
          </w:p>
        </w:tc>
        <w:tc>
          <w:tcPr>
            <w:tcW w:w="610" w:type="pct"/>
          </w:tcPr>
          <w:p w14:paraId="2FB00CF5" w14:textId="798B135C" w:rsidR="007421FF" w:rsidRPr="007F2941" w:rsidRDefault="002E0E08" w:rsidP="002E0E08">
            <w:pPr>
              <w:tabs>
                <w:tab w:val="right" w:pos="851"/>
              </w:tabs>
              <w:spacing w:line="276" w:lineRule="auto"/>
              <w:jc w:val="center"/>
              <w:rPr>
                <w:b/>
                <w:bCs/>
                <w:lang w:eastAsia="en-US"/>
              </w:rPr>
            </w:pPr>
            <w:r>
              <w:rPr>
                <w:b/>
                <w:bCs/>
                <w:lang w:eastAsia="en-US"/>
              </w:rPr>
              <w:t>54</w:t>
            </w:r>
          </w:p>
        </w:tc>
        <w:tc>
          <w:tcPr>
            <w:tcW w:w="945" w:type="pct"/>
          </w:tcPr>
          <w:p w14:paraId="0FEDD3D2" w14:textId="77777777" w:rsidR="007421FF" w:rsidRPr="007F2941" w:rsidRDefault="007421FF">
            <w:pPr>
              <w:tabs>
                <w:tab w:val="right" w:pos="851"/>
              </w:tabs>
              <w:spacing w:line="276" w:lineRule="auto"/>
              <w:rPr>
                <w:lang w:eastAsia="en-US"/>
              </w:rPr>
            </w:pPr>
          </w:p>
        </w:tc>
      </w:tr>
    </w:tbl>
    <w:p w14:paraId="13D92FC5" w14:textId="08490B07" w:rsidR="00FB18DA" w:rsidRDefault="00FB18DA" w:rsidP="00057BAE">
      <w:pPr>
        <w:pStyle w:val="aff5"/>
        <w:jc w:val="both"/>
      </w:pPr>
    </w:p>
    <w:p w14:paraId="7538BFFD" w14:textId="1AC313C6" w:rsidR="002E0E08" w:rsidRDefault="002E0E08" w:rsidP="00057BAE">
      <w:pPr>
        <w:pStyle w:val="aff5"/>
        <w:jc w:val="both"/>
      </w:pPr>
    </w:p>
    <w:p w14:paraId="48DA602E" w14:textId="74E0DABA" w:rsidR="002E0E08" w:rsidRDefault="002E0E08" w:rsidP="00057BAE">
      <w:pPr>
        <w:pStyle w:val="aff5"/>
        <w:jc w:val="both"/>
      </w:pPr>
    </w:p>
    <w:p w14:paraId="71340422" w14:textId="4714413D" w:rsidR="002E0E08" w:rsidRDefault="002E0E08" w:rsidP="00057BAE">
      <w:pPr>
        <w:pStyle w:val="aff5"/>
        <w:jc w:val="both"/>
      </w:pPr>
    </w:p>
    <w:p w14:paraId="6F17AE41" w14:textId="79220082" w:rsidR="002E0E08" w:rsidRDefault="002E0E08" w:rsidP="00057BAE">
      <w:pPr>
        <w:pStyle w:val="aff5"/>
        <w:jc w:val="both"/>
      </w:pPr>
    </w:p>
    <w:p w14:paraId="287A81E0" w14:textId="3BF811C3" w:rsidR="00FE3780" w:rsidRDefault="00FE3780" w:rsidP="00057BAE">
      <w:pPr>
        <w:pStyle w:val="aff5"/>
        <w:jc w:val="both"/>
      </w:pPr>
    </w:p>
    <w:p w14:paraId="36CE3890" w14:textId="73EF2FC0" w:rsidR="00FE3780" w:rsidRDefault="00FE3780" w:rsidP="00057BAE">
      <w:pPr>
        <w:pStyle w:val="aff5"/>
        <w:jc w:val="both"/>
      </w:pPr>
    </w:p>
    <w:p w14:paraId="1FA459E2" w14:textId="506B0BD7" w:rsidR="00FE3780" w:rsidRDefault="00FE3780" w:rsidP="00057BAE">
      <w:pPr>
        <w:pStyle w:val="aff5"/>
        <w:jc w:val="both"/>
      </w:pPr>
    </w:p>
    <w:p w14:paraId="72D7645D" w14:textId="78666E31" w:rsidR="007F2941" w:rsidRPr="007F2941" w:rsidRDefault="007F2941" w:rsidP="00011B58">
      <w:pPr>
        <w:tabs>
          <w:tab w:val="right" w:pos="851"/>
        </w:tabs>
        <w:rPr>
          <w:sz w:val="28"/>
          <w:szCs w:val="28"/>
        </w:rPr>
      </w:pPr>
      <w:r>
        <w:rPr>
          <w:sz w:val="28"/>
          <w:szCs w:val="28"/>
        </w:rPr>
        <w:t>с 2022</w:t>
      </w:r>
      <w:r w:rsidR="00011B58">
        <w:rPr>
          <w:sz w:val="28"/>
          <w:szCs w:val="28"/>
        </w:rPr>
        <w:t xml:space="preserve"> </w:t>
      </w:r>
      <w:r>
        <w:rPr>
          <w:sz w:val="28"/>
          <w:szCs w:val="28"/>
        </w:rPr>
        <w:t>г</w:t>
      </w:r>
      <w:r w:rsidR="00011B58">
        <w:rPr>
          <w:sz w:val="28"/>
          <w:szCs w:val="28"/>
        </w:rPr>
        <w:t>ода</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0"/>
        <w:gridCol w:w="2191"/>
        <w:gridCol w:w="865"/>
        <w:gridCol w:w="1051"/>
        <w:gridCol w:w="993"/>
        <w:gridCol w:w="1418"/>
        <w:gridCol w:w="1277"/>
        <w:gridCol w:w="1982"/>
      </w:tblGrid>
      <w:tr w:rsidR="007F2941" w:rsidRPr="007F2941" w14:paraId="65D54090" w14:textId="77777777" w:rsidTr="004B5A8C">
        <w:tc>
          <w:tcPr>
            <w:tcW w:w="275" w:type="pct"/>
            <w:vMerge w:val="restart"/>
          </w:tcPr>
          <w:p w14:paraId="0E2103A0" w14:textId="77777777" w:rsidR="007F2941" w:rsidRPr="007F2941" w:rsidRDefault="007F2941" w:rsidP="002C737E">
            <w:pPr>
              <w:tabs>
                <w:tab w:val="right" w:pos="851"/>
              </w:tabs>
              <w:spacing w:line="276" w:lineRule="auto"/>
              <w:rPr>
                <w:lang w:eastAsia="en-US"/>
              </w:rPr>
            </w:pPr>
            <w:r w:rsidRPr="007F2941">
              <w:rPr>
                <w:lang w:eastAsia="en-US"/>
              </w:rPr>
              <w:t>№</w:t>
            </w:r>
          </w:p>
          <w:p w14:paraId="2394C919" w14:textId="77777777" w:rsidR="007F2941" w:rsidRPr="007F2941" w:rsidRDefault="007F2941" w:rsidP="002C737E">
            <w:pPr>
              <w:tabs>
                <w:tab w:val="right" w:pos="851"/>
              </w:tabs>
              <w:spacing w:line="276" w:lineRule="auto"/>
              <w:rPr>
                <w:lang w:eastAsia="en-US"/>
              </w:rPr>
            </w:pPr>
            <w:r w:rsidRPr="007F2941">
              <w:rPr>
                <w:lang w:eastAsia="en-US"/>
              </w:rPr>
              <w:t>п/п</w:t>
            </w:r>
          </w:p>
        </w:tc>
        <w:tc>
          <w:tcPr>
            <w:tcW w:w="1059" w:type="pct"/>
            <w:vMerge w:val="restart"/>
          </w:tcPr>
          <w:p w14:paraId="1DF391DC" w14:textId="77777777" w:rsidR="007F2941" w:rsidRPr="007F2941" w:rsidRDefault="007F2941" w:rsidP="002C737E">
            <w:pPr>
              <w:tabs>
                <w:tab w:val="right" w:pos="851"/>
              </w:tabs>
              <w:spacing w:line="276" w:lineRule="auto"/>
              <w:rPr>
                <w:lang w:eastAsia="en-US"/>
              </w:rPr>
            </w:pPr>
            <w:r w:rsidRPr="007F2941">
              <w:rPr>
                <w:b/>
                <w:bCs/>
                <w:lang w:eastAsia="en-US"/>
              </w:rPr>
              <w:t>Наименование тем  (разделов) дисциплины</w:t>
            </w:r>
          </w:p>
        </w:tc>
        <w:tc>
          <w:tcPr>
            <w:tcW w:w="2708" w:type="pct"/>
            <w:gridSpan w:val="5"/>
          </w:tcPr>
          <w:p w14:paraId="242F6D3B" w14:textId="77777777" w:rsidR="007F2941" w:rsidRPr="007F2941" w:rsidRDefault="007F2941" w:rsidP="002C737E">
            <w:pPr>
              <w:tabs>
                <w:tab w:val="right" w:pos="851"/>
              </w:tabs>
              <w:spacing w:line="276" w:lineRule="auto"/>
              <w:jc w:val="center"/>
              <w:rPr>
                <w:b/>
                <w:bCs/>
                <w:lang w:eastAsia="en-US"/>
              </w:rPr>
            </w:pPr>
            <w:r w:rsidRPr="007F2941">
              <w:rPr>
                <w:b/>
                <w:bCs/>
                <w:lang w:eastAsia="en-US"/>
              </w:rPr>
              <w:t>Трудоемкость в часах</w:t>
            </w:r>
          </w:p>
        </w:tc>
        <w:tc>
          <w:tcPr>
            <w:tcW w:w="958" w:type="pct"/>
            <w:vMerge w:val="restart"/>
          </w:tcPr>
          <w:p w14:paraId="4A7E2EC6" w14:textId="77777777" w:rsidR="007F2941" w:rsidRPr="007F2941" w:rsidRDefault="007F2941" w:rsidP="002C737E">
            <w:pPr>
              <w:tabs>
                <w:tab w:val="right" w:pos="851"/>
              </w:tabs>
              <w:spacing w:line="276" w:lineRule="auto"/>
              <w:rPr>
                <w:b/>
                <w:bCs/>
                <w:lang w:eastAsia="en-US"/>
              </w:rPr>
            </w:pPr>
            <w:r w:rsidRPr="007F2941">
              <w:rPr>
                <w:b/>
                <w:bCs/>
                <w:lang w:eastAsia="en-US"/>
              </w:rPr>
              <w:t>Формы текущего контроля успеваемости</w:t>
            </w:r>
          </w:p>
        </w:tc>
      </w:tr>
      <w:tr w:rsidR="002E0E08" w:rsidRPr="007F2941" w14:paraId="354B1AB8" w14:textId="77777777" w:rsidTr="004B5A8C">
        <w:tc>
          <w:tcPr>
            <w:tcW w:w="275" w:type="pct"/>
            <w:vMerge/>
            <w:vAlign w:val="center"/>
          </w:tcPr>
          <w:p w14:paraId="411ABDF6" w14:textId="77777777" w:rsidR="007F2941" w:rsidRPr="007F2941" w:rsidRDefault="007F2941" w:rsidP="002C737E">
            <w:pPr>
              <w:spacing w:line="276" w:lineRule="auto"/>
              <w:rPr>
                <w:lang w:eastAsia="en-US"/>
              </w:rPr>
            </w:pPr>
          </w:p>
        </w:tc>
        <w:tc>
          <w:tcPr>
            <w:tcW w:w="1059" w:type="pct"/>
            <w:vMerge/>
            <w:vAlign w:val="center"/>
          </w:tcPr>
          <w:p w14:paraId="39F6648E" w14:textId="77777777" w:rsidR="007F2941" w:rsidRPr="007F2941" w:rsidRDefault="007F2941" w:rsidP="002C737E">
            <w:pPr>
              <w:spacing w:line="276" w:lineRule="auto"/>
              <w:rPr>
                <w:lang w:eastAsia="en-US"/>
              </w:rPr>
            </w:pPr>
          </w:p>
        </w:tc>
        <w:tc>
          <w:tcPr>
            <w:tcW w:w="418" w:type="pct"/>
            <w:vMerge w:val="restart"/>
          </w:tcPr>
          <w:p w14:paraId="3C7C5B6D" w14:textId="77777777" w:rsidR="007F2941" w:rsidRPr="007F2941" w:rsidRDefault="007F2941" w:rsidP="002C737E">
            <w:pPr>
              <w:tabs>
                <w:tab w:val="right" w:pos="851"/>
              </w:tabs>
              <w:spacing w:line="276" w:lineRule="auto"/>
              <w:rPr>
                <w:b/>
                <w:bCs/>
                <w:lang w:eastAsia="en-US"/>
              </w:rPr>
            </w:pPr>
            <w:r w:rsidRPr="007F2941">
              <w:rPr>
                <w:b/>
                <w:bCs/>
                <w:lang w:eastAsia="en-US"/>
              </w:rPr>
              <w:t>Всего</w:t>
            </w:r>
          </w:p>
        </w:tc>
        <w:tc>
          <w:tcPr>
            <w:tcW w:w="1673" w:type="pct"/>
            <w:gridSpan w:val="3"/>
          </w:tcPr>
          <w:p w14:paraId="09CC3526" w14:textId="77777777" w:rsidR="007F2941" w:rsidRPr="007F2941" w:rsidRDefault="007F2941" w:rsidP="002C737E">
            <w:pPr>
              <w:tabs>
                <w:tab w:val="right" w:pos="851"/>
              </w:tabs>
              <w:spacing w:line="276" w:lineRule="auto"/>
              <w:rPr>
                <w:b/>
                <w:bCs/>
                <w:lang w:eastAsia="en-US"/>
              </w:rPr>
            </w:pPr>
            <w:r w:rsidRPr="007F2941">
              <w:rPr>
                <w:b/>
                <w:bCs/>
                <w:lang w:eastAsia="en-US"/>
              </w:rPr>
              <w:t>Контактная работа -Аудиторная работа</w:t>
            </w:r>
          </w:p>
        </w:tc>
        <w:tc>
          <w:tcPr>
            <w:tcW w:w="617" w:type="pct"/>
            <w:vMerge w:val="restart"/>
          </w:tcPr>
          <w:p w14:paraId="7A1FB064" w14:textId="77777777" w:rsidR="007F2941" w:rsidRPr="007F2941" w:rsidRDefault="007F2941" w:rsidP="002C737E">
            <w:pPr>
              <w:tabs>
                <w:tab w:val="right" w:pos="851"/>
              </w:tabs>
              <w:spacing w:line="276" w:lineRule="auto"/>
              <w:rPr>
                <w:color w:val="7030A0"/>
                <w:lang w:eastAsia="en-US"/>
              </w:rPr>
            </w:pPr>
            <w:r w:rsidRPr="007F2941">
              <w:rPr>
                <w:b/>
                <w:bCs/>
                <w:lang w:eastAsia="en-US"/>
              </w:rPr>
              <w:t>Самостоятельная работа</w:t>
            </w:r>
          </w:p>
        </w:tc>
        <w:tc>
          <w:tcPr>
            <w:tcW w:w="958" w:type="pct"/>
            <w:vMerge/>
            <w:vAlign w:val="center"/>
          </w:tcPr>
          <w:p w14:paraId="2CBEF85F" w14:textId="77777777" w:rsidR="007F2941" w:rsidRPr="007F2941" w:rsidRDefault="007F2941" w:rsidP="002C737E">
            <w:pPr>
              <w:spacing w:line="276" w:lineRule="auto"/>
              <w:rPr>
                <w:b/>
                <w:bCs/>
                <w:lang w:eastAsia="en-US"/>
              </w:rPr>
            </w:pPr>
          </w:p>
        </w:tc>
      </w:tr>
      <w:tr w:rsidR="002E0E08" w:rsidRPr="007F2941" w14:paraId="2E351E80" w14:textId="77777777" w:rsidTr="004B5A8C">
        <w:tc>
          <w:tcPr>
            <w:tcW w:w="275" w:type="pct"/>
            <w:vMerge/>
            <w:vAlign w:val="center"/>
          </w:tcPr>
          <w:p w14:paraId="1D4CE641" w14:textId="77777777" w:rsidR="007F2941" w:rsidRPr="007F2941" w:rsidRDefault="007F2941" w:rsidP="002C737E">
            <w:pPr>
              <w:spacing w:line="276" w:lineRule="auto"/>
              <w:rPr>
                <w:lang w:eastAsia="en-US"/>
              </w:rPr>
            </w:pPr>
          </w:p>
        </w:tc>
        <w:tc>
          <w:tcPr>
            <w:tcW w:w="1059" w:type="pct"/>
            <w:vMerge/>
            <w:vAlign w:val="center"/>
          </w:tcPr>
          <w:p w14:paraId="2A2A0430" w14:textId="77777777" w:rsidR="007F2941" w:rsidRPr="007F2941" w:rsidRDefault="007F2941" w:rsidP="002C737E">
            <w:pPr>
              <w:spacing w:line="276" w:lineRule="auto"/>
              <w:rPr>
                <w:lang w:eastAsia="en-US"/>
              </w:rPr>
            </w:pPr>
          </w:p>
        </w:tc>
        <w:tc>
          <w:tcPr>
            <w:tcW w:w="418" w:type="pct"/>
            <w:vMerge/>
            <w:vAlign w:val="center"/>
          </w:tcPr>
          <w:p w14:paraId="28EF5E3C" w14:textId="77777777" w:rsidR="007F2941" w:rsidRPr="007F2941" w:rsidRDefault="007F2941" w:rsidP="002C737E">
            <w:pPr>
              <w:spacing w:line="276" w:lineRule="auto"/>
              <w:rPr>
                <w:b/>
                <w:bCs/>
                <w:lang w:eastAsia="en-US"/>
              </w:rPr>
            </w:pPr>
          </w:p>
        </w:tc>
        <w:tc>
          <w:tcPr>
            <w:tcW w:w="508" w:type="pct"/>
          </w:tcPr>
          <w:p w14:paraId="01FEF180" w14:textId="1ED4DFF7" w:rsidR="007F2941" w:rsidRPr="007F2941" w:rsidRDefault="007F2941" w:rsidP="002C737E">
            <w:pPr>
              <w:tabs>
                <w:tab w:val="right" w:pos="851"/>
              </w:tabs>
              <w:spacing w:line="276" w:lineRule="auto"/>
              <w:rPr>
                <w:lang w:eastAsia="en-US"/>
              </w:rPr>
            </w:pPr>
            <w:r w:rsidRPr="007F2941">
              <w:rPr>
                <w:lang w:eastAsia="en-US"/>
              </w:rPr>
              <w:t>Общая, в т.</w:t>
            </w:r>
            <w:r w:rsidR="00011B58">
              <w:rPr>
                <w:lang w:eastAsia="en-US"/>
              </w:rPr>
              <w:t xml:space="preserve"> </w:t>
            </w:r>
            <w:r w:rsidRPr="007F2941">
              <w:rPr>
                <w:lang w:eastAsia="en-US"/>
              </w:rPr>
              <w:t>ч.:</w:t>
            </w:r>
          </w:p>
        </w:tc>
        <w:tc>
          <w:tcPr>
            <w:tcW w:w="480" w:type="pct"/>
          </w:tcPr>
          <w:p w14:paraId="2C837CD7" w14:textId="77777777" w:rsidR="007F2941" w:rsidRPr="007F2941" w:rsidRDefault="007F2941" w:rsidP="002C737E">
            <w:pPr>
              <w:tabs>
                <w:tab w:val="right" w:pos="851"/>
              </w:tabs>
              <w:spacing w:line="276" w:lineRule="auto"/>
              <w:rPr>
                <w:lang w:eastAsia="en-US"/>
              </w:rPr>
            </w:pPr>
            <w:r w:rsidRPr="007F2941">
              <w:rPr>
                <w:lang w:eastAsia="en-US"/>
              </w:rPr>
              <w:t>Лекции</w:t>
            </w:r>
          </w:p>
        </w:tc>
        <w:tc>
          <w:tcPr>
            <w:tcW w:w="685" w:type="pct"/>
          </w:tcPr>
          <w:p w14:paraId="4B590692" w14:textId="77777777" w:rsidR="007F2941" w:rsidRPr="007F2941" w:rsidRDefault="007F2941" w:rsidP="002C737E">
            <w:pPr>
              <w:tabs>
                <w:tab w:val="right" w:pos="851"/>
              </w:tabs>
              <w:spacing w:line="276" w:lineRule="auto"/>
              <w:rPr>
                <w:lang w:eastAsia="en-US"/>
              </w:rPr>
            </w:pPr>
            <w:r w:rsidRPr="007F2941">
              <w:rPr>
                <w:lang w:eastAsia="en-US"/>
              </w:rPr>
              <w:t>Семинары, практические   занятия</w:t>
            </w:r>
          </w:p>
        </w:tc>
        <w:tc>
          <w:tcPr>
            <w:tcW w:w="617" w:type="pct"/>
            <w:vMerge/>
            <w:vAlign w:val="center"/>
          </w:tcPr>
          <w:p w14:paraId="315DDDF1" w14:textId="77777777" w:rsidR="007F2941" w:rsidRPr="007F2941" w:rsidRDefault="007F2941" w:rsidP="002C737E">
            <w:pPr>
              <w:spacing w:line="276" w:lineRule="auto"/>
              <w:rPr>
                <w:color w:val="7030A0"/>
                <w:lang w:eastAsia="en-US"/>
              </w:rPr>
            </w:pPr>
          </w:p>
        </w:tc>
        <w:tc>
          <w:tcPr>
            <w:tcW w:w="958" w:type="pct"/>
            <w:vMerge/>
            <w:vAlign w:val="center"/>
          </w:tcPr>
          <w:p w14:paraId="7918244A" w14:textId="77777777" w:rsidR="007F2941" w:rsidRPr="007F2941" w:rsidRDefault="007F2941" w:rsidP="002C737E">
            <w:pPr>
              <w:spacing w:line="276" w:lineRule="auto"/>
              <w:rPr>
                <w:b/>
                <w:bCs/>
                <w:lang w:eastAsia="en-US"/>
              </w:rPr>
            </w:pPr>
          </w:p>
        </w:tc>
      </w:tr>
      <w:tr w:rsidR="00FE3780" w:rsidRPr="007F2941" w14:paraId="703A2458" w14:textId="77777777" w:rsidTr="004B5A8C">
        <w:tc>
          <w:tcPr>
            <w:tcW w:w="275" w:type="pct"/>
          </w:tcPr>
          <w:p w14:paraId="46DFD277" w14:textId="77777777" w:rsidR="00FE3780" w:rsidRPr="007F2941" w:rsidRDefault="00FE3780" w:rsidP="00FE3780">
            <w:pPr>
              <w:tabs>
                <w:tab w:val="right" w:pos="851"/>
              </w:tabs>
              <w:spacing w:line="276" w:lineRule="auto"/>
              <w:rPr>
                <w:lang w:eastAsia="en-US"/>
              </w:rPr>
            </w:pPr>
            <w:r w:rsidRPr="007F2941">
              <w:rPr>
                <w:lang w:eastAsia="en-US"/>
              </w:rPr>
              <w:t>1.</w:t>
            </w:r>
          </w:p>
        </w:tc>
        <w:tc>
          <w:tcPr>
            <w:tcW w:w="1059" w:type="pct"/>
          </w:tcPr>
          <w:p w14:paraId="139A0164" w14:textId="77777777" w:rsidR="00FE3780" w:rsidRPr="007F2941" w:rsidRDefault="00FE3780" w:rsidP="00FE3780">
            <w:pPr>
              <w:tabs>
                <w:tab w:val="right" w:pos="851"/>
              </w:tabs>
              <w:spacing w:line="276" w:lineRule="auto"/>
              <w:rPr>
                <w:lang w:eastAsia="en-US"/>
              </w:rPr>
            </w:pPr>
            <w:r w:rsidRPr="007F2941">
              <w:rPr>
                <w:lang w:eastAsia="en-US"/>
              </w:rPr>
              <w:t>Тема 1. Риторика: практика устной и письменной коммуникации</w:t>
            </w:r>
          </w:p>
        </w:tc>
        <w:tc>
          <w:tcPr>
            <w:tcW w:w="418" w:type="pct"/>
          </w:tcPr>
          <w:p w14:paraId="16340ADC" w14:textId="7BA3012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65914FDE" w14:textId="26371C65"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12B1EF76" w14:textId="2E1AFAC0" w:rsidR="00FE3780" w:rsidRPr="007F2941" w:rsidRDefault="00FE3780" w:rsidP="00FE3780">
            <w:pPr>
              <w:tabs>
                <w:tab w:val="right" w:pos="851"/>
              </w:tabs>
              <w:spacing w:line="276" w:lineRule="auto"/>
              <w:jc w:val="center"/>
              <w:rPr>
                <w:lang w:eastAsia="en-US"/>
              </w:rPr>
            </w:pPr>
            <w:r w:rsidRPr="007F2941">
              <w:rPr>
                <w:lang w:eastAsia="en-US"/>
              </w:rPr>
              <w:t>2</w:t>
            </w:r>
          </w:p>
        </w:tc>
        <w:tc>
          <w:tcPr>
            <w:tcW w:w="685" w:type="pct"/>
          </w:tcPr>
          <w:p w14:paraId="4F3C465A" w14:textId="467053E2"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5663C548" w14:textId="7CF0C508"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4C944C26" w14:textId="77777777" w:rsidR="00FE3780" w:rsidRPr="007F2941" w:rsidRDefault="00FE3780" w:rsidP="00FE3780">
            <w:pPr>
              <w:tabs>
                <w:tab w:val="right" w:pos="851"/>
              </w:tabs>
              <w:spacing w:line="276" w:lineRule="auto"/>
              <w:rPr>
                <w:lang w:eastAsia="en-US"/>
              </w:rPr>
            </w:pPr>
            <w:r w:rsidRPr="007F2941">
              <w:rPr>
                <w:lang w:eastAsia="en-US"/>
              </w:rPr>
              <w:t>опрос, дискуссия, кейсы</w:t>
            </w:r>
          </w:p>
        </w:tc>
      </w:tr>
      <w:tr w:rsidR="00FE3780" w:rsidRPr="007F2941" w14:paraId="605AD9DB" w14:textId="77777777" w:rsidTr="004B5A8C">
        <w:tc>
          <w:tcPr>
            <w:tcW w:w="275" w:type="pct"/>
          </w:tcPr>
          <w:p w14:paraId="01913C4F" w14:textId="77777777" w:rsidR="00FE3780" w:rsidRPr="007F2941" w:rsidRDefault="00FE3780" w:rsidP="00FE3780">
            <w:pPr>
              <w:tabs>
                <w:tab w:val="right" w:pos="851"/>
              </w:tabs>
              <w:spacing w:line="276" w:lineRule="auto"/>
              <w:rPr>
                <w:lang w:eastAsia="en-US"/>
              </w:rPr>
            </w:pPr>
            <w:r w:rsidRPr="007F2941">
              <w:rPr>
                <w:lang w:eastAsia="en-US"/>
              </w:rPr>
              <w:t>2.</w:t>
            </w:r>
          </w:p>
        </w:tc>
        <w:tc>
          <w:tcPr>
            <w:tcW w:w="1059" w:type="pct"/>
          </w:tcPr>
          <w:p w14:paraId="3BC34B63" w14:textId="77777777" w:rsidR="00FE3780" w:rsidRPr="007F2941" w:rsidRDefault="00FE3780" w:rsidP="00FE3780">
            <w:pPr>
              <w:tabs>
                <w:tab w:val="right" w:pos="851"/>
              </w:tabs>
              <w:spacing w:line="276" w:lineRule="auto"/>
              <w:rPr>
                <w:lang w:eastAsia="en-US"/>
              </w:rPr>
            </w:pPr>
            <w:r w:rsidRPr="007F2941">
              <w:rPr>
                <w:lang w:eastAsia="en-US"/>
              </w:rPr>
              <w:t>Тема 2. Особенности устной коммуникации в деловой среде</w:t>
            </w:r>
          </w:p>
        </w:tc>
        <w:tc>
          <w:tcPr>
            <w:tcW w:w="418" w:type="pct"/>
          </w:tcPr>
          <w:p w14:paraId="4E2FE0A5" w14:textId="4B1A2D9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1DC9EA6B" w14:textId="7627B8EC"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6632C17E" w14:textId="5B8C6FFF"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4435E892" w14:textId="14BEB795"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3281529" w14:textId="0AF6E54B"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13C0A3DC"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 тесты</w:t>
            </w:r>
          </w:p>
        </w:tc>
      </w:tr>
      <w:tr w:rsidR="00FE3780" w:rsidRPr="007F2941" w14:paraId="75EC6248" w14:textId="77777777" w:rsidTr="004B5A8C">
        <w:tc>
          <w:tcPr>
            <w:tcW w:w="275" w:type="pct"/>
          </w:tcPr>
          <w:p w14:paraId="18648379" w14:textId="77777777" w:rsidR="00FE3780" w:rsidRPr="007F2941" w:rsidRDefault="00FE3780" w:rsidP="00FE3780">
            <w:pPr>
              <w:tabs>
                <w:tab w:val="right" w:pos="851"/>
              </w:tabs>
              <w:spacing w:line="276" w:lineRule="auto"/>
              <w:rPr>
                <w:lang w:eastAsia="en-US"/>
              </w:rPr>
            </w:pPr>
            <w:r w:rsidRPr="007F2941">
              <w:rPr>
                <w:lang w:eastAsia="en-US"/>
              </w:rPr>
              <w:t>3</w:t>
            </w:r>
          </w:p>
        </w:tc>
        <w:tc>
          <w:tcPr>
            <w:tcW w:w="1059" w:type="pct"/>
          </w:tcPr>
          <w:p w14:paraId="6314756C" w14:textId="77777777" w:rsidR="00FE3780" w:rsidRPr="007F2941" w:rsidRDefault="00FE3780" w:rsidP="00FE3780">
            <w:pPr>
              <w:tabs>
                <w:tab w:val="right" w:pos="851"/>
              </w:tabs>
              <w:spacing w:line="276" w:lineRule="auto"/>
              <w:rPr>
                <w:lang w:eastAsia="en-US"/>
              </w:rPr>
            </w:pPr>
            <w:r w:rsidRPr="007F2941">
              <w:rPr>
                <w:lang w:eastAsia="en-US"/>
              </w:rPr>
              <w:t>Тема 3. Технологии генерации идей и организации процесса делового письма</w:t>
            </w:r>
          </w:p>
        </w:tc>
        <w:tc>
          <w:tcPr>
            <w:tcW w:w="418" w:type="pct"/>
          </w:tcPr>
          <w:p w14:paraId="22E9A07B" w14:textId="2E4B4F3B"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2</w:t>
            </w:r>
          </w:p>
        </w:tc>
        <w:tc>
          <w:tcPr>
            <w:tcW w:w="508" w:type="pct"/>
          </w:tcPr>
          <w:p w14:paraId="77BE45E7" w14:textId="431FF0E6" w:rsidR="00FE3780" w:rsidRPr="007F2941" w:rsidRDefault="00FE3780" w:rsidP="00FE3780">
            <w:pPr>
              <w:tabs>
                <w:tab w:val="right" w:pos="851"/>
              </w:tabs>
              <w:spacing w:line="276" w:lineRule="auto"/>
              <w:jc w:val="center"/>
              <w:rPr>
                <w:lang w:eastAsia="en-US"/>
              </w:rPr>
            </w:pPr>
            <w:r>
              <w:rPr>
                <w:lang w:eastAsia="en-US"/>
              </w:rPr>
              <w:t>8</w:t>
            </w:r>
          </w:p>
        </w:tc>
        <w:tc>
          <w:tcPr>
            <w:tcW w:w="480" w:type="pct"/>
          </w:tcPr>
          <w:p w14:paraId="598CAA19" w14:textId="657C7D5B"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466729A" w14:textId="2024A284" w:rsidR="00FE3780" w:rsidRPr="007F2941" w:rsidRDefault="00FE3780" w:rsidP="00FE3780">
            <w:pPr>
              <w:tabs>
                <w:tab w:val="right" w:pos="851"/>
              </w:tabs>
              <w:spacing w:line="276" w:lineRule="auto"/>
              <w:jc w:val="center"/>
              <w:rPr>
                <w:lang w:eastAsia="en-US"/>
              </w:rPr>
            </w:pPr>
            <w:r>
              <w:rPr>
                <w:lang w:eastAsia="en-US"/>
              </w:rPr>
              <w:t>8</w:t>
            </w:r>
          </w:p>
        </w:tc>
        <w:tc>
          <w:tcPr>
            <w:tcW w:w="617" w:type="pct"/>
          </w:tcPr>
          <w:p w14:paraId="69473889" w14:textId="3B80CC66" w:rsidR="00FE3780" w:rsidRPr="007F2941" w:rsidRDefault="00FE3780" w:rsidP="00AC2C7B">
            <w:pPr>
              <w:tabs>
                <w:tab w:val="right" w:pos="851"/>
              </w:tabs>
              <w:spacing w:line="276" w:lineRule="auto"/>
              <w:jc w:val="center"/>
              <w:rPr>
                <w:lang w:eastAsia="en-US"/>
              </w:rPr>
            </w:pPr>
            <w:r w:rsidRPr="007F2941">
              <w:rPr>
                <w:lang w:eastAsia="en-US"/>
              </w:rPr>
              <w:t>1</w:t>
            </w:r>
            <w:r w:rsidR="00AC2C7B">
              <w:rPr>
                <w:lang w:eastAsia="en-US"/>
              </w:rPr>
              <w:t>4</w:t>
            </w:r>
          </w:p>
        </w:tc>
        <w:tc>
          <w:tcPr>
            <w:tcW w:w="958" w:type="pct"/>
          </w:tcPr>
          <w:p w14:paraId="6C50E19E" w14:textId="77777777" w:rsidR="00FE3780" w:rsidRPr="007F2941" w:rsidRDefault="00FE3780" w:rsidP="00FE3780">
            <w:pPr>
              <w:tabs>
                <w:tab w:val="right" w:pos="851"/>
              </w:tabs>
              <w:spacing w:line="276" w:lineRule="auto"/>
              <w:rPr>
                <w:lang w:eastAsia="en-US"/>
              </w:rPr>
            </w:pPr>
            <w:r w:rsidRPr="007F2941">
              <w:rPr>
                <w:lang w:eastAsia="en-US"/>
              </w:rPr>
              <w:t>опрос, презентация</w:t>
            </w:r>
          </w:p>
        </w:tc>
      </w:tr>
      <w:tr w:rsidR="00FE3780" w:rsidRPr="007F2941" w14:paraId="395AAD65" w14:textId="77777777" w:rsidTr="004B5A8C">
        <w:tc>
          <w:tcPr>
            <w:tcW w:w="275" w:type="pct"/>
          </w:tcPr>
          <w:p w14:paraId="088355FA" w14:textId="77777777" w:rsidR="00FE3780" w:rsidRPr="007F2941" w:rsidRDefault="00FE3780" w:rsidP="00FE3780">
            <w:pPr>
              <w:tabs>
                <w:tab w:val="right" w:pos="851"/>
              </w:tabs>
              <w:spacing w:line="276" w:lineRule="auto"/>
              <w:rPr>
                <w:lang w:eastAsia="en-US"/>
              </w:rPr>
            </w:pPr>
            <w:r w:rsidRPr="007F2941">
              <w:rPr>
                <w:lang w:eastAsia="en-US"/>
              </w:rPr>
              <w:t>4</w:t>
            </w:r>
          </w:p>
        </w:tc>
        <w:tc>
          <w:tcPr>
            <w:tcW w:w="1059" w:type="pct"/>
          </w:tcPr>
          <w:p w14:paraId="31860800" w14:textId="77777777" w:rsidR="00FE3780" w:rsidRPr="007F2941" w:rsidRDefault="00FE3780" w:rsidP="00FE3780">
            <w:pPr>
              <w:tabs>
                <w:tab w:val="right" w:pos="851"/>
              </w:tabs>
              <w:spacing w:line="276" w:lineRule="auto"/>
              <w:rPr>
                <w:lang w:eastAsia="en-US"/>
              </w:rPr>
            </w:pPr>
            <w:r w:rsidRPr="007F2941">
              <w:rPr>
                <w:lang w:eastAsia="en-US"/>
              </w:rPr>
              <w:t>Тема 4. Деловая переписка и другие электронные коммуникации</w:t>
            </w:r>
          </w:p>
        </w:tc>
        <w:tc>
          <w:tcPr>
            <w:tcW w:w="418" w:type="pct"/>
          </w:tcPr>
          <w:p w14:paraId="7DEDB9F8" w14:textId="0B319FF2" w:rsidR="00FE3780" w:rsidRPr="007F2941" w:rsidRDefault="00FE3780" w:rsidP="00FE3780">
            <w:pPr>
              <w:tabs>
                <w:tab w:val="right" w:pos="851"/>
              </w:tabs>
              <w:spacing w:line="276" w:lineRule="auto"/>
              <w:jc w:val="center"/>
              <w:rPr>
                <w:lang w:eastAsia="en-US"/>
              </w:rPr>
            </w:pPr>
            <w:r w:rsidRPr="007F2941">
              <w:rPr>
                <w:lang w:eastAsia="en-US"/>
              </w:rPr>
              <w:t>2</w:t>
            </w:r>
            <w:r>
              <w:rPr>
                <w:lang w:eastAsia="en-US"/>
              </w:rPr>
              <w:t>0</w:t>
            </w:r>
          </w:p>
        </w:tc>
        <w:tc>
          <w:tcPr>
            <w:tcW w:w="508" w:type="pct"/>
          </w:tcPr>
          <w:p w14:paraId="2404545C" w14:textId="67043BD4" w:rsidR="00FE3780" w:rsidRPr="007F2941" w:rsidRDefault="00FE3780" w:rsidP="00FE3780">
            <w:pPr>
              <w:tabs>
                <w:tab w:val="right" w:pos="851"/>
              </w:tabs>
              <w:spacing w:line="276" w:lineRule="auto"/>
              <w:jc w:val="center"/>
              <w:rPr>
                <w:lang w:eastAsia="en-US"/>
              </w:rPr>
            </w:pPr>
            <w:r>
              <w:rPr>
                <w:lang w:eastAsia="en-US"/>
              </w:rPr>
              <w:t>6</w:t>
            </w:r>
          </w:p>
        </w:tc>
        <w:tc>
          <w:tcPr>
            <w:tcW w:w="480" w:type="pct"/>
          </w:tcPr>
          <w:p w14:paraId="55250B3D" w14:textId="73E88080"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092CF762" w14:textId="1CB4E223" w:rsidR="00FE3780" w:rsidRPr="007F2941" w:rsidRDefault="00FE3780" w:rsidP="00FE3780">
            <w:pPr>
              <w:tabs>
                <w:tab w:val="right" w:pos="851"/>
              </w:tabs>
              <w:spacing w:line="276" w:lineRule="auto"/>
              <w:jc w:val="center"/>
              <w:rPr>
                <w:lang w:eastAsia="en-US"/>
              </w:rPr>
            </w:pPr>
            <w:r>
              <w:rPr>
                <w:lang w:eastAsia="en-US"/>
              </w:rPr>
              <w:t>6</w:t>
            </w:r>
          </w:p>
        </w:tc>
        <w:tc>
          <w:tcPr>
            <w:tcW w:w="617" w:type="pct"/>
          </w:tcPr>
          <w:p w14:paraId="1D1B2460" w14:textId="18FCA217" w:rsidR="00FE3780" w:rsidRPr="007F2941" w:rsidRDefault="00FE3780" w:rsidP="00FE3780">
            <w:pPr>
              <w:tabs>
                <w:tab w:val="right" w:pos="851"/>
              </w:tabs>
              <w:spacing w:line="276" w:lineRule="auto"/>
              <w:jc w:val="center"/>
              <w:rPr>
                <w:lang w:eastAsia="en-US"/>
              </w:rPr>
            </w:pPr>
            <w:r w:rsidRPr="007F2941">
              <w:rPr>
                <w:lang w:eastAsia="en-US"/>
              </w:rPr>
              <w:t>14</w:t>
            </w:r>
          </w:p>
        </w:tc>
        <w:tc>
          <w:tcPr>
            <w:tcW w:w="958" w:type="pct"/>
          </w:tcPr>
          <w:p w14:paraId="354F2C13" w14:textId="77777777" w:rsidR="00FE3780" w:rsidRPr="007F2941" w:rsidRDefault="00FE3780" w:rsidP="00FE3780">
            <w:pPr>
              <w:tabs>
                <w:tab w:val="right" w:pos="851"/>
              </w:tabs>
              <w:spacing w:line="276" w:lineRule="auto"/>
              <w:rPr>
                <w:lang w:eastAsia="en-US"/>
              </w:rPr>
            </w:pPr>
            <w:r w:rsidRPr="007F2941">
              <w:rPr>
                <w:lang w:eastAsia="en-US"/>
              </w:rPr>
              <w:t>опрос, тесты, дискуссия</w:t>
            </w:r>
          </w:p>
        </w:tc>
      </w:tr>
      <w:tr w:rsidR="00FE3780" w:rsidRPr="007F2941" w14:paraId="4A8D9FE1" w14:textId="77777777" w:rsidTr="004B5A8C">
        <w:tc>
          <w:tcPr>
            <w:tcW w:w="275" w:type="pct"/>
          </w:tcPr>
          <w:p w14:paraId="66BAC305" w14:textId="77777777" w:rsidR="00FE3780" w:rsidRPr="007F2941" w:rsidRDefault="00FE3780" w:rsidP="00FE3780">
            <w:pPr>
              <w:tabs>
                <w:tab w:val="right" w:pos="851"/>
              </w:tabs>
              <w:spacing w:line="276" w:lineRule="auto"/>
              <w:rPr>
                <w:lang w:eastAsia="en-US"/>
              </w:rPr>
            </w:pPr>
            <w:r w:rsidRPr="007F2941">
              <w:rPr>
                <w:lang w:eastAsia="en-US"/>
              </w:rPr>
              <w:t>5</w:t>
            </w:r>
          </w:p>
        </w:tc>
        <w:tc>
          <w:tcPr>
            <w:tcW w:w="1059" w:type="pct"/>
          </w:tcPr>
          <w:p w14:paraId="25D89406" w14:textId="77777777" w:rsidR="00FE3780" w:rsidRPr="007F2941" w:rsidRDefault="00FE3780" w:rsidP="00FE3780">
            <w:pPr>
              <w:tabs>
                <w:tab w:val="right" w:pos="851"/>
              </w:tabs>
              <w:spacing w:line="276" w:lineRule="auto"/>
              <w:rPr>
                <w:lang w:eastAsia="en-US"/>
              </w:rPr>
            </w:pPr>
            <w:r w:rsidRPr="007F2941">
              <w:rPr>
                <w:lang w:eastAsia="en-US"/>
              </w:rPr>
              <w:t>Тема 5. Приемы оформления работы в письменной и устной форме. Аргументация и композиция. Логика изложения</w:t>
            </w:r>
          </w:p>
        </w:tc>
        <w:tc>
          <w:tcPr>
            <w:tcW w:w="418" w:type="pct"/>
          </w:tcPr>
          <w:p w14:paraId="00B371AA" w14:textId="4D9503C0" w:rsidR="00FE3780" w:rsidRPr="007F2941" w:rsidRDefault="00FE3780" w:rsidP="00FE3780">
            <w:pPr>
              <w:tabs>
                <w:tab w:val="right" w:pos="851"/>
              </w:tabs>
              <w:spacing w:line="276" w:lineRule="auto"/>
              <w:jc w:val="center"/>
              <w:rPr>
                <w:lang w:eastAsia="en-US"/>
              </w:rPr>
            </w:pPr>
            <w:r w:rsidRPr="007F2941">
              <w:rPr>
                <w:lang w:eastAsia="en-US"/>
              </w:rPr>
              <w:t>22</w:t>
            </w:r>
          </w:p>
        </w:tc>
        <w:tc>
          <w:tcPr>
            <w:tcW w:w="508" w:type="pct"/>
          </w:tcPr>
          <w:p w14:paraId="7F1C452B" w14:textId="56476555" w:rsidR="00FE3780" w:rsidRPr="007F2941" w:rsidRDefault="00FE3780" w:rsidP="00FE3780">
            <w:pPr>
              <w:tabs>
                <w:tab w:val="right" w:pos="851"/>
              </w:tabs>
              <w:spacing w:line="276" w:lineRule="auto"/>
              <w:jc w:val="center"/>
              <w:rPr>
                <w:lang w:eastAsia="en-US"/>
              </w:rPr>
            </w:pPr>
            <w:r w:rsidRPr="007F2941">
              <w:rPr>
                <w:lang w:eastAsia="en-US"/>
              </w:rPr>
              <w:t>6</w:t>
            </w:r>
          </w:p>
        </w:tc>
        <w:tc>
          <w:tcPr>
            <w:tcW w:w="480" w:type="pct"/>
          </w:tcPr>
          <w:p w14:paraId="7A968E96" w14:textId="3B7F9461" w:rsidR="00FE3780" w:rsidRPr="007F2941" w:rsidRDefault="00FE3780" w:rsidP="00FE3780">
            <w:pPr>
              <w:tabs>
                <w:tab w:val="right" w:pos="851"/>
              </w:tabs>
              <w:spacing w:line="276" w:lineRule="auto"/>
              <w:jc w:val="center"/>
              <w:rPr>
                <w:lang w:eastAsia="en-US"/>
              </w:rPr>
            </w:pPr>
            <w:r w:rsidRPr="007F2941">
              <w:rPr>
                <w:lang w:eastAsia="en-US"/>
              </w:rPr>
              <w:t>-</w:t>
            </w:r>
          </w:p>
        </w:tc>
        <w:tc>
          <w:tcPr>
            <w:tcW w:w="685" w:type="pct"/>
          </w:tcPr>
          <w:p w14:paraId="7CE9018E" w14:textId="22C83B56" w:rsidR="00FE3780" w:rsidRPr="007F2941" w:rsidRDefault="00FE3780" w:rsidP="00FE3780">
            <w:pPr>
              <w:tabs>
                <w:tab w:val="right" w:pos="851"/>
              </w:tabs>
              <w:spacing w:line="276" w:lineRule="auto"/>
              <w:jc w:val="center"/>
              <w:rPr>
                <w:lang w:eastAsia="en-US"/>
              </w:rPr>
            </w:pPr>
            <w:r w:rsidRPr="007F2941">
              <w:rPr>
                <w:lang w:eastAsia="en-US"/>
              </w:rPr>
              <w:t>6</w:t>
            </w:r>
          </w:p>
        </w:tc>
        <w:tc>
          <w:tcPr>
            <w:tcW w:w="617" w:type="pct"/>
          </w:tcPr>
          <w:p w14:paraId="11EDA88A" w14:textId="678170A0" w:rsidR="00FE3780" w:rsidRPr="007F2941" w:rsidRDefault="00FE3780" w:rsidP="00FE3780">
            <w:pPr>
              <w:tabs>
                <w:tab w:val="right" w:pos="851"/>
              </w:tabs>
              <w:spacing w:line="276" w:lineRule="auto"/>
              <w:jc w:val="center"/>
              <w:rPr>
                <w:lang w:eastAsia="en-US"/>
              </w:rPr>
            </w:pPr>
            <w:r w:rsidRPr="007F2941">
              <w:rPr>
                <w:lang w:eastAsia="en-US"/>
              </w:rPr>
              <w:t>16</w:t>
            </w:r>
          </w:p>
        </w:tc>
        <w:tc>
          <w:tcPr>
            <w:tcW w:w="958" w:type="pct"/>
          </w:tcPr>
          <w:p w14:paraId="656764A9" w14:textId="77777777" w:rsidR="00FE3780" w:rsidRPr="007F2941" w:rsidRDefault="00FE3780" w:rsidP="00FE3780">
            <w:pPr>
              <w:tabs>
                <w:tab w:val="right" w:pos="851"/>
              </w:tabs>
              <w:spacing w:line="276" w:lineRule="auto"/>
              <w:rPr>
                <w:lang w:eastAsia="en-US"/>
              </w:rPr>
            </w:pPr>
            <w:r w:rsidRPr="007F2941">
              <w:rPr>
                <w:lang w:eastAsia="en-US"/>
              </w:rPr>
              <w:t>опрос, проектное задание</w:t>
            </w:r>
          </w:p>
        </w:tc>
      </w:tr>
      <w:tr w:rsidR="002E0E08" w:rsidRPr="007F2941" w14:paraId="3AAFBD6B" w14:textId="77777777" w:rsidTr="004B5A8C">
        <w:tc>
          <w:tcPr>
            <w:tcW w:w="275" w:type="pct"/>
          </w:tcPr>
          <w:p w14:paraId="363B5793" w14:textId="77777777" w:rsidR="007F2941" w:rsidRPr="007F2941" w:rsidRDefault="007F2941" w:rsidP="002C737E">
            <w:pPr>
              <w:tabs>
                <w:tab w:val="right" w:pos="851"/>
              </w:tabs>
              <w:spacing w:line="276" w:lineRule="auto"/>
              <w:rPr>
                <w:lang w:eastAsia="en-US"/>
              </w:rPr>
            </w:pPr>
          </w:p>
        </w:tc>
        <w:tc>
          <w:tcPr>
            <w:tcW w:w="1059" w:type="pct"/>
          </w:tcPr>
          <w:p w14:paraId="1D9B7E44" w14:textId="77777777" w:rsidR="007F2941" w:rsidRPr="007F2941" w:rsidRDefault="007F2941" w:rsidP="002C737E">
            <w:pPr>
              <w:tabs>
                <w:tab w:val="right" w:pos="851"/>
              </w:tabs>
              <w:spacing w:line="276" w:lineRule="auto"/>
              <w:rPr>
                <w:lang w:eastAsia="en-US"/>
              </w:rPr>
            </w:pPr>
            <w:r w:rsidRPr="007F2941">
              <w:rPr>
                <w:lang w:eastAsia="en-US"/>
              </w:rPr>
              <w:t xml:space="preserve">В целом по дисциплине </w:t>
            </w:r>
          </w:p>
        </w:tc>
        <w:tc>
          <w:tcPr>
            <w:tcW w:w="418" w:type="pct"/>
          </w:tcPr>
          <w:p w14:paraId="7147C4B3" w14:textId="07E62DAB" w:rsidR="007F2941" w:rsidRPr="007F2941" w:rsidRDefault="007F2941" w:rsidP="00FE3780">
            <w:pPr>
              <w:tabs>
                <w:tab w:val="right" w:pos="851"/>
              </w:tabs>
              <w:spacing w:line="276" w:lineRule="auto"/>
              <w:jc w:val="center"/>
              <w:rPr>
                <w:b/>
                <w:bCs/>
                <w:lang w:eastAsia="en-US"/>
              </w:rPr>
            </w:pPr>
            <w:r w:rsidRPr="007F2941">
              <w:rPr>
                <w:b/>
                <w:bCs/>
                <w:lang w:eastAsia="en-US"/>
              </w:rPr>
              <w:t>108</w:t>
            </w:r>
          </w:p>
        </w:tc>
        <w:tc>
          <w:tcPr>
            <w:tcW w:w="508" w:type="pct"/>
          </w:tcPr>
          <w:p w14:paraId="69520A99" w14:textId="1D3DD307" w:rsidR="007F2941" w:rsidRPr="007F2941" w:rsidRDefault="007F2941" w:rsidP="00FE3780">
            <w:pPr>
              <w:tabs>
                <w:tab w:val="right" w:pos="851"/>
              </w:tabs>
              <w:spacing w:line="276" w:lineRule="auto"/>
              <w:jc w:val="center"/>
              <w:rPr>
                <w:b/>
                <w:bCs/>
                <w:lang w:eastAsia="en-US"/>
              </w:rPr>
            </w:pPr>
            <w:r w:rsidRPr="007F2941">
              <w:rPr>
                <w:b/>
                <w:bCs/>
                <w:lang w:eastAsia="en-US"/>
              </w:rPr>
              <w:t>36</w:t>
            </w:r>
          </w:p>
        </w:tc>
        <w:tc>
          <w:tcPr>
            <w:tcW w:w="480" w:type="pct"/>
          </w:tcPr>
          <w:p w14:paraId="0B6D8E4A" w14:textId="3D3BEBBB" w:rsidR="007F2941" w:rsidRPr="007F2941" w:rsidRDefault="007F2941" w:rsidP="00FE3780">
            <w:pPr>
              <w:tabs>
                <w:tab w:val="right" w:pos="851"/>
              </w:tabs>
              <w:spacing w:line="276" w:lineRule="auto"/>
              <w:jc w:val="center"/>
              <w:rPr>
                <w:b/>
                <w:bCs/>
                <w:lang w:eastAsia="en-US"/>
              </w:rPr>
            </w:pPr>
            <w:r w:rsidRPr="007F2941">
              <w:rPr>
                <w:b/>
                <w:bCs/>
                <w:lang w:eastAsia="en-US"/>
              </w:rPr>
              <w:t>2</w:t>
            </w:r>
          </w:p>
        </w:tc>
        <w:tc>
          <w:tcPr>
            <w:tcW w:w="685" w:type="pct"/>
          </w:tcPr>
          <w:p w14:paraId="04F86648" w14:textId="52B3264D" w:rsidR="007F2941" w:rsidRPr="007F2941" w:rsidRDefault="007F2941" w:rsidP="00FE3780">
            <w:pPr>
              <w:tabs>
                <w:tab w:val="right" w:pos="851"/>
              </w:tabs>
              <w:spacing w:line="276" w:lineRule="auto"/>
              <w:jc w:val="center"/>
              <w:rPr>
                <w:b/>
                <w:bCs/>
                <w:lang w:eastAsia="en-US"/>
              </w:rPr>
            </w:pPr>
            <w:r w:rsidRPr="007F2941">
              <w:rPr>
                <w:b/>
                <w:bCs/>
                <w:lang w:eastAsia="en-US"/>
              </w:rPr>
              <w:t>34</w:t>
            </w:r>
          </w:p>
        </w:tc>
        <w:tc>
          <w:tcPr>
            <w:tcW w:w="617" w:type="pct"/>
          </w:tcPr>
          <w:p w14:paraId="487890E0" w14:textId="06076D28" w:rsidR="007F2941" w:rsidRPr="007F2941" w:rsidRDefault="007F2941" w:rsidP="00FE3780">
            <w:pPr>
              <w:tabs>
                <w:tab w:val="right" w:pos="851"/>
              </w:tabs>
              <w:spacing w:line="276" w:lineRule="auto"/>
              <w:jc w:val="center"/>
              <w:rPr>
                <w:lang w:eastAsia="en-US"/>
              </w:rPr>
            </w:pPr>
            <w:r w:rsidRPr="007F2941">
              <w:rPr>
                <w:b/>
                <w:bCs/>
                <w:lang w:eastAsia="en-US"/>
              </w:rPr>
              <w:t>72</w:t>
            </w:r>
          </w:p>
        </w:tc>
        <w:tc>
          <w:tcPr>
            <w:tcW w:w="958" w:type="pct"/>
          </w:tcPr>
          <w:p w14:paraId="545ACE78" w14:textId="77777777" w:rsidR="007F2941" w:rsidRPr="007F2941" w:rsidRDefault="007F2941" w:rsidP="002C737E">
            <w:pPr>
              <w:tabs>
                <w:tab w:val="right" w:pos="851"/>
              </w:tabs>
              <w:spacing w:line="276" w:lineRule="auto"/>
              <w:rPr>
                <w:lang w:eastAsia="en-US"/>
              </w:rPr>
            </w:pPr>
            <w:r w:rsidRPr="007F2941">
              <w:rPr>
                <w:lang w:eastAsia="en-US"/>
              </w:rPr>
              <w:t xml:space="preserve">Проектная работа </w:t>
            </w:r>
          </w:p>
        </w:tc>
      </w:tr>
      <w:tr w:rsidR="002E0E08" w:rsidRPr="007F2941" w14:paraId="3FB23074" w14:textId="77777777" w:rsidTr="004B5A8C">
        <w:tc>
          <w:tcPr>
            <w:tcW w:w="275" w:type="pct"/>
          </w:tcPr>
          <w:p w14:paraId="030273F6" w14:textId="77777777" w:rsidR="007F2941" w:rsidRPr="007F2941" w:rsidRDefault="007F2941" w:rsidP="002C737E">
            <w:pPr>
              <w:tabs>
                <w:tab w:val="right" w:pos="851"/>
              </w:tabs>
              <w:spacing w:line="276" w:lineRule="auto"/>
              <w:rPr>
                <w:lang w:eastAsia="en-US"/>
              </w:rPr>
            </w:pPr>
          </w:p>
        </w:tc>
        <w:tc>
          <w:tcPr>
            <w:tcW w:w="1059" w:type="pct"/>
          </w:tcPr>
          <w:p w14:paraId="10275FCA" w14:textId="77777777" w:rsidR="007F2941" w:rsidRPr="007F2941" w:rsidRDefault="007F2941" w:rsidP="002C737E">
            <w:pPr>
              <w:tabs>
                <w:tab w:val="right" w:pos="851"/>
              </w:tabs>
              <w:spacing w:line="276" w:lineRule="auto"/>
              <w:rPr>
                <w:lang w:eastAsia="en-US"/>
              </w:rPr>
            </w:pPr>
          </w:p>
        </w:tc>
        <w:tc>
          <w:tcPr>
            <w:tcW w:w="418" w:type="pct"/>
          </w:tcPr>
          <w:p w14:paraId="51927D6F" w14:textId="370050D2" w:rsidR="007F2941" w:rsidRPr="007F2941" w:rsidRDefault="007F2941" w:rsidP="00FE3780">
            <w:pPr>
              <w:tabs>
                <w:tab w:val="right" w:pos="851"/>
              </w:tabs>
              <w:spacing w:line="276" w:lineRule="auto"/>
              <w:jc w:val="center"/>
              <w:rPr>
                <w:b/>
                <w:bCs/>
                <w:lang w:eastAsia="en-US"/>
              </w:rPr>
            </w:pPr>
            <w:r w:rsidRPr="007F2941">
              <w:rPr>
                <w:b/>
                <w:bCs/>
                <w:lang w:eastAsia="en-US"/>
              </w:rPr>
              <w:t>100</w:t>
            </w:r>
          </w:p>
        </w:tc>
        <w:tc>
          <w:tcPr>
            <w:tcW w:w="508" w:type="pct"/>
          </w:tcPr>
          <w:p w14:paraId="7BE2ECE1" w14:textId="51295285" w:rsidR="007F2941" w:rsidRPr="007F2941" w:rsidRDefault="007F2941" w:rsidP="00FE3780">
            <w:pPr>
              <w:tabs>
                <w:tab w:val="right" w:pos="851"/>
              </w:tabs>
              <w:spacing w:line="276" w:lineRule="auto"/>
              <w:jc w:val="center"/>
              <w:rPr>
                <w:b/>
                <w:bCs/>
                <w:lang w:eastAsia="en-US"/>
              </w:rPr>
            </w:pPr>
            <w:r w:rsidRPr="007F2941">
              <w:rPr>
                <w:b/>
                <w:bCs/>
                <w:lang w:eastAsia="en-US"/>
              </w:rPr>
              <w:t>33</w:t>
            </w:r>
          </w:p>
        </w:tc>
        <w:tc>
          <w:tcPr>
            <w:tcW w:w="480" w:type="pct"/>
          </w:tcPr>
          <w:p w14:paraId="4BA6609C" w14:textId="3CC97E3F" w:rsidR="007F2941" w:rsidRPr="007F2941" w:rsidRDefault="007F2941" w:rsidP="00FE3780">
            <w:pPr>
              <w:tabs>
                <w:tab w:val="right" w:pos="851"/>
              </w:tabs>
              <w:spacing w:line="276" w:lineRule="auto"/>
              <w:jc w:val="center"/>
              <w:rPr>
                <w:b/>
                <w:bCs/>
                <w:lang w:eastAsia="en-US"/>
              </w:rPr>
            </w:pPr>
            <w:r w:rsidRPr="007F2941">
              <w:rPr>
                <w:b/>
                <w:bCs/>
                <w:lang w:eastAsia="en-US"/>
              </w:rPr>
              <w:t>5</w:t>
            </w:r>
          </w:p>
        </w:tc>
        <w:tc>
          <w:tcPr>
            <w:tcW w:w="685" w:type="pct"/>
          </w:tcPr>
          <w:p w14:paraId="48D517AA" w14:textId="7C40E25B" w:rsidR="007F2941" w:rsidRPr="007F2941" w:rsidRDefault="007F2941" w:rsidP="00FE3780">
            <w:pPr>
              <w:tabs>
                <w:tab w:val="right" w:pos="851"/>
              </w:tabs>
              <w:spacing w:line="276" w:lineRule="auto"/>
              <w:jc w:val="center"/>
              <w:rPr>
                <w:b/>
                <w:bCs/>
                <w:lang w:eastAsia="en-US"/>
              </w:rPr>
            </w:pPr>
            <w:r w:rsidRPr="007F2941">
              <w:rPr>
                <w:b/>
                <w:bCs/>
                <w:lang w:eastAsia="en-US"/>
              </w:rPr>
              <w:t>95</w:t>
            </w:r>
          </w:p>
        </w:tc>
        <w:tc>
          <w:tcPr>
            <w:tcW w:w="617" w:type="pct"/>
          </w:tcPr>
          <w:p w14:paraId="31F9AA2D" w14:textId="6C5F589C" w:rsidR="007F2941" w:rsidRPr="007F2941" w:rsidRDefault="007F2941" w:rsidP="00FE3780">
            <w:pPr>
              <w:tabs>
                <w:tab w:val="right" w:pos="851"/>
              </w:tabs>
              <w:spacing w:line="276" w:lineRule="auto"/>
              <w:jc w:val="center"/>
              <w:rPr>
                <w:b/>
                <w:bCs/>
                <w:lang w:eastAsia="en-US"/>
              </w:rPr>
            </w:pPr>
            <w:r w:rsidRPr="007F2941">
              <w:rPr>
                <w:b/>
                <w:bCs/>
                <w:lang w:eastAsia="en-US"/>
              </w:rPr>
              <w:t>67</w:t>
            </w:r>
          </w:p>
        </w:tc>
        <w:tc>
          <w:tcPr>
            <w:tcW w:w="958" w:type="pct"/>
          </w:tcPr>
          <w:p w14:paraId="52025CE2" w14:textId="77777777" w:rsidR="007F2941" w:rsidRPr="007F2941" w:rsidRDefault="007F2941" w:rsidP="002C737E">
            <w:pPr>
              <w:tabs>
                <w:tab w:val="right" w:pos="851"/>
              </w:tabs>
              <w:spacing w:line="276" w:lineRule="auto"/>
              <w:rPr>
                <w:lang w:eastAsia="en-US"/>
              </w:rPr>
            </w:pPr>
          </w:p>
        </w:tc>
      </w:tr>
    </w:tbl>
    <w:p w14:paraId="7B9B237F" w14:textId="0925C2A4" w:rsidR="007F2941" w:rsidRDefault="007F2941" w:rsidP="00057BAE">
      <w:pPr>
        <w:pStyle w:val="aff5"/>
        <w:jc w:val="both"/>
      </w:pPr>
    </w:p>
    <w:p w14:paraId="08A8D30A" w14:textId="6C755E21" w:rsidR="00AC2C7B" w:rsidRDefault="00AC2C7B" w:rsidP="00057BAE">
      <w:pPr>
        <w:pStyle w:val="aff5"/>
        <w:jc w:val="both"/>
      </w:pPr>
    </w:p>
    <w:p w14:paraId="6DA8FD70" w14:textId="74DB6DE8" w:rsidR="00AC2C7B" w:rsidRDefault="00AC2C7B" w:rsidP="00057BAE">
      <w:pPr>
        <w:pStyle w:val="aff5"/>
        <w:jc w:val="both"/>
      </w:pPr>
    </w:p>
    <w:p w14:paraId="211462A8" w14:textId="0A6D69A7" w:rsidR="00AC2C7B" w:rsidRDefault="00AC2C7B" w:rsidP="00057BAE">
      <w:pPr>
        <w:pStyle w:val="aff5"/>
        <w:jc w:val="both"/>
      </w:pPr>
    </w:p>
    <w:p w14:paraId="227ACEF6" w14:textId="765BBC36" w:rsidR="00AC2C7B" w:rsidRDefault="00AC2C7B" w:rsidP="00057BAE">
      <w:pPr>
        <w:pStyle w:val="aff5"/>
        <w:jc w:val="both"/>
      </w:pPr>
    </w:p>
    <w:p w14:paraId="38505B6E" w14:textId="6B9E5C05" w:rsidR="00AC2C7B" w:rsidRDefault="00AC2C7B" w:rsidP="00057BAE">
      <w:pPr>
        <w:pStyle w:val="aff5"/>
        <w:jc w:val="both"/>
      </w:pPr>
    </w:p>
    <w:p w14:paraId="353D0AAD" w14:textId="1CEF8741" w:rsidR="00AC2C7B" w:rsidRDefault="00AC2C7B" w:rsidP="00057BAE">
      <w:pPr>
        <w:pStyle w:val="aff5"/>
        <w:jc w:val="both"/>
      </w:pPr>
    </w:p>
    <w:p w14:paraId="2C2483F5" w14:textId="77777777" w:rsidR="00AC2C7B" w:rsidRDefault="00AC2C7B" w:rsidP="00057BAE">
      <w:pPr>
        <w:pStyle w:val="aff5"/>
        <w:jc w:val="both"/>
      </w:pPr>
    </w:p>
    <w:p w14:paraId="5ED328FB" w14:textId="3FFCDDFB" w:rsidR="004039F0" w:rsidRDefault="004039F0" w:rsidP="00057BAE">
      <w:pPr>
        <w:pStyle w:val="aff5"/>
        <w:jc w:val="both"/>
        <w:rPr>
          <w:b w:val="0"/>
          <w:bCs w:val="0"/>
        </w:rPr>
      </w:pPr>
      <w:r w:rsidRPr="004039F0">
        <w:rPr>
          <w:b w:val="0"/>
          <w:bCs w:val="0"/>
        </w:rPr>
        <w:t>Для очно-заочной формы обучения ОП «Управление бизнесом», профиль «Менеджмент и управление бизнесом»</w:t>
      </w:r>
    </w:p>
    <w:p w14:paraId="62DCBB9A" w14:textId="3BBF53AE" w:rsidR="002E0E08" w:rsidRDefault="002E0E08" w:rsidP="00057BAE">
      <w:pPr>
        <w:pStyle w:val="aff5"/>
        <w:jc w:val="both"/>
        <w:rPr>
          <w:b w:val="0"/>
          <w:bCs w:val="0"/>
        </w:rPr>
      </w:pPr>
      <w:r>
        <w:rPr>
          <w:b w:val="0"/>
          <w:bCs w:val="0"/>
        </w:rPr>
        <w:t>2021 год</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2187"/>
        <w:gridCol w:w="929"/>
        <w:gridCol w:w="991"/>
        <w:gridCol w:w="991"/>
        <w:gridCol w:w="1558"/>
        <w:gridCol w:w="1273"/>
        <w:gridCol w:w="1844"/>
      </w:tblGrid>
      <w:tr w:rsidR="004B5A8C" w:rsidRPr="004B5A8C" w14:paraId="692187D0" w14:textId="77777777" w:rsidTr="004B5A8C">
        <w:tc>
          <w:tcPr>
            <w:tcW w:w="277" w:type="pct"/>
            <w:vMerge w:val="restart"/>
          </w:tcPr>
          <w:p w14:paraId="4B8D7E9C" w14:textId="77777777" w:rsidR="002E0E08" w:rsidRPr="004B5A8C" w:rsidRDefault="002E0E08" w:rsidP="002C737E">
            <w:pPr>
              <w:tabs>
                <w:tab w:val="right" w:pos="851"/>
              </w:tabs>
              <w:spacing w:line="276" w:lineRule="auto"/>
              <w:rPr>
                <w:lang w:eastAsia="en-US"/>
              </w:rPr>
            </w:pPr>
            <w:r w:rsidRPr="004B5A8C">
              <w:rPr>
                <w:sz w:val="22"/>
                <w:szCs w:val="22"/>
                <w:lang w:eastAsia="en-US"/>
              </w:rPr>
              <w:t>№</w:t>
            </w:r>
          </w:p>
          <w:p w14:paraId="0E3F0F93" w14:textId="77777777" w:rsidR="002E0E08" w:rsidRPr="004B5A8C" w:rsidRDefault="002E0E08" w:rsidP="002C737E">
            <w:pPr>
              <w:tabs>
                <w:tab w:val="right" w:pos="851"/>
              </w:tabs>
              <w:spacing w:line="276" w:lineRule="auto"/>
              <w:rPr>
                <w:lang w:eastAsia="en-US"/>
              </w:rPr>
            </w:pPr>
            <w:r w:rsidRPr="004B5A8C">
              <w:rPr>
                <w:sz w:val="22"/>
                <w:szCs w:val="22"/>
                <w:lang w:eastAsia="en-US"/>
              </w:rPr>
              <w:t>п/п</w:t>
            </w:r>
          </w:p>
        </w:tc>
        <w:tc>
          <w:tcPr>
            <w:tcW w:w="1057" w:type="pct"/>
            <w:vMerge w:val="restart"/>
          </w:tcPr>
          <w:p w14:paraId="24453945" w14:textId="77777777" w:rsidR="002E0E08" w:rsidRPr="004B5A8C" w:rsidRDefault="002E0E08" w:rsidP="002C737E">
            <w:pPr>
              <w:tabs>
                <w:tab w:val="right" w:pos="851"/>
              </w:tabs>
              <w:spacing w:line="276" w:lineRule="auto"/>
              <w:rPr>
                <w:lang w:eastAsia="en-US"/>
              </w:rPr>
            </w:pPr>
            <w:r w:rsidRPr="004B5A8C">
              <w:rPr>
                <w:b/>
                <w:bCs/>
                <w:sz w:val="22"/>
                <w:szCs w:val="22"/>
                <w:lang w:eastAsia="en-US"/>
              </w:rPr>
              <w:t>Наименование тем  (разделов) дисциплины</w:t>
            </w:r>
          </w:p>
        </w:tc>
        <w:tc>
          <w:tcPr>
            <w:tcW w:w="2775" w:type="pct"/>
            <w:gridSpan w:val="5"/>
          </w:tcPr>
          <w:p w14:paraId="0EB2CEC2" w14:textId="77777777" w:rsidR="002E0E08" w:rsidRPr="004B5A8C" w:rsidRDefault="002E0E08" w:rsidP="002C737E">
            <w:pPr>
              <w:tabs>
                <w:tab w:val="right" w:pos="851"/>
              </w:tabs>
              <w:spacing w:line="276" w:lineRule="auto"/>
              <w:jc w:val="center"/>
              <w:rPr>
                <w:b/>
                <w:bCs/>
                <w:lang w:eastAsia="en-US"/>
              </w:rPr>
            </w:pPr>
            <w:r w:rsidRPr="004B5A8C">
              <w:rPr>
                <w:b/>
                <w:bCs/>
                <w:sz w:val="22"/>
                <w:szCs w:val="22"/>
                <w:lang w:eastAsia="en-US"/>
              </w:rPr>
              <w:t>Трудоемкость в часах</w:t>
            </w:r>
          </w:p>
        </w:tc>
        <w:tc>
          <w:tcPr>
            <w:tcW w:w="891" w:type="pct"/>
            <w:vMerge w:val="restart"/>
          </w:tcPr>
          <w:p w14:paraId="7CB28EE9"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Формы текущего контроля успеваемости</w:t>
            </w:r>
          </w:p>
        </w:tc>
      </w:tr>
      <w:tr w:rsidR="004B5A8C" w:rsidRPr="004B5A8C" w14:paraId="42A4880E" w14:textId="77777777" w:rsidTr="004B5A8C">
        <w:tc>
          <w:tcPr>
            <w:tcW w:w="277" w:type="pct"/>
            <w:vMerge/>
            <w:vAlign w:val="center"/>
          </w:tcPr>
          <w:p w14:paraId="46642A7A" w14:textId="77777777" w:rsidR="002E0E08" w:rsidRPr="004B5A8C" w:rsidRDefault="002E0E08" w:rsidP="002C737E">
            <w:pPr>
              <w:spacing w:line="276" w:lineRule="auto"/>
              <w:rPr>
                <w:lang w:eastAsia="en-US"/>
              </w:rPr>
            </w:pPr>
          </w:p>
        </w:tc>
        <w:tc>
          <w:tcPr>
            <w:tcW w:w="1057" w:type="pct"/>
            <w:vMerge/>
            <w:vAlign w:val="center"/>
          </w:tcPr>
          <w:p w14:paraId="0BBE6417" w14:textId="77777777" w:rsidR="002E0E08" w:rsidRPr="004B5A8C" w:rsidRDefault="002E0E08" w:rsidP="002C737E">
            <w:pPr>
              <w:spacing w:line="276" w:lineRule="auto"/>
              <w:rPr>
                <w:lang w:eastAsia="en-US"/>
              </w:rPr>
            </w:pPr>
          </w:p>
        </w:tc>
        <w:tc>
          <w:tcPr>
            <w:tcW w:w="449" w:type="pct"/>
            <w:vMerge w:val="restart"/>
          </w:tcPr>
          <w:p w14:paraId="22126AB3"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Всего</w:t>
            </w:r>
          </w:p>
        </w:tc>
        <w:tc>
          <w:tcPr>
            <w:tcW w:w="1711" w:type="pct"/>
            <w:gridSpan w:val="3"/>
          </w:tcPr>
          <w:p w14:paraId="37940C2D" w14:textId="77777777" w:rsidR="002E0E08" w:rsidRPr="004B5A8C" w:rsidRDefault="002E0E08" w:rsidP="002C737E">
            <w:pPr>
              <w:tabs>
                <w:tab w:val="right" w:pos="851"/>
              </w:tabs>
              <w:spacing w:line="276" w:lineRule="auto"/>
              <w:rPr>
                <w:b/>
                <w:bCs/>
                <w:lang w:eastAsia="en-US"/>
              </w:rPr>
            </w:pPr>
            <w:r w:rsidRPr="004B5A8C">
              <w:rPr>
                <w:b/>
                <w:bCs/>
                <w:sz w:val="22"/>
                <w:szCs w:val="22"/>
                <w:lang w:eastAsia="en-US"/>
              </w:rPr>
              <w:t>Контактная работа -Аудиторная работа</w:t>
            </w:r>
          </w:p>
        </w:tc>
        <w:tc>
          <w:tcPr>
            <w:tcW w:w="615" w:type="pct"/>
            <w:vMerge w:val="restart"/>
          </w:tcPr>
          <w:p w14:paraId="45A3E833" w14:textId="77777777" w:rsidR="002E0E08" w:rsidRPr="004B5A8C" w:rsidRDefault="002E0E08" w:rsidP="002C737E">
            <w:pPr>
              <w:tabs>
                <w:tab w:val="right" w:pos="851"/>
              </w:tabs>
              <w:spacing w:line="276" w:lineRule="auto"/>
              <w:rPr>
                <w:lang w:eastAsia="en-US"/>
              </w:rPr>
            </w:pPr>
            <w:r w:rsidRPr="004B5A8C">
              <w:rPr>
                <w:b/>
                <w:bCs/>
                <w:sz w:val="22"/>
                <w:szCs w:val="22"/>
                <w:lang w:eastAsia="en-US"/>
              </w:rPr>
              <w:t>Самостоятельная работа</w:t>
            </w:r>
          </w:p>
        </w:tc>
        <w:tc>
          <w:tcPr>
            <w:tcW w:w="891" w:type="pct"/>
            <w:vMerge/>
            <w:vAlign w:val="center"/>
          </w:tcPr>
          <w:p w14:paraId="3C0FBBCD" w14:textId="77777777" w:rsidR="002E0E08" w:rsidRPr="004B5A8C" w:rsidRDefault="002E0E08" w:rsidP="002C737E">
            <w:pPr>
              <w:spacing w:line="276" w:lineRule="auto"/>
              <w:rPr>
                <w:b/>
                <w:bCs/>
                <w:lang w:eastAsia="en-US"/>
              </w:rPr>
            </w:pPr>
          </w:p>
        </w:tc>
      </w:tr>
      <w:tr w:rsidR="004B5A8C" w:rsidRPr="004B5A8C" w14:paraId="6BBB6169" w14:textId="77777777" w:rsidTr="004B5A8C">
        <w:tc>
          <w:tcPr>
            <w:tcW w:w="277" w:type="pct"/>
            <w:vMerge/>
            <w:vAlign w:val="center"/>
          </w:tcPr>
          <w:p w14:paraId="3D046018" w14:textId="77777777" w:rsidR="002E0E08" w:rsidRPr="004B5A8C" w:rsidRDefault="002E0E08" w:rsidP="002C737E">
            <w:pPr>
              <w:spacing w:line="276" w:lineRule="auto"/>
              <w:rPr>
                <w:lang w:eastAsia="en-US"/>
              </w:rPr>
            </w:pPr>
          </w:p>
        </w:tc>
        <w:tc>
          <w:tcPr>
            <w:tcW w:w="1057" w:type="pct"/>
            <w:vMerge/>
            <w:vAlign w:val="center"/>
          </w:tcPr>
          <w:p w14:paraId="6BE75ED8" w14:textId="77777777" w:rsidR="002E0E08" w:rsidRPr="004B5A8C" w:rsidRDefault="002E0E08" w:rsidP="002C737E">
            <w:pPr>
              <w:spacing w:line="276" w:lineRule="auto"/>
              <w:rPr>
                <w:lang w:eastAsia="en-US"/>
              </w:rPr>
            </w:pPr>
          </w:p>
        </w:tc>
        <w:tc>
          <w:tcPr>
            <w:tcW w:w="449" w:type="pct"/>
            <w:vMerge/>
            <w:vAlign w:val="center"/>
          </w:tcPr>
          <w:p w14:paraId="262E746A" w14:textId="77777777" w:rsidR="002E0E08" w:rsidRPr="004B5A8C" w:rsidRDefault="002E0E08" w:rsidP="002C737E">
            <w:pPr>
              <w:spacing w:line="276" w:lineRule="auto"/>
              <w:rPr>
                <w:b/>
                <w:bCs/>
                <w:lang w:eastAsia="en-US"/>
              </w:rPr>
            </w:pPr>
          </w:p>
        </w:tc>
        <w:tc>
          <w:tcPr>
            <w:tcW w:w="479" w:type="pct"/>
          </w:tcPr>
          <w:p w14:paraId="5F34C85E" w14:textId="2DCE4077" w:rsidR="002E0E08" w:rsidRPr="004B5A8C" w:rsidRDefault="002E0E08" w:rsidP="002C737E">
            <w:pPr>
              <w:tabs>
                <w:tab w:val="right" w:pos="851"/>
              </w:tabs>
              <w:spacing w:line="276" w:lineRule="auto"/>
              <w:rPr>
                <w:lang w:eastAsia="en-US"/>
              </w:rPr>
            </w:pPr>
            <w:r w:rsidRPr="004B5A8C">
              <w:rPr>
                <w:sz w:val="22"/>
                <w:szCs w:val="22"/>
                <w:lang w:eastAsia="en-US"/>
              </w:rPr>
              <w:t>Общая, в т.</w:t>
            </w:r>
            <w:r w:rsidR="00011B58">
              <w:rPr>
                <w:sz w:val="22"/>
                <w:szCs w:val="22"/>
                <w:lang w:eastAsia="en-US"/>
              </w:rPr>
              <w:t xml:space="preserve"> </w:t>
            </w:r>
            <w:r w:rsidRPr="004B5A8C">
              <w:rPr>
                <w:sz w:val="22"/>
                <w:szCs w:val="22"/>
                <w:lang w:eastAsia="en-US"/>
              </w:rPr>
              <w:t>ч.:</w:t>
            </w:r>
          </w:p>
        </w:tc>
        <w:tc>
          <w:tcPr>
            <w:tcW w:w="479" w:type="pct"/>
          </w:tcPr>
          <w:p w14:paraId="06F7B164" w14:textId="77777777" w:rsidR="002E0E08" w:rsidRPr="004B5A8C" w:rsidRDefault="002E0E08" w:rsidP="002C737E">
            <w:pPr>
              <w:tabs>
                <w:tab w:val="right" w:pos="851"/>
              </w:tabs>
              <w:spacing w:line="276" w:lineRule="auto"/>
              <w:rPr>
                <w:lang w:eastAsia="en-US"/>
              </w:rPr>
            </w:pPr>
            <w:r w:rsidRPr="004B5A8C">
              <w:rPr>
                <w:sz w:val="22"/>
                <w:szCs w:val="22"/>
                <w:lang w:eastAsia="en-US"/>
              </w:rPr>
              <w:t>Лекции</w:t>
            </w:r>
          </w:p>
        </w:tc>
        <w:tc>
          <w:tcPr>
            <w:tcW w:w="752" w:type="pct"/>
          </w:tcPr>
          <w:p w14:paraId="675D0ABD" w14:textId="6F7FEDC4" w:rsidR="002E0E08" w:rsidRPr="004B5A8C" w:rsidRDefault="00AC2C7B" w:rsidP="002C737E">
            <w:pPr>
              <w:tabs>
                <w:tab w:val="right" w:pos="851"/>
              </w:tabs>
              <w:spacing w:line="276" w:lineRule="auto"/>
              <w:rPr>
                <w:lang w:eastAsia="en-US"/>
              </w:rPr>
            </w:pPr>
            <w:r w:rsidRPr="004B5A8C">
              <w:rPr>
                <w:sz w:val="22"/>
                <w:szCs w:val="22"/>
                <w:lang w:eastAsia="en-US"/>
              </w:rPr>
              <w:t xml:space="preserve">Семинары, практические  </w:t>
            </w:r>
            <w:r w:rsidR="002E0E08" w:rsidRPr="004B5A8C">
              <w:rPr>
                <w:sz w:val="22"/>
                <w:szCs w:val="22"/>
                <w:lang w:eastAsia="en-US"/>
              </w:rPr>
              <w:t>занятия</w:t>
            </w:r>
          </w:p>
        </w:tc>
        <w:tc>
          <w:tcPr>
            <w:tcW w:w="615" w:type="pct"/>
            <w:vMerge/>
            <w:vAlign w:val="center"/>
          </w:tcPr>
          <w:p w14:paraId="7771E473" w14:textId="77777777" w:rsidR="002E0E08" w:rsidRPr="004B5A8C" w:rsidRDefault="002E0E08" w:rsidP="002C737E">
            <w:pPr>
              <w:spacing w:line="276" w:lineRule="auto"/>
              <w:rPr>
                <w:lang w:eastAsia="en-US"/>
              </w:rPr>
            </w:pPr>
          </w:p>
        </w:tc>
        <w:tc>
          <w:tcPr>
            <w:tcW w:w="891" w:type="pct"/>
            <w:vMerge/>
            <w:vAlign w:val="center"/>
          </w:tcPr>
          <w:p w14:paraId="67561047" w14:textId="77777777" w:rsidR="002E0E08" w:rsidRPr="004B5A8C" w:rsidRDefault="002E0E08" w:rsidP="002C737E">
            <w:pPr>
              <w:spacing w:line="276" w:lineRule="auto"/>
              <w:rPr>
                <w:b/>
                <w:bCs/>
                <w:lang w:eastAsia="en-US"/>
              </w:rPr>
            </w:pPr>
          </w:p>
        </w:tc>
      </w:tr>
      <w:tr w:rsidR="004B5A8C" w:rsidRPr="004B5A8C" w14:paraId="23CDEA6A" w14:textId="77777777" w:rsidTr="004B5A8C">
        <w:tc>
          <w:tcPr>
            <w:tcW w:w="277" w:type="pct"/>
          </w:tcPr>
          <w:p w14:paraId="0E94EF62" w14:textId="77777777" w:rsidR="004B5A8C" w:rsidRPr="004B5A8C" w:rsidRDefault="004B5A8C" w:rsidP="004B5A8C">
            <w:pPr>
              <w:tabs>
                <w:tab w:val="right" w:pos="851"/>
              </w:tabs>
              <w:spacing w:line="276" w:lineRule="auto"/>
              <w:rPr>
                <w:lang w:eastAsia="en-US"/>
              </w:rPr>
            </w:pPr>
            <w:r w:rsidRPr="004B5A8C">
              <w:rPr>
                <w:lang w:eastAsia="en-US"/>
              </w:rPr>
              <w:t>1.</w:t>
            </w:r>
          </w:p>
        </w:tc>
        <w:tc>
          <w:tcPr>
            <w:tcW w:w="1057" w:type="pct"/>
          </w:tcPr>
          <w:p w14:paraId="02B04E5C" w14:textId="77777777" w:rsidR="004B5A8C" w:rsidRPr="004B5A8C" w:rsidRDefault="004B5A8C" w:rsidP="004B5A8C">
            <w:pPr>
              <w:tabs>
                <w:tab w:val="right" w:pos="851"/>
              </w:tabs>
              <w:spacing w:line="276" w:lineRule="auto"/>
              <w:rPr>
                <w:lang w:eastAsia="en-US"/>
              </w:rPr>
            </w:pPr>
            <w:r w:rsidRPr="004B5A8C">
              <w:rPr>
                <w:lang w:eastAsia="en-US"/>
              </w:rPr>
              <w:t>Тема 1. Риторика: практика устной и письменной коммуникации</w:t>
            </w:r>
          </w:p>
        </w:tc>
        <w:tc>
          <w:tcPr>
            <w:tcW w:w="449" w:type="pct"/>
          </w:tcPr>
          <w:p w14:paraId="40BAC509" w14:textId="01B9BC73"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5825CB27" w14:textId="3CAE7481"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3CEF82B1" w14:textId="2BA35E26"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B758CE1" w14:textId="23CC6E21" w:rsidR="004B5A8C" w:rsidRPr="004B5A8C" w:rsidRDefault="004B5A8C" w:rsidP="004B5A8C">
            <w:pPr>
              <w:tabs>
                <w:tab w:val="right" w:pos="851"/>
              </w:tabs>
              <w:spacing w:line="276" w:lineRule="auto"/>
              <w:jc w:val="center"/>
              <w:rPr>
                <w:lang w:eastAsia="en-US"/>
              </w:rPr>
            </w:pPr>
            <w:r w:rsidRPr="004B5A8C">
              <w:rPr>
                <w:lang w:eastAsia="en-US"/>
              </w:rPr>
              <w:t>2</w:t>
            </w:r>
          </w:p>
        </w:tc>
        <w:tc>
          <w:tcPr>
            <w:tcW w:w="615" w:type="pct"/>
          </w:tcPr>
          <w:p w14:paraId="77AA5FA3" w14:textId="3089541C"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5E23F07E" w14:textId="77777777" w:rsidR="004B5A8C" w:rsidRPr="004B5A8C" w:rsidRDefault="004B5A8C" w:rsidP="004B5A8C">
            <w:pPr>
              <w:tabs>
                <w:tab w:val="right" w:pos="851"/>
              </w:tabs>
              <w:spacing w:line="276" w:lineRule="auto"/>
              <w:rPr>
                <w:lang w:eastAsia="en-US"/>
              </w:rPr>
            </w:pPr>
            <w:r w:rsidRPr="004B5A8C">
              <w:rPr>
                <w:lang w:eastAsia="en-US"/>
              </w:rPr>
              <w:t>опрос, дискуссия, кейсы</w:t>
            </w:r>
          </w:p>
        </w:tc>
      </w:tr>
      <w:tr w:rsidR="004B5A8C" w:rsidRPr="004B5A8C" w14:paraId="7A51D0BA" w14:textId="77777777" w:rsidTr="004B5A8C">
        <w:tc>
          <w:tcPr>
            <w:tcW w:w="277" w:type="pct"/>
          </w:tcPr>
          <w:p w14:paraId="2DA6B9C7" w14:textId="77777777" w:rsidR="004B5A8C" w:rsidRPr="004B5A8C" w:rsidRDefault="004B5A8C" w:rsidP="004B5A8C">
            <w:pPr>
              <w:tabs>
                <w:tab w:val="right" w:pos="851"/>
              </w:tabs>
              <w:spacing w:line="276" w:lineRule="auto"/>
              <w:rPr>
                <w:lang w:eastAsia="en-US"/>
              </w:rPr>
            </w:pPr>
            <w:r w:rsidRPr="004B5A8C">
              <w:rPr>
                <w:lang w:eastAsia="en-US"/>
              </w:rPr>
              <w:t>2.</w:t>
            </w:r>
          </w:p>
        </w:tc>
        <w:tc>
          <w:tcPr>
            <w:tcW w:w="1057" w:type="pct"/>
          </w:tcPr>
          <w:p w14:paraId="7031D5E4" w14:textId="77777777" w:rsidR="004B5A8C" w:rsidRPr="004B5A8C" w:rsidRDefault="004B5A8C" w:rsidP="004B5A8C">
            <w:pPr>
              <w:tabs>
                <w:tab w:val="right" w:pos="851"/>
              </w:tabs>
              <w:spacing w:line="276" w:lineRule="auto"/>
              <w:rPr>
                <w:lang w:eastAsia="en-US"/>
              </w:rPr>
            </w:pPr>
            <w:r w:rsidRPr="004B5A8C">
              <w:rPr>
                <w:lang w:eastAsia="en-US"/>
              </w:rPr>
              <w:t>Тема 2. Особенности устной коммуникации в деловой среде</w:t>
            </w:r>
          </w:p>
        </w:tc>
        <w:tc>
          <w:tcPr>
            <w:tcW w:w="449" w:type="pct"/>
          </w:tcPr>
          <w:p w14:paraId="42E77A6C" w14:textId="2444E77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45505EF8" w14:textId="3ADEE2D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75832DA" w14:textId="3359F6AD"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4DA3981B" w14:textId="07BD760D"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180F2585"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81F0D66"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 тесты</w:t>
            </w:r>
          </w:p>
        </w:tc>
      </w:tr>
      <w:tr w:rsidR="004B5A8C" w:rsidRPr="004B5A8C" w14:paraId="4A5F5594" w14:textId="77777777" w:rsidTr="004B5A8C">
        <w:tc>
          <w:tcPr>
            <w:tcW w:w="277" w:type="pct"/>
          </w:tcPr>
          <w:p w14:paraId="2FC16522" w14:textId="77777777" w:rsidR="004B5A8C" w:rsidRPr="004B5A8C" w:rsidRDefault="004B5A8C" w:rsidP="004B5A8C">
            <w:pPr>
              <w:tabs>
                <w:tab w:val="right" w:pos="851"/>
              </w:tabs>
              <w:spacing w:line="276" w:lineRule="auto"/>
              <w:rPr>
                <w:lang w:eastAsia="en-US"/>
              </w:rPr>
            </w:pPr>
            <w:r w:rsidRPr="004B5A8C">
              <w:rPr>
                <w:lang w:eastAsia="en-US"/>
              </w:rPr>
              <w:t>3</w:t>
            </w:r>
          </w:p>
        </w:tc>
        <w:tc>
          <w:tcPr>
            <w:tcW w:w="1057" w:type="pct"/>
          </w:tcPr>
          <w:p w14:paraId="2951A30B" w14:textId="77777777" w:rsidR="004B5A8C" w:rsidRPr="004B5A8C" w:rsidRDefault="004B5A8C" w:rsidP="004B5A8C">
            <w:pPr>
              <w:tabs>
                <w:tab w:val="right" w:pos="851"/>
              </w:tabs>
              <w:spacing w:line="276" w:lineRule="auto"/>
              <w:rPr>
                <w:lang w:eastAsia="en-US"/>
              </w:rPr>
            </w:pPr>
            <w:r w:rsidRPr="004B5A8C">
              <w:rPr>
                <w:lang w:eastAsia="en-US"/>
              </w:rPr>
              <w:t>Тема 3. Технологии генерации идей и организации процесса делового письма</w:t>
            </w:r>
          </w:p>
        </w:tc>
        <w:tc>
          <w:tcPr>
            <w:tcW w:w="449" w:type="pct"/>
          </w:tcPr>
          <w:p w14:paraId="3BE8A0BB" w14:textId="3BCF65C5"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666B0790" w14:textId="7CC7A5B4" w:rsidR="004B5A8C" w:rsidRPr="004B5A8C" w:rsidRDefault="004B5A8C" w:rsidP="004B5A8C">
            <w:pPr>
              <w:tabs>
                <w:tab w:val="right" w:pos="851"/>
              </w:tabs>
              <w:spacing w:line="276" w:lineRule="auto"/>
              <w:jc w:val="center"/>
              <w:rPr>
                <w:lang w:eastAsia="en-US"/>
              </w:rPr>
            </w:pPr>
            <w:r w:rsidRPr="004B5A8C">
              <w:rPr>
                <w:lang w:eastAsia="en-US"/>
              </w:rPr>
              <w:t>8</w:t>
            </w:r>
          </w:p>
        </w:tc>
        <w:tc>
          <w:tcPr>
            <w:tcW w:w="479" w:type="pct"/>
          </w:tcPr>
          <w:p w14:paraId="330E1327" w14:textId="7C4C4EDC" w:rsidR="004B5A8C" w:rsidRPr="004B5A8C" w:rsidRDefault="004B5A8C" w:rsidP="004B5A8C">
            <w:pPr>
              <w:tabs>
                <w:tab w:val="right" w:pos="851"/>
              </w:tabs>
              <w:spacing w:line="276" w:lineRule="auto"/>
              <w:jc w:val="center"/>
              <w:rPr>
                <w:lang w:eastAsia="en-US"/>
              </w:rPr>
            </w:pPr>
            <w:r w:rsidRPr="004B5A8C">
              <w:rPr>
                <w:lang w:eastAsia="en-US"/>
              </w:rPr>
              <w:t>4</w:t>
            </w:r>
          </w:p>
        </w:tc>
        <w:tc>
          <w:tcPr>
            <w:tcW w:w="752" w:type="pct"/>
          </w:tcPr>
          <w:p w14:paraId="3E0191F7" w14:textId="4AC8F973"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5D497F8E" w14:textId="77777777"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67AF47B8" w14:textId="77777777" w:rsidR="004B5A8C" w:rsidRPr="004B5A8C" w:rsidRDefault="004B5A8C" w:rsidP="004B5A8C">
            <w:pPr>
              <w:tabs>
                <w:tab w:val="right" w:pos="851"/>
              </w:tabs>
              <w:spacing w:line="276" w:lineRule="auto"/>
              <w:rPr>
                <w:lang w:eastAsia="en-US"/>
              </w:rPr>
            </w:pPr>
            <w:r w:rsidRPr="004B5A8C">
              <w:rPr>
                <w:lang w:eastAsia="en-US"/>
              </w:rPr>
              <w:t>опрос, презентация</w:t>
            </w:r>
          </w:p>
        </w:tc>
      </w:tr>
      <w:tr w:rsidR="004B5A8C" w:rsidRPr="004B5A8C" w14:paraId="0A051ED1" w14:textId="77777777" w:rsidTr="004B5A8C">
        <w:tc>
          <w:tcPr>
            <w:tcW w:w="277" w:type="pct"/>
          </w:tcPr>
          <w:p w14:paraId="4662F2A5" w14:textId="77777777" w:rsidR="004B5A8C" w:rsidRPr="004B5A8C" w:rsidRDefault="004B5A8C" w:rsidP="004B5A8C">
            <w:pPr>
              <w:tabs>
                <w:tab w:val="right" w:pos="851"/>
              </w:tabs>
              <w:spacing w:line="276" w:lineRule="auto"/>
              <w:rPr>
                <w:lang w:eastAsia="en-US"/>
              </w:rPr>
            </w:pPr>
            <w:r w:rsidRPr="004B5A8C">
              <w:rPr>
                <w:lang w:eastAsia="en-US"/>
              </w:rPr>
              <w:t>4</w:t>
            </w:r>
          </w:p>
        </w:tc>
        <w:tc>
          <w:tcPr>
            <w:tcW w:w="1057" w:type="pct"/>
          </w:tcPr>
          <w:p w14:paraId="5D0382A6" w14:textId="77777777" w:rsidR="004B5A8C" w:rsidRPr="004B5A8C" w:rsidRDefault="004B5A8C" w:rsidP="004B5A8C">
            <w:pPr>
              <w:tabs>
                <w:tab w:val="right" w:pos="851"/>
              </w:tabs>
              <w:spacing w:line="276" w:lineRule="auto"/>
              <w:rPr>
                <w:lang w:eastAsia="en-US"/>
              </w:rPr>
            </w:pPr>
            <w:r w:rsidRPr="004B5A8C">
              <w:rPr>
                <w:lang w:eastAsia="en-US"/>
              </w:rPr>
              <w:t>Тема 4. Деловая переписка и другие электронные коммуникации</w:t>
            </w:r>
          </w:p>
        </w:tc>
        <w:tc>
          <w:tcPr>
            <w:tcW w:w="449" w:type="pct"/>
          </w:tcPr>
          <w:p w14:paraId="6AB80AEB" w14:textId="32FF4314" w:rsidR="004B5A8C" w:rsidRPr="004B5A8C" w:rsidRDefault="004B5A8C" w:rsidP="00011B58">
            <w:pPr>
              <w:tabs>
                <w:tab w:val="right" w:pos="851"/>
              </w:tabs>
              <w:spacing w:line="276" w:lineRule="auto"/>
              <w:jc w:val="center"/>
              <w:rPr>
                <w:lang w:eastAsia="en-US"/>
              </w:rPr>
            </w:pPr>
            <w:r w:rsidRPr="004B5A8C">
              <w:rPr>
                <w:lang w:eastAsia="en-US"/>
              </w:rPr>
              <w:t>20</w:t>
            </w:r>
          </w:p>
        </w:tc>
        <w:tc>
          <w:tcPr>
            <w:tcW w:w="479" w:type="pct"/>
          </w:tcPr>
          <w:p w14:paraId="3187D9CD" w14:textId="5E678F7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43BB4DB0" w14:textId="6E8C8281"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03A025F8" w14:textId="36A944B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31DD4415" w14:textId="57A5B75C" w:rsidR="004B5A8C" w:rsidRPr="004B5A8C" w:rsidRDefault="004B5A8C" w:rsidP="004B5A8C">
            <w:pPr>
              <w:tabs>
                <w:tab w:val="right" w:pos="851"/>
              </w:tabs>
              <w:spacing w:line="276" w:lineRule="auto"/>
              <w:jc w:val="center"/>
              <w:rPr>
                <w:lang w:eastAsia="en-US"/>
              </w:rPr>
            </w:pPr>
            <w:r w:rsidRPr="004B5A8C">
              <w:rPr>
                <w:lang w:eastAsia="en-US"/>
              </w:rPr>
              <w:t>14</w:t>
            </w:r>
          </w:p>
        </w:tc>
        <w:tc>
          <w:tcPr>
            <w:tcW w:w="891" w:type="pct"/>
          </w:tcPr>
          <w:p w14:paraId="10899AD2" w14:textId="77777777" w:rsidR="004B5A8C" w:rsidRPr="004B5A8C" w:rsidRDefault="004B5A8C" w:rsidP="004B5A8C">
            <w:pPr>
              <w:tabs>
                <w:tab w:val="right" w:pos="851"/>
              </w:tabs>
              <w:spacing w:line="276" w:lineRule="auto"/>
              <w:rPr>
                <w:lang w:eastAsia="en-US"/>
              </w:rPr>
            </w:pPr>
            <w:r w:rsidRPr="004B5A8C">
              <w:rPr>
                <w:lang w:eastAsia="en-US"/>
              </w:rPr>
              <w:t>опрос, тесты, дискуссия</w:t>
            </w:r>
          </w:p>
        </w:tc>
      </w:tr>
      <w:tr w:rsidR="004B5A8C" w:rsidRPr="004B5A8C" w14:paraId="43FDCD3A" w14:textId="77777777" w:rsidTr="004B5A8C">
        <w:tc>
          <w:tcPr>
            <w:tcW w:w="277" w:type="pct"/>
          </w:tcPr>
          <w:p w14:paraId="017BF812" w14:textId="77777777" w:rsidR="004B5A8C" w:rsidRPr="004B5A8C" w:rsidRDefault="004B5A8C" w:rsidP="004B5A8C">
            <w:pPr>
              <w:tabs>
                <w:tab w:val="right" w:pos="851"/>
              </w:tabs>
              <w:spacing w:line="276" w:lineRule="auto"/>
              <w:rPr>
                <w:lang w:eastAsia="en-US"/>
              </w:rPr>
            </w:pPr>
            <w:r w:rsidRPr="004B5A8C">
              <w:rPr>
                <w:lang w:eastAsia="en-US"/>
              </w:rPr>
              <w:t>5</w:t>
            </w:r>
          </w:p>
        </w:tc>
        <w:tc>
          <w:tcPr>
            <w:tcW w:w="1057" w:type="pct"/>
          </w:tcPr>
          <w:p w14:paraId="0BE86A3D" w14:textId="77777777" w:rsidR="004B5A8C" w:rsidRPr="004B5A8C" w:rsidRDefault="004B5A8C" w:rsidP="004B5A8C">
            <w:pPr>
              <w:tabs>
                <w:tab w:val="right" w:pos="851"/>
              </w:tabs>
              <w:spacing w:line="276" w:lineRule="auto"/>
              <w:rPr>
                <w:lang w:eastAsia="en-US"/>
              </w:rPr>
            </w:pPr>
            <w:r w:rsidRPr="004B5A8C">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6E405344" w14:textId="41E35BE9" w:rsidR="004B5A8C" w:rsidRPr="004B5A8C" w:rsidRDefault="004B5A8C" w:rsidP="00011B58">
            <w:pPr>
              <w:tabs>
                <w:tab w:val="right" w:pos="851"/>
              </w:tabs>
              <w:spacing w:line="276" w:lineRule="auto"/>
              <w:jc w:val="center"/>
              <w:rPr>
                <w:lang w:eastAsia="en-US"/>
              </w:rPr>
            </w:pPr>
            <w:r w:rsidRPr="004B5A8C">
              <w:rPr>
                <w:lang w:eastAsia="en-US"/>
              </w:rPr>
              <w:t>22</w:t>
            </w:r>
          </w:p>
        </w:tc>
        <w:tc>
          <w:tcPr>
            <w:tcW w:w="479" w:type="pct"/>
          </w:tcPr>
          <w:p w14:paraId="34C74A62" w14:textId="3736C054" w:rsidR="004B5A8C" w:rsidRPr="004B5A8C" w:rsidRDefault="004B5A8C" w:rsidP="004B5A8C">
            <w:pPr>
              <w:tabs>
                <w:tab w:val="right" w:pos="851"/>
              </w:tabs>
              <w:spacing w:line="276" w:lineRule="auto"/>
              <w:jc w:val="center"/>
              <w:rPr>
                <w:lang w:eastAsia="en-US"/>
              </w:rPr>
            </w:pPr>
            <w:r w:rsidRPr="004B5A8C">
              <w:rPr>
                <w:lang w:eastAsia="en-US"/>
              </w:rPr>
              <w:t>6</w:t>
            </w:r>
          </w:p>
        </w:tc>
        <w:tc>
          <w:tcPr>
            <w:tcW w:w="479" w:type="pct"/>
          </w:tcPr>
          <w:p w14:paraId="5C7D5868" w14:textId="4493A0B8" w:rsidR="004B5A8C" w:rsidRPr="004B5A8C" w:rsidRDefault="004B5A8C" w:rsidP="004B5A8C">
            <w:pPr>
              <w:tabs>
                <w:tab w:val="right" w:pos="851"/>
              </w:tabs>
              <w:spacing w:line="276" w:lineRule="auto"/>
              <w:jc w:val="center"/>
              <w:rPr>
                <w:lang w:eastAsia="en-US"/>
              </w:rPr>
            </w:pPr>
            <w:r w:rsidRPr="004B5A8C">
              <w:rPr>
                <w:lang w:eastAsia="en-US"/>
              </w:rPr>
              <w:t>2</w:t>
            </w:r>
          </w:p>
        </w:tc>
        <w:tc>
          <w:tcPr>
            <w:tcW w:w="752" w:type="pct"/>
          </w:tcPr>
          <w:p w14:paraId="4FB58092" w14:textId="72E478DA" w:rsidR="004B5A8C" w:rsidRPr="004B5A8C" w:rsidRDefault="004B5A8C" w:rsidP="004B5A8C">
            <w:pPr>
              <w:tabs>
                <w:tab w:val="right" w:pos="851"/>
              </w:tabs>
              <w:spacing w:line="276" w:lineRule="auto"/>
              <w:jc w:val="center"/>
              <w:rPr>
                <w:lang w:eastAsia="en-US"/>
              </w:rPr>
            </w:pPr>
            <w:r w:rsidRPr="004B5A8C">
              <w:rPr>
                <w:lang w:eastAsia="en-US"/>
              </w:rPr>
              <w:t>4</w:t>
            </w:r>
          </w:p>
        </w:tc>
        <w:tc>
          <w:tcPr>
            <w:tcW w:w="615" w:type="pct"/>
          </w:tcPr>
          <w:p w14:paraId="0112455F" w14:textId="77777777" w:rsidR="004B5A8C" w:rsidRPr="004B5A8C" w:rsidRDefault="004B5A8C" w:rsidP="004B5A8C">
            <w:pPr>
              <w:tabs>
                <w:tab w:val="right" w:pos="851"/>
              </w:tabs>
              <w:spacing w:line="276" w:lineRule="auto"/>
              <w:jc w:val="center"/>
              <w:rPr>
                <w:lang w:eastAsia="en-US"/>
              </w:rPr>
            </w:pPr>
            <w:r w:rsidRPr="004B5A8C">
              <w:rPr>
                <w:lang w:eastAsia="en-US"/>
              </w:rPr>
              <w:t>16</w:t>
            </w:r>
          </w:p>
        </w:tc>
        <w:tc>
          <w:tcPr>
            <w:tcW w:w="891" w:type="pct"/>
          </w:tcPr>
          <w:p w14:paraId="34FC094E" w14:textId="77777777" w:rsidR="004B5A8C" w:rsidRPr="004B5A8C" w:rsidRDefault="004B5A8C" w:rsidP="004B5A8C">
            <w:pPr>
              <w:tabs>
                <w:tab w:val="right" w:pos="851"/>
              </w:tabs>
              <w:spacing w:line="276" w:lineRule="auto"/>
              <w:rPr>
                <w:lang w:eastAsia="en-US"/>
              </w:rPr>
            </w:pPr>
            <w:r w:rsidRPr="004B5A8C">
              <w:rPr>
                <w:lang w:eastAsia="en-US"/>
              </w:rPr>
              <w:t>опрос, проектное задание</w:t>
            </w:r>
          </w:p>
        </w:tc>
      </w:tr>
      <w:tr w:rsidR="004B5A8C" w:rsidRPr="004B5A8C" w14:paraId="69C3C4F8" w14:textId="77777777" w:rsidTr="004B5A8C">
        <w:tc>
          <w:tcPr>
            <w:tcW w:w="277" w:type="pct"/>
          </w:tcPr>
          <w:p w14:paraId="7AB711E1" w14:textId="77777777" w:rsidR="002E0E08" w:rsidRPr="004B5A8C" w:rsidRDefault="002E0E08" w:rsidP="002C737E">
            <w:pPr>
              <w:tabs>
                <w:tab w:val="right" w:pos="851"/>
              </w:tabs>
              <w:spacing w:line="276" w:lineRule="auto"/>
              <w:rPr>
                <w:lang w:eastAsia="en-US"/>
              </w:rPr>
            </w:pPr>
          </w:p>
        </w:tc>
        <w:tc>
          <w:tcPr>
            <w:tcW w:w="1057" w:type="pct"/>
          </w:tcPr>
          <w:p w14:paraId="5C35EB29" w14:textId="77777777" w:rsidR="002E0E08" w:rsidRPr="004B5A8C" w:rsidRDefault="002E0E08" w:rsidP="002C737E">
            <w:pPr>
              <w:tabs>
                <w:tab w:val="right" w:pos="851"/>
              </w:tabs>
              <w:spacing w:line="276" w:lineRule="auto"/>
              <w:rPr>
                <w:lang w:eastAsia="en-US"/>
              </w:rPr>
            </w:pPr>
            <w:r w:rsidRPr="004B5A8C">
              <w:rPr>
                <w:lang w:eastAsia="en-US"/>
              </w:rPr>
              <w:t xml:space="preserve">В целом по дисциплине </w:t>
            </w:r>
          </w:p>
        </w:tc>
        <w:tc>
          <w:tcPr>
            <w:tcW w:w="449" w:type="pct"/>
          </w:tcPr>
          <w:p w14:paraId="1B8B58A4"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108</w:t>
            </w:r>
          </w:p>
        </w:tc>
        <w:tc>
          <w:tcPr>
            <w:tcW w:w="479" w:type="pct"/>
          </w:tcPr>
          <w:p w14:paraId="4BD44FC3" w14:textId="77777777" w:rsidR="002E0E08" w:rsidRPr="004B5A8C" w:rsidRDefault="002E0E08" w:rsidP="002C737E">
            <w:pPr>
              <w:tabs>
                <w:tab w:val="right" w:pos="851"/>
              </w:tabs>
              <w:spacing w:line="276" w:lineRule="auto"/>
              <w:jc w:val="center"/>
              <w:rPr>
                <w:b/>
                <w:bCs/>
                <w:lang w:eastAsia="en-US"/>
              </w:rPr>
            </w:pPr>
            <w:r w:rsidRPr="004B5A8C">
              <w:rPr>
                <w:b/>
                <w:bCs/>
                <w:lang w:eastAsia="en-US"/>
              </w:rPr>
              <w:t>34</w:t>
            </w:r>
          </w:p>
        </w:tc>
        <w:tc>
          <w:tcPr>
            <w:tcW w:w="479" w:type="pct"/>
          </w:tcPr>
          <w:p w14:paraId="2B04D0EB" w14:textId="5EB92026" w:rsidR="002E0E08" w:rsidRPr="004B5A8C" w:rsidRDefault="004B5A8C" w:rsidP="002C737E">
            <w:pPr>
              <w:tabs>
                <w:tab w:val="right" w:pos="851"/>
              </w:tabs>
              <w:spacing w:line="276" w:lineRule="auto"/>
              <w:jc w:val="center"/>
              <w:rPr>
                <w:b/>
                <w:bCs/>
                <w:lang w:eastAsia="en-US"/>
              </w:rPr>
            </w:pPr>
            <w:r w:rsidRPr="004B5A8C">
              <w:rPr>
                <w:b/>
                <w:bCs/>
                <w:lang w:eastAsia="en-US"/>
              </w:rPr>
              <w:t>16</w:t>
            </w:r>
          </w:p>
        </w:tc>
        <w:tc>
          <w:tcPr>
            <w:tcW w:w="752" w:type="pct"/>
          </w:tcPr>
          <w:p w14:paraId="72CFA27B" w14:textId="0CFBF5DC" w:rsidR="002E0E08" w:rsidRPr="004B5A8C" w:rsidRDefault="004B5A8C" w:rsidP="002C737E">
            <w:pPr>
              <w:tabs>
                <w:tab w:val="right" w:pos="851"/>
              </w:tabs>
              <w:spacing w:line="276" w:lineRule="auto"/>
              <w:jc w:val="center"/>
              <w:rPr>
                <w:b/>
                <w:bCs/>
                <w:lang w:eastAsia="en-US"/>
              </w:rPr>
            </w:pPr>
            <w:r w:rsidRPr="004B5A8C">
              <w:rPr>
                <w:b/>
                <w:bCs/>
                <w:lang w:eastAsia="en-US"/>
              </w:rPr>
              <w:t>18</w:t>
            </w:r>
          </w:p>
        </w:tc>
        <w:tc>
          <w:tcPr>
            <w:tcW w:w="615" w:type="pct"/>
          </w:tcPr>
          <w:p w14:paraId="22994418" w14:textId="77777777" w:rsidR="002E0E08" w:rsidRPr="004B5A8C" w:rsidRDefault="002E0E08" w:rsidP="002C737E">
            <w:pPr>
              <w:tabs>
                <w:tab w:val="right" w:pos="851"/>
              </w:tabs>
              <w:spacing w:line="276" w:lineRule="auto"/>
              <w:jc w:val="center"/>
              <w:rPr>
                <w:lang w:eastAsia="en-US"/>
              </w:rPr>
            </w:pPr>
            <w:r w:rsidRPr="004B5A8C">
              <w:rPr>
                <w:b/>
                <w:bCs/>
                <w:lang w:eastAsia="en-US"/>
              </w:rPr>
              <w:t>74</w:t>
            </w:r>
          </w:p>
        </w:tc>
        <w:tc>
          <w:tcPr>
            <w:tcW w:w="891" w:type="pct"/>
          </w:tcPr>
          <w:p w14:paraId="6CD6067C" w14:textId="77777777" w:rsidR="002E0E08" w:rsidRPr="004B5A8C" w:rsidRDefault="002E0E08" w:rsidP="002C737E">
            <w:pPr>
              <w:tabs>
                <w:tab w:val="right" w:pos="851"/>
              </w:tabs>
              <w:spacing w:line="276" w:lineRule="auto"/>
              <w:rPr>
                <w:lang w:eastAsia="en-US"/>
              </w:rPr>
            </w:pPr>
            <w:r w:rsidRPr="004B5A8C">
              <w:rPr>
                <w:lang w:eastAsia="en-US"/>
              </w:rPr>
              <w:t xml:space="preserve">Проектная работа </w:t>
            </w:r>
          </w:p>
        </w:tc>
      </w:tr>
      <w:tr w:rsidR="004B5A8C" w:rsidRPr="004B5A8C" w14:paraId="0BDBD576" w14:textId="77777777" w:rsidTr="004B5A8C">
        <w:tc>
          <w:tcPr>
            <w:tcW w:w="277" w:type="pct"/>
          </w:tcPr>
          <w:p w14:paraId="16685D1A" w14:textId="77777777" w:rsidR="002E0E08" w:rsidRPr="004B5A8C" w:rsidRDefault="002E0E08" w:rsidP="002C737E">
            <w:pPr>
              <w:tabs>
                <w:tab w:val="right" w:pos="851"/>
              </w:tabs>
              <w:spacing w:line="276" w:lineRule="auto"/>
              <w:rPr>
                <w:lang w:eastAsia="en-US"/>
              </w:rPr>
            </w:pPr>
          </w:p>
        </w:tc>
        <w:tc>
          <w:tcPr>
            <w:tcW w:w="1057" w:type="pct"/>
          </w:tcPr>
          <w:p w14:paraId="3CC85D5A" w14:textId="77777777" w:rsidR="002E0E08" w:rsidRPr="004B5A8C" w:rsidRDefault="002E0E08" w:rsidP="002C737E">
            <w:pPr>
              <w:tabs>
                <w:tab w:val="right" w:pos="851"/>
              </w:tabs>
              <w:spacing w:line="276" w:lineRule="auto"/>
              <w:rPr>
                <w:lang w:eastAsia="en-US"/>
              </w:rPr>
            </w:pPr>
            <w:r w:rsidRPr="004B5A8C">
              <w:rPr>
                <w:lang w:eastAsia="en-US"/>
              </w:rPr>
              <w:t>Итого в %</w:t>
            </w:r>
          </w:p>
        </w:tc>
        <w:tc>
          <w:tcPr>
            <w:tcW w:w="449" w:type="pct"/>
          </w:tcPr>
          <w:p w14:paraId="6DB2144B" w14:textId="77777777" w:rsidR="002E0E08" w:rsidRPr="004B5A8C" w:rsidRDefault="002E0E08" w:rsidP="002C737E">
            <w:pPr>
              <w:tabs>
                <w:tab w:val="right" w:pos="851"/>
              </w:tabs>
              <w:spacing w:line="276" w:lineRule="auto"/>
              <w:jc w:val="center"/>
              <w:rPr>
                <w:b/>
                <w:bCs/>
                <w:lang w:eastAsia="en-US"/>
              </w:rPr>
            </w:pPr>
            <w:r w:rsidRPr="004B5A8C">
              <w:rPr>
                <w:b/>
                <w:bCs/>
                <w:lang w:eastAsia="en-US"/>
              </w:rPr>
              <w:t>100</w:t>
            </w:r>
          </w:p>
        </w:tc>
        <w:tc>
          <w:tcPr>
            <w:tcW w:w="479" w:type="pct"/>
          </w:tcPr>
          <w:p w14:paraId="63C16FD7" w14:textId="77777777" w:rsidR="002E0E08" w:rsidRPr="004B5A8C" w:rsidRDefault="002E0E08" w:rsidP="002C737E">
            <w:pPr>
              <w:tabs>
                <w:tab w:val="right" w:pos="851"/>
              </w:tabs>
              <w:spacing w:line="276" w:lineRule="auto"/>
              <w:jc w:val="center"/>
              <w:rPr>
                <w:b/>
                <w:bCs/>
                <w:lang w:eastAsia="en-US"/>
              </w:rPr>
            </w:pPr>
            <w:r w:rsidRPr="004B5A8C">
              <w:rPr>
                <w:b/>
                <w:bCs/>
                <w:lang w:eastAsia="en-US"/>
              </w:rPr>
              <w:t>31</w:t>
            </w:r>
          </w:p>
        </w:tc>
        <w:tc>
          <w:tcPr>
            <w:tcW w:w="479" w:type="pct"/>
          </w:tcPr>
          <w:p w14:paraId="0EEC68D8" w14:textId="3BF9C0D7" w:rsidR="002E0E08" w:rsidRPr="004B5A8C" w:rsidRDefault="004B5A8C" w:rsidP="002C737E">
            <w:pPr>
              <w:tabs>
                <w:tab w:val="right" w:pos="851"/>
              </w:tabs>
              <w:spacing w:line="276" w:lineRule="auto"/>
              <w:jc w:val="center"/>
              <w:rPr>
                <w:b/>
                <w:bCs/>
                <w:lang w:eastAsia="en-US"/>
              </w:rPr>
            </w:pPr>
            <w:r>
              <w:rPr>
                <w:b/>
                <w:bCs/>
                <w:lang w:eastAsia="en-US"/>
              </w:rPr>
              <w:t>47</w:t>
            </w:r>
          </w:p>
        </w:tc>
        <w:tc>
          <w:tcPr>
            <w:tcW w:w="752" w:type="pct"/>
          </w:tcPr>
          <w:p w14:paraId="1E7EE2DD" w14:textId="30BAFBF7" w:rsidR="002E0E08" w:rsidRPr="004B5A8C" w:rsidRDefault="004B5A8C" w:rsidP="002C737E">
            <w:pPr>
              <w:tabs>
                <w:tab w:val="right" w:pos="851"/>
              </w:tabs>
              <w:spacing w:line="276" w:lineRule="auto"/>
              <w:jc w:val="center"/>
              <w:rPr>
                <w:b/>
                <w:bCs/>
                <w:lang w:eastAsia="en-US"/>
              </w:rPr>
            </w:pPr>
            <w:r>
              <w:rPr>
                <w:b/>
                <w:bCs/>
                <w:lang w:eastAsia="en-US"/>
              </w:rPr>
              <w:t>53</w:t>
            </w:r>
          </w:p>
        </w:tc>
        <w:tc>
          <w:tcPr>
            <w:tcW w:w="615" w:type="pct"/>
          </w:tcPr>
          <w:p w14:paraId="04D1FB33" w14:textId="77777777" w:rsidR="002E0E08" w:rsidRPr="004B5A8C" w:rsidRDefault="002E0E08" w:rsidP="002C737E">
            <w:pPr>
              <w:tabs>
                <w:tab w:val="right" w:pos="851"/>
              </w:tabs>
              <w:spacing w:line="276" w:lineRule="auto"/>
              <w:jc w:val="center"/>
              <w:rPr>
                <w:b/>
                <w:bCs/>
                <w:lang w:eastAsia="en-US"/>
              </w:rPr>
            </w:pPr>
            <w:r w:rsidRPr="004B5A8C">
              <w:rPr>
                <w:b/>
                <w:bCs/>
                <w:lang w:eastAsia="en-US"/>
              </w:rPr>
              <w:t>69</w:t>
            </w:r>
          </w:p>
        </w:tc>
        <w:tc>
          <w:tcPr>
            <w:tcW w:w="891" w:type="pct"/>
          </w:tcPr>
          <w:p w14:paraId="069E8EE0" w14:textId="77777777" w:rsidR="002E0E08" w:rsidRPr="004B5A8C" w:rsidRDefault="002E0E08" w:rsidP="002C737E">
            <w:pPr>
              <w:tabs>
                <w:tab w:val="right" w:pos="851"/>
              </w:tabs>
              <w:spacing w:line="276" w:lineRule="auto"/>
              <w:rPr>
                <w:lang w:eastAsia="en-US"/>
              </w:rPr>
            </w:pPr>
          </w:p>
        </w:tc>
      </w:tr>
    </w:tbl>
    <w:p w14:paraId="6559E55E" w14:textId="6803A249" w:rsidR="002E0E08" w:rsidRDefault="002E0E08" w:rsidP="00057BAE">
      <w:pPr>
        <w:pStyle w:val="aff5"/>
        <w:jc w:val="both"/>
        <w:rPr>
          <w:b w:val="0"/>
          <w:bCs w:val="0"/>
        </w:rPr>
      </w:pPr>
    </w:p>
    <w:p w14:paraId="37F9CC06" w14:textId="074E68E3" w:rsidR="00AC2C7B" w:rsidRDefault="00AC2C7B" w:rsidP="00057BAE">
      <w:pPr>
        <w:pStyle w:val="aff5"/>
        <w:jc w:val="both"/>
        <w:rPr>
          <w:b w:val="0"/>
          <w:bCs w:val="0"/>
        </w:rPr>
      </w:pPr>
    </w:p>
    <w:p w14:paraId="3F268567" w14:textId="77777777" w:rsidR="00011B58" w:rsidRDefault="00011B58" w:rsidP="00057BAE">
      <w:pPr>
        <w:pStyle w:val="aff5"/>
        <w:jc w:val="both"/>
        <w:rPr>
          <w:b w:val="0"/>
          <w:bCs w:val="0"/>
        </w:rPr>
      </w:pPr>
    </w:p>
    <w:p w14:paraId="150A46CF" w14:textId="48BABE62" w:rsidR="002E0E08" w:rsidRPr="004039F0" w:rsidRDefault="002E0E08" w:rsidP="00057BAE">
      <w:pPr>
        <w:pStyle w:val="aff5"/>
        <w:jc w:val="both"/>
        <w:rPr>
          <w:b w:val="0"/>
          <w:bCs w:val="0"/>
        </w:rPr>
      </w:pPr>
      <w:r>
        <w:rPr>
          <w:b w:val="0"/>
          <w:bCs w:val="0"/>
        </w:rPr>
        <w:t>с 2022 года</w:t>
      </w:r>
    </w:p>
    <w:tbl>
      <w:tblPr>
        <w:tblW w:w="50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2191"/>
        <w:gridCol w:w="928"/>
        <w:gridCol w:w="992"/>
        <w:gridCol w:w="992"/>
        <w:gridCol w:w="1565"/>
        <w:gridCol w:w="1272"/>
        <w:gridCol w:w="1802"/>
      </w:tblGrid>
      <w:tr w:rsidR="002E0E08" w:rsidRPr="007E2F0F" w14:paraId="7AF8CF08" w14:textId="77777777" w:rsidTr="004B5A8C">
        <w:tc>
          <w:tcPr>
            <w:tcW w:w="275" w:type="pct"/>
            <w:vMerge w:val="restart"/>
          </w:tcPr>
          <w:p w14:paraId="3962418F" w14:textId="77777777" w:rsidR="002E0E08" w:rsidRPr="007E2F0F" w:rsidRDefault="002E0E08" w:rsidP="00A06A55">
            <w:pPr>
              <w:tabs>
                <w:tab w:val="right" w:pos="851"/>
              </w:tabs>
              <w:spacing w:line="276" w:lineRule="auto"/>
              <w:rPr>
                <w:lang w:eastAsia="en-US"/>
              </w:rPr>
            </w:pPr>
            <w:r w:rsidRPr="007E2F0F">
              <w:rPr>
                <w:sz w:val="22"/>
                <w:szCs w:val="22"/>
                <w:lang w:eastAsia="en-US"/>
              </w:rPr>
              <w:t>№</w:t>
            </w:r>
          </w:p>
          <w:p w14:paraId="0979DDF9" w14:textId="77777777" w:rsidR="002E0E08" w:rsidRPr="007E2F0F" w:rsidRDefault="002E0E08" w:rsidP="00A06A55">
            <w:pPr>
              <w:tabs>
                <w:tab w:val="right" w:pos="851"/>
              </w:tabs>
              <w:spacing w:line="276" w:lineRule="auto"/>
              <w:rPr>
                <w:lang w:eastAsia="en-US"/>
              </w:rPr>
            </w:pPr>
            <w:r w:rsidRPr="007E2F0F">
              <w:rPr>
                <w:sz w:val="22"/>
                <w:szCs w:val="22"/>
                <w:lang w:eastAsia="en-US"/>
              </w:rPr>
              <w:t>п/п</w:t>
            </w:r>
          </w:p>
        </w:tc>
        <w:tc>
          <w:tcPr>
            <w:tcW w:w="1063" w:type="pct"/>
            <w:vMerge w:val="restart"/>
          </w:tcPr>
          <w:p w14:paraId="234556D3" w14:textId="77777777" w:rsidR="002E0E08" w:rsidRPr="007E2F0F" w:rsidRDefault="002E0E08"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88" w:type="pct"/>
            <w:gridSpan w:val="5"/>
          </w:tcPr>
          <w:p w14:paraId="3620AD6D" w14:textId="77777777" w:rsidR="002E0E08" w:rsidRPr="007E2F0F" w:rsidRDefault="002E0E08"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75" w:type="pct"/>
            <w:vMerge w:val="restart"/>
          </w:tcPr>
          <w:p w14:paraId="1EAA0119"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2E0E08" w:rsidRPr="007E2F0F" w14:paraId="21DEF496" w14:textId="77777777" w:rsidTr="004B5A8C">
        <w:tc>
          <w:tcPr>
            <w:tcW w:w="275" w:type="pct"/>
            <w:vMerge/>
            <w:vAlign w:val="center"/>
          </w:tcPr>
          <w:p w14:paraId="362B5387" w14:textId="77777777" w:rsidR="002E0E08" w:rsidRPr="007E2F0F" w:rsidRDefault="002E0E08" w:rsidP="00A06A55">
            <w:pPr>
              <w:spacing w:line="276" w:lineRule="auto"/>
              <w:rPr>
                <w:lang w:eastAsia="en-US"/>
              </w:rPr>
            </w:pPr>
          </w:p>
        </w:tc>
        <w:tc>
          <w:tcPr>
            <w:tcW w:w="1063" w:type="pct"/>
            <w:vMerge/>
            <w:vAlign w:val="center"/>
          </w:tcPr>
          <w:p w14:paraId="373031FE" w14:textId="77777777" w:rsidR="002E0E08" w:rsidRPr="007E2F0F" w:rsidRDefault="002E0E08" w:rsidP="00A06A55">
            <w:pPr>
              <w:spacing w:line="276" w:lineRule="auto"/>
              <w:rPr>
                <w:lang w:eastAsia="en-US"/>
              </w:rPr>
            </w:pPr>
          </w:p>
        </w:tc>
        <w:tc>
          <w:tcPr>
            <w:tcW w:w="450" w:type="pct"/>
            <w:vMerge w:val="restart"/>
          </w:tcPr>
          <w:p w14:paraId="4EFAAFD8" w14:textId="77777777" w:rsidR="002E0E08" w:rsidRPr="007E2F0F" w:rsidRDefault="002E0E08" w:rsidP="00A06A55">
            <w:pPr>
              <w:tabs>
                <w:tab w:val="right" w:pos="851"/>
              </w:tabs>
              <w:spacing w:line="276" w:lineRule="auto"/>
              <w:rPr>
                <w:b/>
                <w:bCs/>
                <w:lang w:eastAsia="en-US"/>
              </w:rPr>
            </w:pPr>
            <w:r w:rsidRPr="007E2F0F">
              <w:rPr>
                <w:b/>
                <w:bCs/>
                <w:sz w:val="22"/>
                <w:szCs w:val="22"/>
                <w:lang w:eastAsia="en-US"/>
              </w:rPr>
              <w:t>Всего</w:t>
            </w:r>
          </w:p>
        </w:tc>
        <w:tc>
          <w:tcPr>
            <w:tcW w:w="1721" w:type="pct"/>
            <w:gridSpan w:val="3"/>
          </w:tcPr>
          <w:p w14:paraId="0238D1C1" w14:textId="77777777" w:rsidR="002E0E08" w:rsidRPr="00D630DB" w:rsidRDefault="002E0E08"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7" w:type="pct"/>
            <w:vMerge w:val="restart"/>
          </w:tcPr>
          <w:p w14:paraId="58D39C3F" w14:textId="77777777" w:rsidR="002E0E08" w:rsidRPr="007E2F0F" w:rsidRDefault="002E0E08"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75" w:type="pct"/>
            <w:vMerge/>
            <w:vAlign w:val="center"/>
          </w:tcPr>
          <w:p w14:paraId="491E1380" w14:textId="77777777" w:rsidR="002E0E08" w:rsidRPr="007E2F0F" w:rsidRDefault="002E0E08" w:rsidP="00A06A55">
            <w:pPr>
              <w:spacing w:line="276" w:lineRule="auto"/>
              <w:rPr>
                <w:b/>
                <w:bCs/>
                <w:lang w:eastAsia="en-US"/>
              </w:rPr>
            </w:pPr>
          </w:p>
        </w:tc>
      </w:tr>
      <w:tr w:rsidR="002E0E08" w:rsidRPr="007E2F0F" w14:paraId="1E227B54" w14:textId="77777777" w:rsidTr="004B5A8C">
        <w:tc>
          <w:tcPr>
            <w:tcW w:w="275" w:type="pct"/>
            <w:vMerge/>
            <w:vAlign w:val="center"/>
          </w:tcPr>
          <w:p w14:paraId="0159E53B" w14:textId="77777777" w:rsidR="002E0E08" w:rsidRPr="007E2F0F" w:rsidRDefault="002E0E08" w:rsidP="00A06A55">
            <w:pPr>
              <w:spacing w:line="276" w:lineRule="auto"/>
              <w:rPr>
                <w:lang w:eastAsia="en-US"/>
              </w:rPr>
            </w:pPr>
          </w:p>
        </w:tc>
        <w:tc>
          <w:tcPr>
            <w:tcW w:w="1063" w:type="pct"/>
            <w:vMerge/>
            <w:vAlign w:val="center"/>
          </w:tcPr>
          <w:p w14:paraId="70BBA787" w14:textId="77777777" w:rsidR="002E0E08" w:rsidRPr="007E2F0F" w:rsidRDefault="002E0E08" w:rsidP="00A06A55">
            <w:pPr>
              <w:spacing w:line="276" w:lineRule="auto"/>
              <w:rPr>
                <w:lang w:eastAsia="en-US"/>
              </w:rPr>
            </w:pPr>
          </w:p>
        </w:tc>
        <w:tc>
          <w:tcPr>
            <w:tcW w:w="450" w:type="pct"/>
            <w:vMerge/>
            <w:vAlign w:val="center"/>
          </w:tcPr>
          <w:p w14:paraId="6A16CE7E" w14:textId="77777777" w:rsidR="002E0E08" w:rsidRPr="007E2F0F" w:rsidRDefault="002E0E08" w:rsidP="00A06A55">
            <w:pPr>
              <w:spacing w:line="276" w:lineRule="auto"/>
              <w:rPr>
                <w:b/>
                <w:bCs/>
                <w:lang w:eastAsia="en-US"/>
              </w:rPr>
            </w:pPr>
          </w:p>
        </w:tc>
        <w:tc>
          <w:tcPr>
            <w:tcW w:w="481" w:type="pct"/>
          </w:tcPr>
          <w:p w14:paraId="07FCA519" w14:textId="004A1AAE" w:rsidR="002E0E08" w:rsidRPr="007E2F0F" w:rsidRDefault="002E0E08"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81" w:type="pct"/>
          </w:tcPr>
          <w:p w14:paraId="02566416" w14:textId="77777777" w:rsidR="002E0E08" w:rsidRPr="007E2F0F" w:rsidRDefault="002E0E08" w:rsidP="00A06A55">
            <w:pPr>
              <w:tabs>
                <w:tab w:val="right" w:pos="851"/>
              </w:tabs>
              <w:spacing w:line="276" w:lineRule="auto"/>
              <w:rPr>
                <w:lang w:eastAsia="en-US"/>
              </w:rPr>
            </w:pPr>
            <w:r w:rsidRPr="007E2F0F">
              <w:rPr>
                <w:sz w:val="22"/>
                <w:szCs w:val="22"/>
                <w:lang w:eastAsia="en-US"/>
              </w:rPr>
              <w:t>Лекции</w:t>
            </w:r>
          </w:p>
        </w:tc>
        <w:tc>
          <w:tcPr>
            <w:tcW w:w="758" w:type="pct"/>
          </w:tcPr>
          <w:p w14:paraId="474A55B7" w14:textId="77777777" w:rsidR="002E0E08" w:rsidRPr="007E2F0F" w:rsidRDefault="002E0E08"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7" w:type="pct"/>
            <w:vMerge/>
            <w:vAlign w:val="center"/>
          </w:tcPr>
          <w:p w14:paraId="09C73064" w14:textId="77777777" w:rsidR="002E0E08" w:rsidRPr="007E2F0F" w:rsidRDefault="002E0E08" w:rsidP="00A06A55">
            <w:pPr>
              <w:spacing w:line="276" w:lineRule="auto"/>
              <w:rPr>
                <w:color w:val="7030A0"/>
                <w:lang w:eastAsia="en-US"/>
              </w:rPr>
            </w:pPr>
          </w:p>
        </w:tc>
        <w:tc>
          <w:tcPr>
            <w:tcW w:w="875" w:type="pct"/>
            <w:vMerge/>
            <w:vAlign w:val="center"/>
          </w:tcPr>
          <w:p w14:paraId="39982DD1" w14:textId="77777777" w:rsidR="002E0E08" w:rsidRPr="007E2F0F" w:rsidRDefault="002E0E08" w:rsidP="00A06A55">
            <w:pPr>
              <w:spacing w:line="276" w:lineRule="auto"/>
              <w:rPr>
                <w:b/>
                <w:bCs/>
                <w:lang w:eastAsia="en-US"/>
              </w:rPr>
            </w:pPr>
          </w:p>
        </w:tc>
      </w:tr>
      <w:tr w:rsidR="00AC2C7B" w:rsidRPr="007E2F0F" w14:paraId="17514E5F" w14:textId="77777777" w:rsidTr="004B5A8C">
        <w:tc>
          <w:tcPr>
            <w:tcW w:w="275" w:type="pct"/>
          </w:tcPr>
          <w:p w14:paraId="2BE1F52C" w14:textId="77777777" w:rsidR="00AC2C7B" w:rsidRPr="007E2F0F" w:rsidRDefault="00AC2C7B" w:rsidP="00AC2C7B">
            <w:pPr>
              <w:tabs>
                <w:tab w:val="right" w:pos="851"/>
              </w:tabs>
              <w:spacing w:line="276" w:lineRule="auto"/>
              <w:rPr>
                <w:lang w:eastAsia="en-US"/>
              </w:rPr>
            </w:pPr>
            <w:r w:rsidRPr="007E2F0F">
              <w:rPr>
                <w:lang w:eastAsia="en-US"/>
              </w:rPr>
              <w:t>1.</w:t>
            </w:r>
          </w:p>
        </w:tc>
        <w:tc>
          <w:tcPr>
            <w:tcW w:w="1063" w:type="pct"/>
          </w:tcPr>
          <w:p w14:paraId="1687608B" w14:textId="77512C4D" w:rsidR="00AC2C7B" w:rsidRPr="007E2F0F" w:rsidRDefault="00AC2C7B" w:rsidP="00AC2C7B">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50" w:type="pct"/>
          </w:tcPr>
          <w:p w14:paraId="628F79E1" w14:textId="11DB6C18"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5438E39" w14:textId="75BE5BA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7BB3E03E" w14:textId="69CF40DA" w:rsidR="00AC2C7B" w:rsidRPr="007E2F0F" w:rsidRDefault="00AC2C7B" w:rsidP="004B5A8C">
            <w:pPr>
              <w:tabs>
                <w:tab w:val="right" w:pos="851"/>
              </w:tabs>
              <w:spacing w:line="276" w:lineRule="auto"/>
              <w:jc w:val="center"/>
              <w:rPr>
                <w:lang w:eastAsia="en-US"/>
              </w:rPr>
            </w:pPr>
            <w:r>
              <w:rPr>
                <w:lang w:eastAsia="en-US"/>
              </w:rPr>
              <w:t>2</w:t>
            </w:r>
          </w:p>
        </w:tc>
        <w:tc>
          <w:tcPr>
            <w:tcW w:w="758" w:type="pct"/>
          </w:tcPr>
          <w:p w14:paraId="3EAEABED" w14:textId="16EC26CB" w:rsidR="00AC2C7B" w:rsidRPr="007E2F0F" w:rsidRDefault="00AC2C7B" w:rsidP="004B5A8C">
            <w:pPr>
              <w:tabs>
                <w:tab w:val="right" w:pos="851"/>
              </w:tabs>
              <w:spacing w:line="276" w:lineRule="auto"/>
              <w:jc w:val="center"/>
              <w:rPr>
                <w:lang w:eastAsia="en-US"/>
              </w:rPr>
            </w:pPr>
            <w:r>
              <w:rPr>
                <w:lang w:eastAsia="en-US"/>
              </w:rPr>
              <w:t>4</w:t>
            </w:r>
          </w:p>
        </w:tc>
        <w:tc>
          <w:tcPr>
            <w:tcW w:w="617" w:type="pct"/>
          </w:tcPr>
          <w:p w14:paraId="4E06713F" w14:textId="10E2E01E"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68336908" w14:textId="77777777" w:rsidR="00AC2C7B" w:rsidRPr="007E2F0F" w:rsidRDefault="00AC2C7B" w:rsidP="00AC2C7B">
            <w:pPr>
              <w:tabs>
                <w:tab w:val="right" w:pos="851"/>
              </w:tabs>
              <w:spacing w:line="276" w:lineRule="auto"/>
              <w:rPr>
                <w:lang w:eastAsia="en-US"/>
              </w:rPr>
            </w:pPr>
            <w:r w:rsidRPr="007E2F0F">
              <w:rPr>
                <w:lang w:eastAsia="en-US"/>
              </w:rPr>
              <w:t>опрос, дискуссия, кейсы</w:t>
            </w:r>
          </w:p>
        </w:tc>
      </w:tr>
      <w:tr w:rsidR="00AC2C7B" w:rsidRPr="007E2F0F" w14:paraId="40D2F41E" w14:textId="77777777" w:rsidTr="004B5A8C">
        <w:tc>
          <w:tcPr>
            <w:tcW w:w="275" w:type="pct"/>
          </w:tcPr>
          <w:p w14:paraId="25384CA8" w14:textId="77777777" w:rsidR="00AC2C7B" w:rsidRPr="007E2F0F" w:rsidRDefault="00AC2C7B" w:rsidP="00AC2C7B">
            <w:pPr>
              <w:tabs>
                <w:tab w:val="right" w:pos="851"/>
              </w:tabs>
              <w:spacing w:line="276" w:lineRule="auto"/>
              <w:rPr>
                <w:lang w:eastAsia="en-US"/>
              </w:rPr>
            </w:pPr>
            <w:r w:rsidRPr="007E2F0F">
              <w:rPr>
                <w:lang w:eastAsia="en-US"/>
              </w:rPr>
              <w:t>2.</w:t>
            </w:r>
          </w:p>
        </w:tc>
        <w:tc>
          <w:tcPr>
            <w:tcW w:w="1063" w:type="pct"/>
          </w:tcPr>
          <w:p w14:paraId="7BE1A112" w14:textId="04E85E2C" w:rsidR="00AC2C7B" w:rsidRPr="007E2F0F" w:rsidRDefault="00AC2C7B" w:rsidP="00AC2C7B">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50" w:type="pct"/>
          </w:tcPr>
          <w:p w14:paraId="19ED19CA" w14:textId="5EBE44C1"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380323BD" w14:textId="45080DBE"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6B7EDCD4" w14:textId="73816C5E"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7CEAA2AE" w14:textId="49A3630C"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506FDC2E" w14:textId="6A4AE09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6E5EAAFF"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 тесты</w:t>
            </w:r>
          </w:p>
        </w:tc>
      </w:tr>
      <w:tr w:rsidR="00AC2C7B" w:rsidRPr="007E2F0F" w14:paraId="70BCFC37" w14:textId="77777777" w:rsidTr="004B5A8C">
        <w:tc>
          <w:tcPr>
            <w:tcW w:w="275" w:type="pct"/>
          </w:tcPr>
          <w:p w14:paraId="77EC09EC" w14:textId="77777777" w:rsidR="00AC2C7B" w:rsidRPr="007E2F0F" w:rsidRDefault="00AC2C7B" w:rsidP="00AC2C7B">
            <w:pPr>
              <w:tabs>
                <w:tab w:val="right" w:pos="851"/>
              </w:tabs>
              <w:spacing w:line="276" w:lineRule="auto"/>
              <w:rPr>
                <w:lang w:eastAsia="en-US"/>
              </w:rPr>
            </w:pPr>
            <w:r w:rsidRPr="007E2F0F">
              <w:rPr>
                <w:lang w:eastAsia="en-US"/>
              </w:rPr>
              <w:t>3</w:t>
            </w:r>
          </w:p>
        </w:tc>
        <w:tc>
          <w:tcPr>
            <w:tcW w:w="1063" w:type="pct"/>
          </w:tcPr>
          <w:p w14:paraId="35459992" w14:textId="5703C874" w:rsidR="00AC2C7B" w:rsidRPr="007E2F0F" w:rsidRDefault="00AC2C7B" w:rsidP="00AC2C7B">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50" w:type="pct"/>
          </w:tcPr>
          <w:p w14:paraId="4A21532D" w14:textId="4648B35E"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2</w:t>
            </w:r>
          </w:p>
        </w:tc>
        <w:tc>
          <w:tcPr>
            <w:tcW w:w="481" w:type="pct"/>
          </w:tcPr>
          <w:p w14:paraId="7B80B6B7" w14:textId="59A3113F" w:rsidR="00AC2C7B" w:rsidRPr="007E2F0F" w:rsidRDefault="00AC2C7B" w:rsidP="004B5A8C">
            <w:pPr>
              <w:tabs>
                <w:tab w:val="right" w:pos="851"/>
              </w:tabs>
              <w:spacing w:line="276" w:lineRule="auto"/>
              <w:jc w:val="center"/>
              <w:rPr>
                <w:lang w:eastAsia="en-US"/>
              </w:rPr>
            </w:pPr>
            <w:r>
              <w:rPr>
                <w:lang w:eastAsia="en-US"/>
              </w:rPr>
              <w:t>8</w:t>
            </w:r>
          </w:p>
        </w:tc>
        <w:tc>
          <w:tcPr>
            <w:tcW w:w="481" w:type="pct"/>
          </w:tcPr>
          <w:p w14:paraId="13EE94BA" w14:textId="388D414F"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42CC5BFE" w14:textId="483BE58D" w:rsidR="00AC2C7B" w:rsidRPr="007E2F0F" w:rsidRDefault="00AC2C7B" w:rsidP="004B5A8C">
            <w:pPr>
              <w:tabs>
                <w:tab w:val="right" w:pos="851"/>
              </w:tabs>
              <w:spacing w:line="276" w:lineRule="auto"/>
              <w:jc w:val="center"/>
              <w:rPr>
                <w:lang w:eastAsia="en-US"/>
              </w:rPr>
            </w:pPr>
            <w:r>
              <w:rPr>
                <w:lang w:eastAsia="en-US"/>
              </w:rPr>
              <w:t>8</w:t>
            </w:r>
          </w:p>
        </w:tc>
        <w:tc>
          <w:tcPr>
            <w:tcW w:w="617" w:type="pct"/>
          </w:tcPr>
          <w:p w14:paraId="34F1F07F" w14:textId="4CA72923"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0A40E14" w14:textId="77777777" w:rsidR="00AC2C7B" w:rsidRPr="007E2F0F" w:rsidRDefault="00AC2C7B" w:rsidP="00AC2C7B">
            <w:pPr>
              <w:tabs>
                <w:tab w:val="right" w:pos="851"/>
              </w:tabs>
              <w:spacing w:line="276" w:lineRule="auto"/>
              <w:rPr>
                <w:lang w:eastAsia="en-US"/>
              </w:rPr>
            </w:pPr>
            <w:r w:rsidRPr="007E2F0F">
              <w:rPr>
                <w:lang w:eastAsia="en-US"/>
              </w:rPr>
              <w:t>опрос, презентация</w:t>
            </w:r>
          </w:p>
        </w:tc>
      </w:tr>
      <w:tr w:rsidR="00AC2C7B" w:rsidRPr="007E2F0F" w14:paraId="541090FA" w14:textId="77777777" w:rsidTr="004B5A8C">
        <w:tc>
          <w:tcPr>
            <w:tcW w:w="275" w:type="pct"/>
          </w:tcPr>
          <w:p w14:paraId="1D24B9DA" w14:textId="77777777" w:rsidR="00AC2C7B" w:rsidRPr="007E2F0F" w:rsidRDefault="00AC2C7B" w:rsidP="00AC2C7B">
            <w:pPr>
              <w:tabs>
                <w:tab w:val="right" w:pos="851"/>
              </w:tabs>
              <w:spacing w:line="276" w:lineRule="auto"/>
              <w:rPr>
                <w:lang w:eastAsia="en-US"/>
              </w:rPr>
            </w:pPr>
            <w:r w:rsidRPr="007E2F0F">
              <w:rPr>
                <w:lang w:eastAsia="en-US"/>
              </w:rPr>
              <w:t>4</w:t>
            </w:r>
          </w:p>
        </w:tc>
        <w:tc>
          <w:tcPr>
            <w:tcW w:w="1063" w:type="pct"/>
          </w:tcPr>
          <w:p w14:paraId="24FA9B04" w14:textId="4A83B855" w:rsidR="00AC2C7B" w:rsidRPr="007E2F0F" w:rsidRDefault="00AC2C7B" w:rsidP="00AC2C7B">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50" w:type="pct"/>
          </w:tcPr>
          <w:p w14:paraId="3D19B27C" w14:textId="520DA822" w:rsidR="00AC2C7B" w:rsidRPr="007E2F0F" w:rsidRDefault="00AC2C7B" w:rsidP="004B5A8C">
            <w:pPr>
              <w:tabs>
                <w:tab w:val="right" w:pos="851"/>
              </w:tabs>
              <w:spacing w:line="276" w:lineRule="auto"/>
              <w:jc w:val="center"/>
              <w:rPr>
                <w:lang w:eastAsia="en-US"/>
              </w:rPr>
            </w:pPr>
            <w:r w:rsidRPr="007F2941">
              <w:rPr>
                <w:lang w:eastAsia="en-US"/>
              </w:rPr>
              <w:t>2</w:t>
            </w:r>
            <w:r>
              <w:rPr>
                <w:lang w:eastAsia="en-US"/>
              </w:rPr>
              <w:t>0</w:t>
            </w:r>
          </w:p>
        </w:tc>
        <w:tc>
          <w:tcPr>
            <w:tcW w:w="481" w:type="pct"/>
          </w:tcPr>
          <w:p w14:paraId="1DE10435" w14:textId="75EF6854" w:rsidR="00AC2C7B" w:rsidRPr="007E2F0F" w:rsidRDefault="00AC2C7B" w:rsidP="004B5A8C">
            <w:pPr>
              <w:tabs>
                <w:tab w:val="right" w:pos="851"/>
              </w:tabs>
              <w:spacing w:line="276" w:lineRule="auto"/>
              <w:jc w:val="center"/>
              <w:rPr>
                <w:lang w:eastAsia="en-US"/>
              </w:rPr>
            </w:pPr>
            <w:r>
              <w:rPr>
                <w:lang w:eastAsia="en-US"/>
              </w:rPr>
              <w:t>6</w:t>
            </w:r>
          </w:p>
        </w:tc>
        <w:tc>
          <w:tcPr>
            <w:tcW w:w="481" w:type="pct"/>
          </w:tcPr>
          <w:p w14:paraId="5C6B31D4" w14:textId="31028462"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7638449" w14:textId="5CF928B0"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FD69812" w14:textId="15C6786F" w:rsidR="00AC2C7B" w:rsidRPr="007E2F0F" w:rsidRDefault="00AC2C7B" w:rsidP="004B5A8C">
            <w:pPr>
              <w:tabs>
                <w:tab w:val="right" w:pos="851"/>
              </w:tabs>
              <w:spacing w:line="276" w:lineRule="auto"/>
              <w:jc w:val="center"/>
              <w:rPr>
                <w:lang w:eastAsia="en-US"/>
              </w:rPr>
            </w:pPr>
            <w:r>
              <w:rPr>
                <w:lang w:eastAsia="en-US"/>
              </w:rPr>
              <w:t>14</w:t>
            </w:r>
          </w:p>
        </w:tc>
        <w:tc>
          <w:tcPr>
            <w:tcW w:w="875" w:type="pct"/>
          </w:tcPr>
          <w:p w14:paraId="4694C32E" w14:textId="77777777" w:rsidR="00AC2C7B" w:rsidRPr="007E2F0F" w:rsidRDefault="00AC2C7B" w:rsidP="00AC2C7B">
            <w:pPr>
              <w:tabs>
                <w:tab w:val="right" w:pos="851"/>
              </w:tabs>
              <w:spacing w:line="276" w:lineRule="auto"/>
              <w:rPr>
                <w:lang w:eastAsia="en-US"/>
              </w:rPr>
            </w:pPr>
            <w:r w:rsidRPr="007E2F0F">
              <w:rPr>
                <w:lang w:eastAsia="en-US"/>
              </w:rPr>
              <w:t>опрос, тесты, дискуссия</w:t>
            </w:r>
          </w:p>
        </w:tc>
      </w:tr>
      <w:tr w:rsidR="00AC2C7B" w:rsidRPr="007E2F0F" w14:paraId="03725987" w14:textId="77777777" w:rsidTr="004B5A8C">
        <w:tc>
          <w:tcPr>
            <w:tcW w:w="275" w:type="pct"/>
          </w:tcPr>
          <w:p w14:paraId="1A96BBC9" w14:textId="77777777" w:rsidR="00AC2C7B" w:rsidRPr="007E2F0F" w:rsidRDefault="00AC2C7B" w:rsidP="00AC2C7B">
            <w:pPr>
              <w:tabs>
                <w:tab w:val="right" w:pos="851"/>
              </w:tabs>
              <w:spacing w:line="276" w:lineRule="auto"/>
              <w:rPr>
                <w:lang w:eastAsia="en-US"/>
              </w:rPr>
            </w:pPr>
            <w:r w:rsidRPr="007E2F0F">
              <w:rPr>
                <w:lang w:eastAsia="en-US"/>
              </w:rPr>
              <w:t>5</w:t>
            </w:r>
          </w:p>
        </w:tc>
        <w:tc>
          <w:tcPr>
            <w:tcW w:w="1063" w:type="pct"/>
          </w:tcPr>
          <w:p w14:paraId="23AED641" w14:textId="48FE0EE0" w:rsidR="00AC2C7B" w:rsidRPr="007E2F0F" w:rsidRDefault="00AC2C7B" w:rsidP="00AC2C7B">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50" w:type="pct"/>
          </w:tcPr>
          <w:p w14:paraId="055E32FD" w14:textId="764829DE" w:rsidR="00AC2C7B" w:rsidRPr="007E2F0F" w:rsidRDefault="00AC2C7B" w:rsidP="004B5A8C">
            <w:pPr>
              <w:tabs>
                <w:tab w:val="right" w:pos="851"/>
              </w:tabs>
              <w:spacing w:line="276" w:lineRule="auto"/>
              <w:jc w:val="center"/>
              <w:rPr>
                <w:lang w:eastAsia="en-US"/>
              </w:rPr>
            </w:pPr>
            <w:r w:rsidRPr="007F2941">
              <w:rPr>
                <w:lang w:eastAsia="en-US"/>
              </w:rPr>
              <w:t>22</w:t>
            </w:r>
          </w:p>
        </w:tc>
        <w:tc>
          <w:tcPr>
            <w:tcW w:w="481" w:type="pct"/>
          </w:tcPr>
          <w:p w14:paraId="09D6D04E" w14:textId="12947DE1" w:rsidR="00AC2C7B" w:rsidRPr="007E2F0F" w:rsidRDefault="00AC2C7B" w:rsidP="004B5A8C">
            <w:pPr>
              <w:tabs>
                <w:tab w:val="right" w:pos="851"/>
              </w:tabs>
              <w:spacing w:line="276" w:lineRule="auto"/>
              <w:jc w:val="center"/>
              <w:rPr>
                <w:lang w:eastAsia="en-US"/>
              </w:rPr>
            </w:pPr>
            <w:r w:rsidRPr="007F2941">
              <w:rPr>
                <w:lang w:eastAsia="en-US"/>
              </w:rPr>
              <w:t>6</w:t>
            </w:r>
          </w:p>
        </w:tc>
        <w:tc>
          <w:tcPr>
            <w:tcW w:w="481" w:type="pct"/>
          </w:tcPr>
          <w:p w14:paraId="11020340" w14:textId="5AD81AF3" w:rsidR="00AC2C7B" w:rsidRPr="007E2F0F" w:rsidRDefault="00AC2C7B" w:rsidP="004B5A8C">
            <w:pPr>
              <w:tabs>
                <w:tab w:val="right" w:pos="851"/>
              </w:tabs>
              <w:spacing w:line="276" w:lineRule="auto"/>
              <w:jc w:val="center"/>
              <w:rPr>
                <w:lang w:eastAsia="en-US"/>
              </w:rPr>
            </w:pPr>
            <w:r>
              <w:rPr>
                <w:lang w:eastAsia="en-US"/>
              </w:rPr>
              <w:t>-</w:t>
            </w:r>
          </w:p>
        </w:tc>
        <w:tc>
          <w:tcPr>
            <w:tcW w:w="758" w:type="pct"/>
          </w:tcPr>
          <w:p w14:paraId="15436999" w14:textId="13A22F68" w:rsidR="00AC2C7B" w:rsidRPr="007E2F0F" w:rsidRDefault="00AC2C7B" w:rsidP="004B5A8C">
            <w:pPr>
              <w:tabs>
                <w:tab w:val="right" w:pos="851"/>
              </w:tabs>
              <w:spacing w:line="276" w:lineRule="auto"/>
              <w:jc w:val="center"/>
              <w:rPr>
                <w:lang w:eastAsia="en-US"/>
              </w:rPr>
            </w:pPr>
            <w:r>
              <w:rPr>
                <w:lang w:eastAsia="en-US"/>
              </w:rPr>
              <w:t>6</w:t>
            </w:r>
          </w:p>
        </w:tc>
        <w:tc>
          <w:tcPr>
            <w:tcW w:w="617" w:type="pct"/>
          </w:tcPr>
          <w:p w14:paraId="5636C0A9" w14:textId="5FCFBB0D" w:rsidR="00AC2C7B" w:rsidRPr="007E2F0F" w:rsidRDefault="00AC2C7B" w:rsidP="004B5A8C">
            <w:pPr>
              <w:tabs>
                <w:tab w:val="right" w:pos="851"/>
              </w:tabs>
              <w:spacing w:line="276" w:lineRule="auto"/>
              <w:jc w:val="center"/>
              <w:rPr>
                <w:lang w:eastAsia="en-US"/>
              </w:rPr>
            </w:pPr>
            <w:r>
              <w:rPr>
                <w:lang w:eastAsia="en-US"/>
              </w:rPr>
              <w:t>16</w:t>
            </w:r>
          </w:p>
        </w:tc>
        <w:tc>
          <w:tcPr>
            <w:tcW w:w="875" w:type="pct"/>
          </w:tcPr>
          <w:p w14:paraId="0D8A0870" w14:textId="77777777" w:rsidR="00AC2C7B" w:rsidRPr="007E2F0F" w:rsidRDefault="00AC2C7B" w:rsidP="00AC2C7B">
            <w:pPr>
              <w:tabs>
                <w:tab w:val="right" w:pos="851"/>
              </w:tabs>
              <w:spacing w:line="276" w:lineRule="auto"/>
              <w:rPr>
                <w:lang w:eastAsia="en-US"/>
              </w:rPr>
            </w:pPr>
            <w:r w:rsidRPr="007E2F0F">
              <w:rPr>
                <w:lang w:eastAsia="en-US"/>
              </w:rPr>
              <w:t>опрос, проектное задание</w:t>
            </w:r>
          </w:p>
        </w:tc>
      </w:tr>
      <w:tr w:rsidR="00AC2C7B" w:rsidRPr="00D630DB" w14:paraId="3275990C" w14:textId="77777777" w:rsidTr="004B5A8C">
        <w:tc>
          <w:tcPr>
            <w:tcW w:w="275" w:type="pct"/>
          </w:tcPr>
          <w:p w14:paraId="54E1434B" w14:textId="77777777" w:rsidR="00AC2C7B" w:rsidRPr="007E2F0F" w:rsidRDefault="00AC2C7B" w:rsidP="00AC2C7B">
            <w:pPr>
              <w:tabs>
                <w:tab w:val="right" w:pos="851"/>
              </w:tabs>
              <w:spacing w:line="276" w:lineRule="auto"/>
              <w:rPr>
                <w:lang w:eastAsia="en-US"/>
              </w:rPr>
            </w:pPr>
          </w:p>
        </w:tc>
        <w:tc>
          <w:tcPr>
            <w:tcW w:w="1063" w:type="pct"/>
          </w:tcPr>
          <w:p w14:paraId="60DF7760" w14:textId="77777777" w:rsidR="00AC2C7B" w:rsidRPr="00D630DB" w:rsidRDefault="00AC2C7B" w:rsidP="00AC2C7B">
            <w:pPr>
              <w:tabs>
                <w:tab w:val="right" w:pos="851"/>
              </w:tabs>
              <w:spacing w:line="276" w:lineRule="auto"/>
              <w:rPr>
                <w:lang w:eastAsia="en-US"/>
              </w:rPr>
            </w:pPr>
            <w:r w:rsidRPr="00D630DB">
              <w:rPr>
                <w:lang w:eastAsia="en-US"/>
              </w:rPr>
              <w:t xml:space="preserve">В целом по дисциплине </w:t>
            </w:r>
          </w:p>
        </w:tc>
        <w:tc>
          <w:tcPr>
            <w:tcW w:w="450" w:type="pct"/>
          </w:tcPr>
          <w:p w14:paraId="77F383A0" w14:textId="40E1933B" w:rsidR="00AC2C7B" w:rsidRPr="00D630DB" w:rsidRDefault="00AC2C7B" w:rsidP="004B5A8C">
            <w:pPr>
              <w:tabs>
                <w:tab w:val="right" w:pos="851"/>
              </w:tabs>
              <w:spacing w:line="276" w:lineRule="auto"/>
              <w:jc w:val="center"/>
              <w:rPr>
                <w:b/>
                <w:bCs/>
                <w:lang w:eastAsia="en-US"/>
              </w:rPr>
            </w:pPr>
            <w:r w:rsidRPr="00D630DB">
              <w:rPr>
                <w:b/>
                <w:bCs/>
                <w:lang w:eastAsia="en-US"/>
              </w:rPr>
              <w:t>108</w:t>
            </w:r>
          </w:p>
        </w:tc>
        <w:tc>
          <w:tcPr>
            <w:tcW w:w="481" w:type="pct"/>
          </w:tcPr>
          <w:p w14:paraId="540D8497" w14:textId="519A2A55" w:rsidR="00AC2C7B" w:rsidRPr="00D630DB" w:rsidRDefault="00AC2C7B" w:rsidP="004B5A8C">
            <w:pPr>
              <w:tabs>
                <w:tab w:val="right" w:pos="851"/>
              </w:tabs>
              <w:spacing w:line="276" w:lineRule="auto"/>
              <w:jc w:val="center"/>
              <w:rPr>
                <w:b/>
                <w:bCs/>
                <w:lang w:eastAsia="en-US"/>
              </w:rPr>
            </w:pPr>
            <w:r w:rsidRPr="00D630DB">
              <w:rPr>
                <w:b/>
                <w:bCs/>
                <w:lang w:eastAsia="en-US"/>
              </w:rPr>
              <w:t>3</w:t>
            </w:r>
            <w:r>
              <w:rPr>
                <w:b/>
                <w:bCs/>
                <w:lang w:eastAsia="en-US"/>
              </w:rPr>
              <w:t>4</w:t>
            </w:r>
          </w:p>
        </w:tc>
        <w:tc>
          <w:tcPr>
            <w:tcW w:w="481" w:type="pct"/>
          </w:tcPr>
          <w:p w14:paraId="25A46B40" w14:textId="7CA48FE5" w:rsidR="00AC2C7B" w:rsidRPr="00D630DB" w:rsidRDefault="00AC2C7B" w:rsidP="004B5A8C">
            <w:pPr>
              <w:tabs>
                <w:tab w:val="right" w:pos="851"/>
              </w:tabs>
              <w:spacing w:line="276" w:lineRule="auto"/>
              <w:jc w:val="center"/>
              <w:rPr>
                <w:b/>
                <w:bCs/>
                <w:lang w:eastAsia="en-US"/>
              </w:rPr>
            </w:pPr>
            <w:r>
              <w:rPr>
                <w:b/>
                <w:bCs/>
                <w:lang w:eastAsia="en-US"/>
              </w:rPr>
              <w:t>2</w:t>
            </w:r>
          </w:p>
        </w:tc>
        <w:tc>
          <w:tcPr>
            <w:tcW w:w="758" w:type="pct"/>
          </w:tcPr>
          <w:p w14:paraId="2FB33A49" w14:textId="0CAF4D4D" w:rsidR="00AC2C7B" w:rsidRPr="00D630DB" w:rsidRDefault="00AC2C7B" w:rsidP="004B5A8C">
            <w:pPr>
              <w:tabs>
                <w:tab w:val="right" w:pos="851"/>
              </w:tabs>
              <w:spacing w:line="276" w:lineRule="auto"/>
              <w:jc w:val="center"/>
              <w:rPr>
                <w:b/>
                <w:bCs/>
                <w:lang w:eastAsia="en-US"/>
              </w:rPr>
            </w:pPr>
            <w:r>
              <w:rPr>
                <w:b/>
                <w:bCs/>
                <w:lang w:eastAsia="en-US"/>
              </w:rPr>
              <w:t>32</w:t>
            </w:r>
          </w:p>
        </w:tc>
        <w:tc>
          <w:tcPr>
            <w:tcW w:w="617" w:type="pct"/>
          </w:tcPr>
          <w:p w14:paraId="09CFD9AA" w14:textId="6256B5DA" w:rsidR="00AC2C7B" w:rsidRPr="00D630DB" w:rsidRDefault="00AC2C7B" w:rsidP="004B5A8C">
            <w:pPr>
              <w:tabs>
                <w:tab w:val="right" w:pos="851"/>
              </w:tabs>
              <w:spacing w:line="276" w:lineRule="auto"/>
              <w:jc w:val="center"/>
              <w:rPr>
                <w:lang w:eastAsia="en-US"/>
              </w:rPr>
            </w:pPr>
            <w:r>
              <w:rPr>
                <w:b/>
                <w:bCs/>
                <w:lang w:eastAsia="en-US"/>
              </w:rPr>
              <w:t>74</w:t>
            </w:r>
          </w:p>
        </w:tc>
        <w:tc>
          <w:tcPr>
            <w:tcW w:w="875" w:type="pct"/>
          </w:tcPr>
          <w:p w14:paraId="05DE0BC1" w14:textId="58B9B06F" w:rsidR="00AC2C7B" w:rsidRPr="00D630DB" w:rsidRDefault="00AC2C7B" w:rsidP="00AC2C7B">
            <w:pPr>
              <w:tabs>
                <w:tab w:val="right" w:pos="851"/>
              </w:tabs>
              <w:spacing w:line="276" w:lineRule="auto"/>
              <w:rPr>
                <w:lang w:eastAsia="en-US"/>
              </w:rPr>
            </w:pPr>
            <w:r>
              <w:rPr>
                <w:lang w:eastAsia="en-US"/>
              </w:rPr>
              <w:t xml:space="preserve">Проектная </w:t>
            </w:r>
            <w:r w:rsidRPr="00D630DB">
              <w:rPr>
                <w:lang w:eastAsia="en-US"/>
              </w:rPr>
              <w:t xml:space="preserve">работа </w:t>
            </w:r>
          </w:p>
        </w:tc>
      </w:tr>
      <w:tr w:rsidR="007421FF" w:rsidRPr="00D630DB" w14:paraId="4C59923C" w14:textId="77777777" w:rsidTr="004B5A8C">
        <w:tc>
          <w:tcPr>
            <w:tcW w:w="275" w:type="pct"/>
          </w:tcPr>
          <w:p w14:paraId="4F3FB041" w14:textId="77777777" w:rsidR="007421FF" w:rsidRPr="007E2F0F" w:rsidRDefault="007421FF" w:rsidP="00A06A55">
            <w:pPr>
              <w:tabs>
                <w:tab w:val="right" w:pos="851"/>
              </w:tabs>
              <w:spacing w:line="276" w:lineRule="auto"/>
              <w:rPr>
                <w:lang w:eastAsia="en-US"/>
              </w:rPr>
            </w:pPr>
          </w:p>
        </w:tc>
        <w:tc>
          <w:tcPr>
            <w:tcW w:w="1063" w:type="pct"/>
          </w:tcPr>
          <w:p w14:paraId="59599C95" w14:textId="34ABC25A" w:rsidR="007421FF" w:rsidRPr="00D630DB" w:rsidRDefault="007421FF" w:rsidP="00A06A55">
            <w:pPr>
              <w:tabs>
                <w:tab w:val="right" w:pos="851"/>
              </w:tabs>
              <w:spacing w:line="276" w:lineRule="auto"/>
              <w:rPr>
                <w:lang w:eastAsia="en-US"/>
              </w:rPr>
            </w:pPr>
            <w:r>
              <w:rPr>
                <w:lang w:eastAsia="en-US"/>
              </w:rPr>
              <w:t>Итого в %</w:t>
            </w:r>
          </w:p>
        </w:tc>
        <w:tc>
          <w:tcPr>
            <w:tcW w:w="450" w:type="pct"/>
          </w:tcPr>
          <w:p w14:paraId="5DD8DA57" w14:textId="55CD3466" w:rsidR="007421FF" w:rsidRPr="00D630DB" w:rsidRDefault="007421FF" w:rsidP="004B5A8C">
            <w:pPr>
              <w:tabs>
                <w:tab w:val="right" w:pos="851"/>
              </w:tabs>
              <w:spacing w:line="276" w:lineRule="auto"/>
              <w:jc w:val="center"/>
              <w:rPr>
                <w:b/>
                <w:bCs/>
                <w:lang w:eastAsia="en-US"/>
              </w:rPr>
            </w:pPr>
            <w:r>
              <w:rPr>
                <w:b/>
                <w:bCs/>
                <w:lang w:eastAsia="en-US"/>
              </w:rPr>
              <w:t>100</w:t>
            </w:r>
          </w:p>
        </w:tc>
        <w:tc>
          <w:tcPr>
            <w:tcW w:w="481" w:type="pct"/>
          </w:tcPr>
          <w:p w14:paraId="633D301E" w14:textId="332F8C0A" w:rsidR="007421FF" w:rsidRPr="00D630DB" w:rsidRDefault="007421FF" w:rsidP="004B5A8C">
            <w:pPr>
              <w:tabs>
                <w:tab w:val="right" w:pos="851"/>
              </w:tabs>
              <w:spacing w:line="276" w:lineRule="auto"/>
              <w:jc w:val="center"/>
              <w:rPr>
                <w:b/>
                <w:bCs/>
                <w:lang w:eastAsia="en-US"/>
              </w:rPr>
            </w:pPr>
            <w:r>
              <w:rPr>
                <w:b/>
                <w:bCs/>
                <w:lang w:eastAsia="en-US"/>
              </w:rPr>
              <w:t>31</w:t>
            </w:r>
          </w:p>
        </w:tc>
        <w:tc>
          <w:tcPr>
            <w:tcW w:w="481" w:type="pct"/>
          </w:tcPr>
          <w:p w14:paraId="3D6BDA0C" w14:textId="789D6A68" w:rsidR="007421FF" w:rsidRDefault="007421FF" w:rsidP="004B5A8C">
            <w:pPr>
              <w:tabs>
                <w:tab w:val="right" w:pos="851"/>
              </w:tabs>
              <w:spacing w:line="276" w:lineRule="auto"/>
              <w:jc w:val="center"/>
              <w:rPr>
                <w:b/>
                <w:bCs/>
                <w:lang w:eastAsia="en-US"/>
              </w:rPr>
            </w:pPr>
            <w:r>
              <w:rPr>
                <w:b/>
                <w:bCs/>
                <w:lang w:eastAsia="en-US"/>
              </w:rPr>
              <w:t>6</w:t>
            </w:r>
          </w:p>
        </w:tc>
        <w:tc>
          <w:tcPr>
            <w:tcW w:w="758" w:type="pct"/>
          </w:tcPr>
          <w:p w14:paraId="6D98CE75" w14:textId="5D851E45" w:rsidR="007421FF" w:rsidRDefault="007421FF" w:rsidP="004B5A8C">
            <w:pPr>
              <w:tabs>
                <w:tab w:val="right" w:pos="851"/>
              </w:tabs>
              <w:spacing w:line="276" w:lineRule="auto"/>
              <w:jc w:val="center"/>
              <w:rPr>
                <w:b/>
                <w:bCs/>
                <w:lang w:eastAsia="en-US"/>
              </w:rPr>
            </w:pPr>
            <w:r>
              <w:rPr>
                <w:b/>
                <w:bCs/>
                <w:lang w:eastAsia="en-US"/>
              </w:rPr>
              <w:t>94</w:t>
            </w:r>
          </w:p>
        </w:tc>
        <w:tc>
          <w:tcPr>
            <w:tcW w:w="617" w:type="pct"/>
          </w:tcPr>
          <w:p w14:paraId="1A353F04" w14:textId="5EE17FC0" w:rsidR="007421FF" w:rsidRDefault="007421FF" w:rsidP="004B5A8C">
            <w:pPr>
              <w:tabs>
                <w:tab w:val="right" w:pos="851"/>
              </w:tabs>
              <w:spacing w:line="276" w:lineRule="auto"/>
              <w:jc w:val="center"/>
              <w:rPr>
                <w:b/>
                <w:bCs/>
                <w:lang w:eastAsia="en-US"/>
              </w:rPr>
            </w:pPr>
            <w:r>
              <w:rPr>
                <w:b/>
                <w:bCs/>
                <w:lang w:eastAsia="en-US"/>
              </w:rPr>
              <w:t>69</w:t>
            </w:r>
          </w:p>
        </w:tc>
        <w:tc>
          <w:tcPr>
            <w:tcW w:w="875" w:type="pct"/>
          </w:tcPr>
          <w:p w14:paraId="07BF2E22" w14:textId="77777777" w:rsidR="007421FF" w:rsidRPr="00D630DB" w:rsidRDefault="007421FF" w:rsidP="00A06A55">
            <w:pPr>
              <w:tabs>
                <w:tab w:val="right" w:pos="851"/>
              </w:tabs>
              <w:spacing w:line="276" w:lineRule="auto"/>
              <w:rPr>
                <w:lang w:eastAsia="en-US"/>
              </w:rPr>
            </w:pPr>
          </w:p>
        </w:tc>
      </w:tr>
    </w:tbl>
    <w:p w14:paraId="224E68E4" w14:textId="2B38FE16" w:rsidR="004039F0" w:rsidRDefault="004039F0" w:rsidP="00057BAE">
      <w:pPr>
        <w:pStyle w:val="aff5"/>
        <w:jc w:val="both"/>
        <w:rPr>
          <w:b w:val="0"/>
          <w:bCs w:val="0"/>
        </w:rPr>
      </w:pPr>
    </w:p>
    <w:p w14:paraId="263DA990" w14:textId="5B53C412" w:rsidR="002E0E08" w:rsidRDefault="002E0E08" w:rsidP="00057BAE">
      <w:pPr>
        <w:pStyle w:val="aff5"/>
        <w:jc w:val="both"/>
        <w:rPr>
          <w:b w:val="0"/>
          <w:bCs w:val="0"/>
        </w:rPr>
      </w:pPr>
    </w:p>
    <w:p w14:paraId="3795C2DA" w14:textId="56AF28EB" w:rsidR="002E0E08" w:rsidRDefault="002E0E08" w:rsidP="00057BAE">
      <w:pPr>
        <w:pStyle w:val="aff5"/>
        <w:jc w:val="both"/>
        <w:rPr>
          <w:b w:val="0"/>
          <w:bCs w:val="0"/>
        </w:rPr>
      </w:pPr>
    </w:p>
    <w:p w14:paraId="18C1AA85" w14:textId="4C8D4296" w:rsidR="002E0E08" w:rsidRDefault="002E0E08" w:rsidP="00057BAE">
      <w:pPr>
        <w:pStyle w:val="aff5"/>
        <w:jc w:val="both"/>
        <w:rPr>
          <w:b w:val="0"/>
          <w:bCs w:val="0"/>
        </w:rPr>
      </w:pPr>
    </w:p>
    <w:p w14:paraId="62404EEE" w14:textId="77777777" w:rsidR="002E0E08" w:rsidRPr="004039F0" w:rsidRDefault="002E0E08" w:rsidP="00057BAE">
      <w:pPr>
        <w:pStyle w:val="aff5"/>
        <w:jc w:val="both"/>
        <w:rPr>
          <w:b w:val="0"/>
          <w:bCs w:val="0"/>
        </w:rPr>
      </w:pPr>
    </w:p>
    <w:p w14:paraId="3EB6A519" w14:textId="1B879C3A" w:rsidR="004039F0" w:rsidRPr="004039F0" w:rsidRDefault="004039F0" w:rsidP="00057BAE">
      <w:pPr>
        <w:pStyle w:val="aff5"/>
        <w:jc w:val="both"/>
        <w:rPr>
          <w:b w:val="0"/>
          <w:bCs w:val="0"/>
        </w:rPr>
      </w:pPr>
      <w:r w:rsidRPr="004039F0">
        <w:rPr>
          <w:b w:val="0"/>
          <w:bCs w:val="0"/>
        </w:rPr>
        <w:lastRenderedPageBreak/>
        <w:t>Для очно-заочной формы обучения ОП «Финансовый менеджмент», профиль «Финансовый менеджмент»</w:t>
      </w:r>
    </w:p>
    <w:tbl>
      <w:tblPr>
        <w:tblW w:w="501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2189"/>
        <w:gridCol w:w="929"/>
        <w:gridCol w:w="991"/>
        <w:gridCol w:w="991"/>
        <w:gridCol w:w="1567"/>
        <w:gridCol w:w="1273"/>
        <w:gridCol w:w="1842"/>
      </w:tblGrid>
      <w:tr w:rsidR="004B5A8C" w:rsidRPr="007E2F0F" w14:paraId="2F6AA01F" w14:textId="77777777" w:rsidTr="004B5A8C">
        <w:tc>
          <w:tcPr>
            <w:tcW w:w="273" w:type="pct"/>
            <w:vMerge w:val="restart"/>
          </w:tcPr>
          <w:p w14:paraId="23280603" w14:textId="77777777" w:rsidR="004B5A8C" w:rsidRPr="007E2F0F" w:rsidRDefault="004B5A8C" w:rsidP="00A06A55">
            <w:pPr>
              <w:tabs>
                <w:tab w:val="right" w:pos="851"/>
              </w:tabs>
              <w:spacing w:line="276" w:lineRule="auto"/>
              <w:rPr>
                <w:lang w:eastAsia="en-US"/>
              </w:rPr>
            </w:pPr>
            <w:r w:rsidRPr="007E2F0F">
              <w:rPr>
                <w:sz w:val="22"/>
                <w:szCs w:val="22"/>
                <w:lang w:eastAsia="en-US"/>
              </w:rPr>
              <w:t>№</w:t>
            </w:r>
          </w:p>
          <w:p w14:paraId="517B5A42" w14:textId="77777777" w:rsidR="004B5A8C" w:rsidRPr="007E2F0F" w:rsidRDefault="004B5A8C" w:rsidP="00A06A55">
            <w:pPr>
              <w:tabs>
                <w:tab w:val="right" w:pos="851"/>
              </w:tabs>
              <w:spacing w:line="276" w:lineRule="auto"/>
              <w:rPr>
                <w:lang w:eastAsia="en-US"/>
              </w:rPr>
            </w:pPr>
            <w:r w:rsidRPr="007E2F0F">
              <w:rPr>
                <w:sz w:val="22"/>
                <w:szCs w:val="22"/>
                <w:lang w:eastAsia="en-US"/>
              </w:rPr>
              <w:t>п/п</w:t>
            </w:r>
          </w:p>
        </w:tc>
        <w:tc>
          <w:tcPr>
            <w:tcW w:w="1058" w:type="pct"/>
            <w:vMerge w:val="restart"/>
          </w:tcPr>
          <w:p w14:paraId="04428686" w14:textId="77777777" w:rsidR="004B5A8C" w:rsidRPr="007E2F0F" w:rsidRDefault="004B5A8C" w:rsidP="00A06A55">
            <w:pPr>
              <w:tabs>
                <w:tab w:val="right" w:pos="851"/>
              </w:tabs>
              <w:spacing w:line="276" w:lineRule="auto"/>
              <w:rPr>
                <w:lang w:eastAsia="en-US"/>
              </w:rPr>
            </w:pPr>
            <w:r w:rsidRPr="007E2F0F">
              <w:rPr>
                <w:b/>
                <w:bCs/>
                <w:sz w:val="22"/>
                <w:szCs w:val="22"/>
                <w:lang w:eastAsia="en-US"/>
              </w:rPr>
              <w:t>Наименование тем  (разделов) дисциплины</w:t>
            </w:r>
          </w:p>
        </w:tc>
        <w:tc>
          <w:tcPr>
            <w:tcW w:w="2779" w:type="pct"/>
            <w:gridSpan w:val="5"/>
          </w:tcPr>
          <w:p w14:paraId="072F6F6A" w14:textId="77777777" w:rsidR="004B5A8C" w:rsidRPr="007E2F0F" w:rsidRDefault="004B5A8C" w:rsidP="00A06A55">
            <w:pPr>
              <w:tabs>
                <w:tab w:val="right" w:pos="851"/>
              </w:tabs>
              <w:spacing w:line="276" w:lineRule="auto"/>
              <w:jc w:val="center"/>
              <w:rPr>
                <w:b/>
                <w:bCs/>
                <w:lang w:eastAsia="en-US"/>
              </w:rPr>
            </w:pPr>
            <w:r w:rsidRPr="007E2F0F">
              <w:rPr>
                <w:b/>
                <w:bCs/>
                <w:sz w:val="22"/>
                <w:szCs w:val="22"/>
                <w:lang w:eastAsia="en-US"/>
              </w:rPr>
              <w:t>Трудоемкость в часах</w:t>
            </w:r>
          </w:p>
        </w:tc>
        <w:tc>
          <w:tcPr>
            <w:tcW w:w="890" w:type="pct"/>
            <w:vMerge w:val="restart"/>
          </w:tcPr>
          <w:p w14:paraId="41D1F9D8"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Формы текущего контроля успеваемости</w:t>
            </w:r>
          </w:p>
        </w:tc>
      </w:tr>
      <w:tr w:rsidR="004B5A8C" w:rsidRPr="007E2F0F" w14:paraId="5CEAA329" w14:textId="77777777" w:rsidTr="004B5A8C">
        <w:tc>
          <w:tcPr>
            <w:tcW w:w="273" w:type="pct"/>
            <w:vMerge/>
            <w:vAlign w:val="center"/>
          </w:tcPr>
          <w:p w14:paraId="288D9822" w14:textId="77777777" w:rsidR="004B5A8C" w:rsidRPr="007E2F0F" w:rsidRDefault="004B5A8C" w:rsidP="00A06A55">
            <w:pPr>
              <w:spacing w:line="276" w:lineRule="auto"/>
              <w:rPr>
                <w:lang w:eastAsia="en-US"/>
              </w:rPr>
            </w:pPr>
          </w:p>
        </w:tc>
        <w:tc>
          <w:tcPr>
            <w:tcW w:w="1058" w:type="pct"/>
            <w:vMerge/>
            <w:vAlign w:val="center"/>
          </w:tcPr>
          <w:p w14:paraId="5B122625" w14:textId="77777777" w:rsidR="004B5A8C" w:rsidRPr="007E2F0F" w:rsidRDefault="004B5A8C" w:rsidP="00A06A55">
            <w:pPr>
              <w:spacing w:line="276" w:lineRule="auto"/>
              <w:rPr>
                <w:lang w:eastAsia="en-US"/>
              </w:rPr>
            </w:pPr>
          </w:p>
        </w:tc>
        <w:tc>
          <w:tcPr>
            <w:tcW w:w="449" w:type="pct"/>
            <w:vMerge w:val="restart"/>
          </w:tcPr>
          <w:p w14:paraId="624E3274" w14:textId="77777777" w:rsidR="004B5A8C" w:rsidRPr="007E2F0F" w:rsidRDefault="004B5A8C" w:rsidP="00A06A55">
            <w:pPr>
              <w:tabs>
                <w:tab w:val="right" w:pos="851"/>
              </w:tabs>
              <w:spacing w:line="276" w:lineRule="auto"/>
              <w:rPr>
                <w:b/>
                <w:bCs/>
                <w:lang w:eastAsia="en-US"/>
              </w:rPr>
            </w:pPr>
            <w:r w:rsidRPr="007E2F0F">
              <w:rPr>
                <w:b/>
                <w:bCs/>
                <w:sz w:val="22"/>
                <w:szCs w:val="22"/>
                <w:lang w:eastAsia="en-US"/>
              </w:rPr>
              <w:t>Всего</w:t>
            </w:r>
          </w:p>
        </w:tc>
        <w:tc>
          <w:tcPr>
            <w:tcW w:w="1715" w:type="pct"/>
            <w:gridSpan w:val="3"/>
          </w:tcPr>
          <w:p w14:paraId="6CF28440" w14:textId="77777777" w:rsidR="004B5A8C" w:rsidRPr="00D630DB" w:rsidRDefault="004B5A8C" w:rsidP="00A06A55">
            <w:pPr>
              <w:tabs>
                <w:tab w:val="right" w:pos="851"/>
              </w:tabs>
              <w:spacing w:line="276" w:lineRule="auto"/>
              <w:rPr>
                <w:b/>
                <w:bCs/>
                <w:lang w:eastAsia="en-US"/>
              </w:rPr>
            </w:pPr>
            <w:r w:rsidRPr="00D630DB">
              <w:rPr>
                <w:b/>
                <w:bCs/>
                <w:sz w:val="22"/>
                <w:szCs w:val="22"/>
                <w:lang w:eastAsia="en-US"/>
              </w:rPr>
              <w:t>Контактная работа -Аудиторная работа</w:t>
            </w:r>
          </w:p>
        </w:tc>
        <w:tc>
          <w:tcPr>
            <w:tcW w:w="615" w:type="pct"/>
            <w:vMerge w:val="restart"/>
          </w:tcPr>
          <w:p w14:paraId="2EC86B9C" w14:textId="77777777" w:rsidR="004B5A8C" w:rsidRPr="007E2F0F" w:rsidRDefault="004B5A8C" w:rsidP="00A06A55">
            <w:pPr>
              <w:tabs>
                <w:tab w:val="right" w:pos="851"/>
              </w:tabs>
              <w:spacing w:line="276" w:lineRule="auto"/>
              <w:rPr>
                <w:color w:val="7030A0"/>
                <w:lang w:eastAsia="en-US"/>
              </w:rPr>
            </w:pPr>
            <w:r w:rsidRPr="007E2F0F">
              <w:rPr>
                <w:b/>
                <w:bCs/>
                <w:sz w:val="22"/>
                <w:szCs w:val="22"/>
                <w:lang w:eastAsia="en-US"/>
              </w:rPr>
              <w:t>Самостоятельная работа</w:t>
            </w:r>
          </w:p>
        </w:tc>
        <w:tc>
          <w:tcPr>
            <w:tcW w:w="890" w:type="pct"/>
            <w:vMerge/>
            <w:vAlign w:val="center"/>
          </w:tcPr>
          <w:p w14:paraId="59D509ED" w14:textId="77777777" w:rsidR="004B5A8C" w:rsidRPr="007E2F0F" w:rsidRDefault="004B5A8C" w:rsidP="00A06A55">
            <w:pPr>
              <w:spacing w:line="276" w:lineRule="auto"/>
              <w:rPr>
                <w:b/>
                <w:bCs/>
                <w:lang w:eastAsia="en-US"/>
              </w:rPr>
            </w:pPr>
          </w:p>
        </w:tc>
      </w:tr>
      <w:tr w:rsidR="004B5A8C" w:rsidRPr="007E2F0F" w14:paraId="6D51C949" w14:textId="77777777" w:rsidTr="004B5A8C">
        <w:tc>
          <w:tcPr>
            <w:tcW w:w="273" w:type="pct"/>
            <w:vMerge/>
            <w:vAlign w:val="center"/>
          </w:tcPr>
          <w:p w14:paraId="30824279" w14:textId="77777777" w:rsidR="004B5A8C" w:rsidRPr="007E2F0F" w:rsidRDefault="004B5A8C" w:rsidP="00A06A55">
            <w:pPr>
              <w:spacing w:line="276" w:lineRule="auto"/>
              <w:rPr>
                <w:lang w:eastAsia="en-US"/>
              </w:rPr>
            </w:pPr>
          </w:p>
        </w:tc>
        <w:tc>
          <w:tcPr>
            <w:tcW w:w="1058" w:type="pct"/>
            <w:vMerge/>
            <w:vAlign w:val="center"/>
          </w:tcPr>
          <w:p w14:paraId="103CE8FD" w14:textId="77777777" w:rsidR="004B5A8C" w:rsidRPr="007E2F0F" w:rsidRDefault="004B5A8C" w:rsidP="00A06A55">
            <w:pPr>
              <w:spacing w:line="276" w:lineRule="auto"/>
              <w:rPr>
                <w:lang w:eastAsia="en-US"/>
              </w:rPr>
            </w:pPr>
          </w:p>
        </w:tc>
        <w:tc>
          <w:tcPr>
            <w:tcW w:w="449" w:type="pct"/>
            <w:vMerge/>
            <w:vAlign w:val="center"/>
          </w:tcPr>
          <w:p w14:paraId="0BC2DAE6" w14:textId="77777777" w:rsidR="004B5A8C" w:rsidRPr="007E2F0F" w:rsidRDefault="004B5A8C" w:rsidP="00A06A55">
            <w:pPr>
              <w:spacing w:line="276" w:lineRule="auto"/>
              <w:rPr>
                <w:b/>
                <w:bCs/>
                <w:lang w:eastAsia="en-US"/>
              </w:rPr>
            </w:pPr>
          </w:p>
        </w:tc>
        <w:tc>
          <w:tcPr>
            <w:tcW w:w="479" w:type="pct"/>
          </w:tcPr>
          <w:p w14:paraId="4D546ABE" w14:textId="6C96A762" w:rsidR="004B5A8C" w:rsidRPr="007E2F0F" w:rsidRDefault="004B5A8C" w:rsidP="00A06A55">
            <w:pPr>
              <w:tabs>
                <w:tab w:val="right" w:pos="851"/>
              </w:tabs>
              <w:spacing w:line="276" w:lineRule="auto"/>
              <w:rPr>
                <w:lang w:eastAsia="en-US"/>
              </w:rPr>
            </w:pPr>
            <w:r w:rsidRPr="007E2F0F">
              <w:rPr>
                <w:sz w:val="22"/>
                <w:szCs w:val="22"/>
                <w:lang w:eastAsia="en-US"/>
              </w:rPr>
              <w:t>Общая, в т.</w:t>
            </w:r>
            <w:r w:rsidR="00011B58">
              <w:rPr>
                <w:sz w:val="22"/>
                <w:szCs w:val="22"/>
                <w:lang w:eastAsia="en-US"/>
              </w:rPr>
              <w:t xml:space="preserve"> </w:t>
            </w:r>
            <w:r w:rsidRPr="007E2F0F">
              <w:rPr>
                <w:sz w:val="22"/>
                <w:szCs w:val="22"/>
                <w:lang w:eastAsia="en-US"/>
              </w:rPr>
              <w:t>ч.:</w:t>
            </w:r>
          </w:p>
        </w:tc>
        <w:tc>
          <w:tcPr>
            <w:tcW w:w="479" w:type="pct"/>
          </w:tcPr>
          <w:p w14:paraId="3A8FD5EA" w14:textId="77777777" w:rsidR="004B5A8C" w:rsidRPr="007E2F0F" w:rsidRDefault="004B5A8C" w:rsidP="00A06A55">
            <w:pPr>
              <w:tabs>
                <w:tab w:val="right" w:pos="851"/>
              </w:tabs>
              <w:spacing w:line="276" w:lineRule="auto"/>
              <w:rPr>
                <w:lang w:eastAsia="en-US"/>
              </w:rPr>
            </w:pPr>
            <w:r w:rsidRPr="007E2F0F">
              <w:rPr>
                <w:sz w:val="22"/>
                <w:szCs w:val="22"/>
                <w:lang w:eastAsia="en-US"/>
              </w:rPr>
              <w:t>Лекции</w:t>
            </w:r>
          </w:p>
        </w:tc>
        <w:tc>
          <w:tcPr>
            <w:tcW w:w="756" w:type="pct"/>
          </w:tcPr>
          <w:p w14:paraId="3B0E3226" w14:textId="77777777" w:rsidR="004B5A8C" w:rsidRPr="007E2F0F" w:rsidRDefault="004B5A8C" w:rsidP="00A06A55">
            <w:pPr>
              <w:tabs>
                <w:tab w:val="right" w:pos="851"/>
              </w:tabs>
              <w:spacing w:line="276" w:lineRule="auto"/>
              <w:rPr>
                <w:lang w:eastAsia="en-US"/>
              </w:rPr>
            </w:pPr>
            <w:r w:rsidRPr="007E2F0F">
              <w:rPr>
                <w:sz w:val="22"/>
                <w:szCs w:val="22"/>
                <w:lang w:eastAsia="en-US"/>
              </w:rPr>
              <w:t>Семинары, практические   занятия</w:t>
            </w:r>
          </w:p>
        </w:tc>
        <w:tc>
          <w:tcPr>
            <w:tcW w:w="615" w:type="pct"/>
            <w:vMerge/>
            <w:vAlign w:val="center"/>
          </w:tcPr>
          <w:p w14:paraId="2AA6A1DD" w14:textId="77777777" w:rsidR="004B5A8C" w:rsidRPr="007E2F0F" w:rsidRDefault="004B5A8C" w:rsidP="00A06A55">
            <w:pPr>
              <w:spacing w:line="276" w:lineRule="auto"/>
              <w:rPr>
                <w:color w:val="7030A0"/>
                <w:lang w:eastAsia="en-US"/>
              </w:rPr>
            </w:pPr>
          </w:p>
        </w:tc>
        <w:tc>
          <w:tcPr>
            <w:tcW w:w="890" w:type="pct"/>
            <w:vMerge/>
            <w:vAlign w:val="center"/>
          </w:tcPr>
          <w:p w14:paraId="559C6EC1" w14:textId="77777777" w:rsidR="004B5A8C" w:rsidRPr="007E2F0F" w:rsidRDefault="004B5A8C" w:rsidP="00A06A55">
            <w:pPr>
              <w:spacing w:line="276" w:lineRule="auto"/>
              <w:rPr>
                <w:b/>
                <w:bCs/>
                <w:lang w:eastAsia="en-US"/>
              </w:rPr>
            </w:pPr>
          </w:p>
        </w:tc>
      </w:tr>
      <w:tr w:rsidR="004B5A8C" w:rsidRPr="007E2F0F" w14:paraId="6C497633" w14:textId="77777777" w:rsidTr="004B5A8C">
        <w:tc>
          <w:tcPr>
            <w:tcW w:w="273" w:type="pct"/>
          </w:tcPr>
          <w:p w14:paraId="75A3FA4A" w14:textId="77777777" w:rsidR="00EF3727" w:rsidRPr="007E2F0F" w:rsidRDefault="00EF3727" w:rsidP="00EF3727">
            <w:pPr>
              <w:tabs>
                <w:tab w:val="right" w:pos="851"/>
              </w:tabs>
              <w:spacing w:line="276" w:lineRule="auto"/>
              <w:rPr>
                <w:lang w:eastAsia="en-US"/>
              </w:rPr>
            </w:pPr>
            <w:r w:rsidRPr="007E2F0F">
              <w:rPr>
                <w:lang w:eastAsia="en-US"/>
              </w:rPr>
              <w:t>1.</w:t>
            </w:r>
          </w:p>
        </w:tc>
        <w:tc>
          <w:tcPr>
            <w:tcW w:w="1058" w:type="pct"/>
          </w:tcPr>
          <w:p w14:paraId="2EC5E3FE" w14:textId="21598DA1" w:rsidR="00EF3727" w:rsidRPr="007E2F0F" w:rsidRDefault="00EF3727" w:rsidP="00EF3727">
            <w:pPr>
              <w:tabs>
                <w:tab w:val="right" w:pos="851"/>
              </w:tabs>
              <w:spacing w:line="276" w:lineRule="auto"/>
              <w:rPr>
                <w:lang w:eastAsia="en-US"/>
              </w:rPr>
            </w:pPr>
            <w:r w:rsidRPr="0014321F">
              <w:rPr>
                <w:lang w:eastAsia="en-US"/>
              </w:rPr>
              <w:t>Тема 1. Риторика: практика устной и письменной коммуникации</w:t>
            </w:r>
          </w:p>
        </w:tc>
        <w:tc>
          <w:tcPr>
            <w:tcW w:w="449" w:type="pct"/>
          </w:tcPr>
          <w:p w14:paraId="78C84B88" w14:textId="3E902822"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37068C74" w14:textId="3F43E631"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11471549" w14:textId="77777777"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F084E82" w14:textId="4C6CB7B7"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2CB8CBE3"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48728447" w14:textId="77777777" w:rsidR="00EF3727" w:rsidRPr="007E2F0F" w:rsidRDefault="00EF3727" w:rsidP="00EF3727">
            <w:pPr>
              <w:tabs>
                <w:tab w:val="right" w:pos="851"/>
              </w:tabs>
              <w:spacing w:line="276" w:lineRule="auto"/>
              <w:rPr>
                <w:lang w:eastAsia="en-US"/>
              </w:rPr>
            </w:pPr>
            <w:r w:rsidRPr="007E2F0F">
              <w:rPr>
                <w:lang w:eastAsia="en-US"/>
              </w:rPr>
              <w:t>опрос, дискуссия, кейсы</w:t>
            </w:r>
          </w:p>
        </w:tc>
      </w:tr>
      <w:tr w:rsidR="004B5A8C" w:rsidRPr="007E2F0F" w14:paraId="2D5866B4" w14:textId="77777777" w:rsidTr="004B5A8C">
        <w:tc>
          <w:tcPr>
            <w:tcW w:w="273" w:type="pct"/>
          </w:tcPr>
          <w:p w14:paraId="59487DA2" w14:textId="77777777" w:rsidR="00EF3727" w:rsidRPr="007E2F0F" w:rsidRDefault="00EF3727" w:rsidP="00EF3727">
            <w:pPr>
              <w:tabs>
                <w:tab w:val="right" w:pos="851"/>
              </w:tabs>
              <w:spacing w:line="276" w:lineRule="auto"/>
              <w:rPr>
                <w:lang w:eastAsia="en-US"/>
              </w:rPr>
            </w:pPr>
            <w:r w:rsidRPr="007E2F0F">
              <w:rPr>
                <w:lang w:eastAsia="en-US"/>
              </w:rPr>
              <w:t>2.</w:t>
            </w:r>
          </w:p>
        </w:tc>
        <w:tc>
          <w:tcPr>
            <w:tcW w:w="1058" w:type="pct"/>
          </w:tcPr>
          <w:p w14:paraId="4D089A79" w14:textId="705859DD" w:rsidR="00EF3727" w:rsidRPr="007E2F0F" w:rsidRDefault="00EF3727" w:rsidP="00EF3727">
            <w:pPr>
              <w:tabs>
                <w:tab w:val="right" w:pos="851"/>
              </w:tabs>
              <w:spacing w:line="276" w:lineRule="auto"/>
              <w:rPr>
                <w:lang w:eastAsia="en-US"/>
              </w:rPr>
            </w:pPr>
            <w:r w:rsidRPr="003E0784">
              <w:rPr>
                <w:lang w:eastAsia="en-US"/>
              </w:rPr>
              <w:t>Тема 2. Особенности устной коммуникации в деловой среде</w:t>
            </w:r>
          </w:p>
        </w:tc>
        <w:tc>
          <w:tcPr>
            <w:tcW w:w="449" w:type="pct"/>
          </w:tcPr>
          <w:p w14:paraId="5E1B0001" w14:textId="69D72F8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0</w:t>
            </w:r>
          </w:p>
        </w:tc>
        <w:tc>
          <w:tcPr>
            <w:tcW w:w="479" w:type="pct"/>
          </w:tcPr>
          <w:p w14:paraId="4CDBFD5B" w14:textId="2B71CB9B"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2E93617A" w14:textId="20EA22C5" w:rsidR="00EF3727" w:rsidRPr="007E2F0F" w:rsidRDefault="00EF3727" w:rsidP="004B5A8C">
            <w:pPr>
              <w:tabs>
                <w:tab w:val="right" w:pos="851"/>
              </w:tabs>
              <w:spacing w:line="276" w:lineRule="auto"/>
              <w:jc w:val="center"/>
              <w:rPr>
                <w:lang w:eastAsia="en-US"/>
              </w:rPr>
            </w:pPr>
            <w:r>
              <w:rPr>
                <w:lang w:eastAsia="en-US"/>
              </w:rPr>
              <w:t>2</w:t>
            </w:r>
          </w:p>
        </w:tc>
        <w:tc>
          <w:tcPr>
            <w:tcW w:w="756" w:type="pct"/>
          </w:tcPr>
          <w:p w14:paraId="670F61DB" w14:textId="791A5346"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5429F4E9" w14:textId="77777777" w:rsidR="00EF3727" w:rsidRPr="007E2F0F" w:rsidRDefault="00EF3727" w:rsidP="004B5A8C">
            <w:pPr>
              <w:tabs>
                <w:tab w:val="right" w:pos="851"/>
              </w:tabs>
              <w:spacing w:line="276" w:lineRule="auto"/>
              <w:jc w:val="center"/>
              <w:rPr>
                <w:lang w:eastAsia="en-US"/>
              </w:rPr>
            </w:pPr>
            <w:r>
              <w:rPr>
                <w:lang w:eastAsia="en-US"/>
              </w:rPr>
              <w:t>14</w:t>
            </w:r>
          </w:p>
        </w:tc>
        <w:tc>
          <w:tcPr>
            <w:tcW w:w="890" w:type="pct"/>
          </w:tcPr>
          <w:p w14:paraId="68A56D20"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 тесты</w:t>
            </w:r>
          </w:p>
        </w:tc>
      </w:tr>
      <w:tr w:rsidR="004B5A8C" w:rsidRPr="007E2F0F" w14:paraId="76B86813" w14:textId="77777777" w:rsidTr="004B5A8C">
        <w:tc>
          <w:tcPr>
            <w:tcW w:w="273" w:type="pct"/>
          </w:tcPr>
          <w:p w14:paraId="3368C775" w14:textId="77777777" w:rsidR="00EF3727" w:rsidRPr="007E2F0F" w:rsidRDefault="00EF3727" w:rsidP="00EF3727">
            <w:pPr>
              <w:tabs>
                <w:tab w:val="right" w:pos="851"/>
              </w:tabs>
              <w:spacing w:line="276" w:lineRule="auto"/>
              <w:rPr>
                <w:lang w:eastAsia="en-US"/>
              </w:rPr>
            </w:pPr>
            <w:r w:rsidRPr="007E2F0F">
              <w:rPr>
                <w:lang w:eastAsia="en-US"/>
              </w:rPr>
              <w:t>3</w:t>
            </w:r>
          </w:p>
        </w:tc>
        <w:tc>
          <w:tcPr>
            <w:tcW w:w="1058" w:type="pct"/>
          </w:tcPr>
          <w:p w14:paraId="55B89298" w14:textId="262B7968" w:rsidR="00EF3727" w:rsidRPr="007E2F0F" w:rsidRDefault="00EF3727" w:rsidP="00EF3727">
            <w:pPr>
              <w:tabs>
                <w:tab w:val="right" w:pos="851"/>
              </w:tabs>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449" w:type="pct"/>
          </w:tcPr>
          <w:p w14:paraId="24DCA8D0" w14:textId="063D2DEB"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4044F400" w14:textId="7CC9E407"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305185EF" w14:textId="1EF1B433" w:rsidR="00EF3727" w:rsidRPr="00A622EF" w:rsidRDefault="00EF3727" w:rsidP="004B5A8C">
            <w:pPr>
              <w:tabs>
                <w:tab w:val="right" w:pos="851"/>
              </w:tabs>
              <w:spacing w:line="276" w:lineRule="auto"/>
              <w:jc w:val="center"/>
              <w:rPr>
                <w:lang w:val="en-US" w:eastAsia="en-US"/>
              </w:rPr>
            </w:pPr>
            <w:r>
              <w:rPr>
                <w:lang w:eastAsia="en-US"/>
              </w:rPr>
              <w:t>2</w:t>
            </w:r>
          </w:p>
        </w:tc>
        <w:tc>
          <w:tcPr>
            <w:tcW w:w="756" w:type="pct"/>
          </w:tcPr>
          <w:p w14:paraId="428BE4CF" w14:textId="074AC850"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0BD5C1E1" w14:textId="6D0B8814"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227B7EB3" w14:textId="77777777" w:rsidR="00EF3727" w:rsidRPr="007E2F0F" w:rsidRDefault="00EF3727" w:rsidP="00EF3727">
            <w:pPr>
              <w:tabs>
                <w:tab w:val="right" w:pos="851"/>
              </w:tabs>
              <w:spacing w:line="276" w:lineRule="auto"/>
              <w:rPr>
                <w:lang w:eastAsia="en-US"/>
              </w:rPr>
            </w:pPr>
            <w:r w:rsidRPr="007E2F0F">
              <w:rPr>
                <w:lang w:eastAsia="en-US"/>
              </w:rPr>
              <w:t>опрос, презентация</w:t>
            </w:r>
          </w:p>
        </w:tc>
      </w:tr>
      <w:tr w:rsidR="004B5A8C" w:rsidRPr="007E2F0F" w14:paraId="111C21ED" w14:textId="77777777" w:rsidTr="004B5A8C">
        <w:tc>
          <w:tcPr>
            <w:tcW w:w="273" w:type="pct"/>
          </w:tcPr>
          <w:p w14:paraId="1B7D92F2" w14:textId="77777777" w:rsidR="00EF3727" w:rsidRPr="007E2F0F" w:rsidRDefault="00EF3727" w:rsidP="00EF3727">
            <w:pPr>
              <w:tabs>
                <w:tab w:val="right" w:pos="851"/>
              </w:tabs>
              <w:spacing w:line="276" w:lineRule="auto"/>
              <w:rPr>
                <w:lang w:eastAsia="en-US"/>
              </w:rPr>
            </w:pPr>
            <w:r w:rsidRPr="007E2F0F">
              <w:rPr>
                <w:lang w:eastAsia="en-US"/>
              </w:rPr>
              <w:t>4</w:t>
            </w:r>
          </w:p>
        </w:tc>
        <w:tc>
          <w:tcPr>
            <w:tcW w:w="1058" w:type="pct"/>
          </w:tcPr>
          <w:p w14:paraId="3B7B1313" w14:textId="7F485488" w:rsidR="00EF3727" w:rsidRPr="007E2F0F" w:rsidRDefault="00EF3727" w:rsidP="00EF3727">
            <w:pPr>
              <w:tabs>
                <w:tab w:val="right" w:pos="851"/>
              </w:tabs>
              <w:spacing w:line="276" w:lineRule="auto"/>
              <w:rPr>
                <w:lang w:eastAsia="en-US"/>
              </w:rPr>
            </w:pPr>
            <w:r w:rsidRPr="003E0784">
              <w:rPr>
                <w:lang w:eastAsia="en-US"/>
              </w:rPr>
              <w:t>Тема 4. Деловая переписка и другие электронные коммуникации</w:t>
            </w:r>
          </w:p>
        </w:tc>
        <w:tc>
          <w:tcPr>
            <w:tcW w:w="449" w:type="pct"/>
          </w:tcPr>
          <w:p w14:paraId="7B978C7A" w14:textId="56CB34C7"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2</w:t>
            </w:r>
          </w:p>
        </w:tc>
        <w:tc>
          <w:tcPr>
            <w:tcW w:w="479" w:type="pct"/>
          </w:tcPr>
          <w:p w14:paraId="7FF51695" w14:textId="360AD6E8" w:rsidR="00EF3727" w:rsidRPr="00A622EF" w:rsidRDefault="00EF3727" w:rsidP="004B5A8C">
            <w:pPr>
              <w:tabs>
                <w:tab w:val="right" w:pos="851"/>
              </w:tabs>
              <w:spacing w:line="276" w:lineRule="auto"/>
              <w:jc w:val="center"/>
              <w:rPr>
                <w:lang w:val="en-US" w:eastAsia="en-US"/>
              </w:rPr>
            </w:pPr>
            <w:r>
              <w:rPr>
                <w:lang w:val="en-US" w:eastAsia="en-US"/>
              </w:rPr>
              <w:t>6</w:t>
            </w:r>
          </w:p>
        </w:tc>
        <w:tc>
          <w:tcPr>
            <w:tcW w:w="479" w:type="pct"/>
          </w:tcPr>
          <w:p w14:paraId="7870527A" w14:textId="5A7845EF" w:rsidR="00EF3727" w:rsidRPr="00A622EF" w:rsidRDefault="00EF3727" w:rsidP="004B5A8C">
            <w:pPr>
              <w:tabs>
                <w:tab w:val="right" w:pos="851"/>
              </w:tabs>
              <w:spacing w:line="276" w:lineRule="auto"/>
              <w:jc w:val="center"/>
              <w:rPr>
                <w:lang w:val="en-US" w:eastAsia="en-US"/>
              </w:rPr>
            </w:pPr>
            <w:r>
              <w:rPr>
                <w:lang w:val="en-US" w:eastAsia="en-US"/>
              </w:rPr>
              <w:t>2</w:t>
            </w:r>
          </w:p>
        </w:tc>
        <w:tc>
          <w:tcPr>
            <w:tcW w:w="756" w:type="pct"/>
          </w:tcPr>
          <w:p w14:paraId="0819185F" w14:textId="1188A095" w:rsidR="00EF3727" w:rsidRPr="007E2F0F" w:rsidRDefault="00EF3727" w:rsidP="004B5A8C">
            <w:pPr>
              <w:tabs>
                <w:tab w:val="right" w:pos="851"/>
              </w:tabs>
              <w:spacing w:line="276" w:lineRule="auto"/>
              <w:jc w:val="center"/>
              <w:rPr>
                <w:lang w:eastAsia="en-US"/>
              </w:rPr>
            </w:pPr>
            <w:r>
              <w:rPr>
                <w:lang w:eastAsia="en-US"/>
              </w:rPr>
              <w:t>4</w:t>
            </w:r>
          </w:p>
        </w:tc>
        <w:tc>
          <w:tcPr>
            <w:tcW w:w="615" w:type="pct"/>
          </w:tcPr>
          <w:p w14:paraId="45C8A657" w14:textId="23151038"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3DA2296D" w14:textId="77777777" w:rsidR="00EF3727" w:rsidRPr="007E2F0F" w:rsidRDefault="00EF3727" w:rsidP="00EF3727">
            <w:pPr>
              <w:tabs>
                <w:tab w:val="right" w:pos="851"/>
              </w:tabs>
              <w:spacing w:line="276" w:lineRule="auto"/>
              <w:rPr>
                <w:lang w:eastAsia="en-US"/>
              </w:rPr>
            </w:pPr>
            <w:r w:rsidRPr="007E2F0F">
              <w:rPr>
                <w:lang w:eastAsia="en-US"/>
              </w:rPr>
              <w:t>опрос, тесты, дискуссия</w:t>
            </w:r>
          </w:p>
        </w:tc>
      </w:tr>
      <w:tr w:rsidR="004B5A8C" w:rsidRPr="007E2F0F" w14:paraId="421418E4" w14:textId="77777777" w:rsidTr="004B5A8C">
        <w:tc>
          <w:tcPr>
            <w:tcW w:w="273" w:type="pct"/>
          </w:tcPr>
          <w:p w14:paraId="7F4E4714" w14:textId="77777777" w:rsidR="00EF3727" w:rsidRPr="007E2F0F" w:rsidRDefault="00EF3727" w:rsidP="00EF3727">
            <w:pPr>
              <w:tabs>
                <w:tab w:val="right" w:pos="851"/>
              </w:tabs>
              <w:spacing w:line="276" w:lineRule="auto"/>
              <w:rPr>
                <w:lang w:eastAsia="en-US"/>
              </w:rPr>
            </w:pPr>
            <w:r w:rsidRPr="007E2F0F">
              <w:rPr>
                <w:lang w:eastAsia="en-US"/>
              </w:rPr>
              <w:t>5</w:t>
            </w:r>
          </w:p>
        </w:tc>
        <w:tc>
          <w:tcPr>
            <w:tcW w:w="1058" w:type="pct"/>
          </w:tcPr>
          <w:p w14:paraId="7909BD21" w14:textId="6CF11DFC" w:rsidR="00EF3727" w:rsidRPr="007E2F0F" w:rsidRDefault="00EF3727" w:rsidP="00EF3727">
            <w:pPr>
              <w:tabs>
                <w:tab w:val="right" w:pos="851"/>
              </w:tabs>
              <w:spacing w:line="276" w:lineRule="auto"/>
              <w:rPr>
                <w:lang w:eastAsia="en-US"/>
              </w:rPr>
            </w:pPr>
            <w:r w:rsidRPr="003E0784">
              <w:rPr>
                <w:lang w:eastAsia="en-US"/>
              </w:rPr>
              <w:t>Тема 5. Приемы оформления работы в письменной и устной форме. Аргументация и композиция. Логика изложения</w:t>
            </w:r>
          </w:p>
        </w:tc>
        <w:tc>
          <w:tcPr>
            <w:tcW w:w="449" w:type="pct"/>
          </w:tcPr>
          <w:p w14:paraId="05A9865D" w14:textId="4A1752EC" w:rsidR="00EF3727" w:rsidRPr="00A622EF" w:rsidRDefault="00EF3727" w:rsidP="004B5A8C">
            <w:pPr>
              <w:tabs>
                <w:tab w:val="right" w:pos="851"/>
              </w:tabs>
              <w:spacing w:line="276" w:lineRule="auto"/>
              <w:jc w:val="center"/>
              <w:rPr>
                <w:lang w:val="en-US" w:eastAsia="en-US"/>
              </w:rPr>
            </w:pPr>
            <w:r>
              <w:rPr>
                <w:lang w:eastAsia="en-US"/>
              </w:rPr>
              <w:t>2</w:t>
            </w:r>
            <w:r>
              <w:rPr>
                <w:lang w:val="en-US" w:eastAsia="en-US"/>
              </w:rPr>
              <w:t>4</w:t>
            </w:r>
          </w:p>
        </w:tc>
        <w:tc>
          <w:tcPr>
            <w:tcW w:w="479" w:type="pct"/>
          </w:tcPr>
          <w:p w14:paraId="53945C80" w14:textId="452E6A08" w:rsidR="00EF3727" w:rsidRPr="00A622EF" w:rsidRDefault="00EF3727" w:rsidP="004B5A8C">
            <w:pPr>
              <w:tabs>
                <w:tab w:val="right" w:pos="851"/>
              </w:tabs>
              <w:spacing w:line="276" w:lineRule="auto"/>
              <w:jc w:val="center"/>
              <w:rPr>
                <w:lang w:val="en-US" w:eastAsia="en-US"/>
              </w:rPr>
            </w:pPr>
            <w:r>
              <w:rPr>
                <w:lang w:val="en-US" w:eastAsia="en-US"/>
              </w:rPr>
              <w:t>8</w:t>
            </w:r>
          </w:p>
        </w:tc>
        <w:tc>
          <w:tcPr>
            <w:tcW w:w="479" w:type="pct"/>
          </w:tcPr>
          <w:p w14:paraId="7DAD759C" w14:textId="77777777" w:rsidR="00EF3727" w:rsidRPr="007E2F0F" w:rsidRDefault="00EF3727" w:rsidP="004B5A8C">
            <w:pPr>
              <w:tabs>
                <w:tab w:val="right" w:pos="851"/>
              </w:tabs>
              <w:spacing w:line="276" w:lineRule="auto"/>
              <w:jc w:val="center"/>
              <w:rPr>
                <w:lang w:eastAsia="en-US"/>
              </w:rPr>
            </w:pPr>
            <w:r>
              <w:rPr>
                <w:lang w:eastAsia="en-US"/>
              </w:rPr>
              <w:t>-</w:t>
            </w:r>
          </w:p>
        </w:tc>
        <w:tc>
          <w:tcPr>
            <w:tcW w:w="756" w:type="pct"/>
          </w:tcPr>
          <w:p w14:paraId="0285DD15" w14:textId="7F46F52A" w:rsidR="00EF3727" w:rsidRPr="007E2F0F" w:rsidRDefault="00EF3727" w:rsidP="004B5A8C">
            <w:pPr>
              <w:tabs>
                <w:tab w:val="right" w:pos="851"/>
              </w:tabs>
              <w:spacing w:line="276" w:lineRule="auto"/>
              <w:jc w:val="center"/>
              <w:rPr>
                <w:lang w:eastAsia="en-US"/>
              </w:rPr>
            </w:pPr>
            <w:r>
              <w:rPr>
                <w:lang w:eastAsia="en-US"/>
              </w:rPr>
              <w:t>8</w:t>
            </w:r>
          </w:p>
        </w:tc>
        <w:tc>
          <w:tcPr>
            <w:tcW w:w="615" w:type="pct"/>
          </w:tcPr>
          <w:p w14:paraId="647F2866" w14:textId="77777777" w:rsidR="00EF3727" w:rsidRPr="007E2F0F" w:rsidRDefault="00EF3727" w:rsidP="004B5A8C">
            <w:pPr>
              <w:tabs>
                <w:tab w:val="right" w:pos="851"/>
              </w:tabs>
              <w:spacing w:line="276" w:lineRule="auto"/>
              <w:jc w:val="center"/>
              <w:rPr>
                <w:lang w:eastAsia="en-US"/>
              </w:rPr>
            </w:pPr>
            <w:r>
              <w:rPr>
                <w:lang w:eastAsia="en-US"/>
              </w:rPr>
              <w:t>16</w:t>
            </w:r>
          </w:p>
        </w:tc>
        <w:tc>
          <w:tcPr>
            <w:tcW w:w="890" w:type="pct"/>
          </w:tcPr>
          <w:p w14:paraId="7D3DAC9E" w14:textId="77777777" w:rsidR="00EF3727" w:rsidRPr="007E2F0F" w:rsidRDefault="00EF3727" w:rsidP="00EF3727">
            <w:pPr>
              <w:tabs>
                <w:tab w:val="right" w:pos="851"/>
              </w:tabs>
              <w:spacing w:line="276" w:lineRule="auto"/>
              <w:rPr>
                <w:lang w:eastAsia="en-US"/>
              </w:rPr>
            </w:pPr>
            <w:r w:rsidRPr="007E2F0F">
              <w:rPr>
                <w:lang w:eastAsia="en-US"/>
              </w:rPr>
              <w:t>опрос, проектное задание</w:t>
            </w:r>
          </w:p>
        </w:tc>
      </w:tr>
      <w:tr w:rsidR="004B5A8C" w:rsidRPr="00D630DB" w14:paraId="7550F6DA" w14:textId="77777777" w:rsidTr="004B5A8C">
        <w:tc>
          <w:tcPr>
            <w:tcW w:w="273" w:type="pct"/>
          </w:tcPr>
          <w:p w14:paraId="180BC776" w14:textId="77777777" w:rsidR="004039F0" w:rsidRPr="007E2F0F" w:rsidRDefault="004039F0" w:rsidP="00A06A55">
            <w:pPr>
              <w:tabs>
                <w:tab w:val="right" w:pos="851"/>
              </w:tabs>
              <w:spacing w:line="276" w:lineRule="auto"/>
              <w:rPr>
                <w:lang w:eastAsia="en-US"/>
              </w:rPr>
            </w:pPr>
          </w:p>
        </w:tc>
        <w:tc>
          <w:tcPr>
            <w:tcW w:w="1058" w:type="pct"/>
          </w:tcPr>
          <w:p w14:paraId="16EFAB2C" w14:textId="77777777" w:rsidR="004039F0" w:rsidRPr="00D630DB" w:rsidRDefault="004039F0" w:rsidP="00A06A55">
            <w:pPr>
              <w:tabs>
                <w:tab w:val="right" w:pos="851"/>
              </w:tabs>
              <w:spacing w:line="276" w:lineRule="auto"/>
              <w:rPr>
                <w:lang w:eastAsia="en-US"/>
              </w:rPr>
            </w:pPr>
            <w:r w:rsidRPr="00D630DB">
              <w:rPr>
                <w:lang w:eastAsia="en-US"/>
              </w:rPr>
              <w:t xml:space="preserve">В целом по дисциплине </w:t>
            </w:r>
          </w:p>
        </w:tc>
        <w:tc>
          <w:tcPr>
            <w:tcW w:w="449" w:type="pct"/>
          </w:tcPr>
          <w:p w14:paraId="03867E65" w14:textId="77777777" w:rsidR="004039F0" w:rsidRPr="00D630DB" w:rsidRDefault="004039F0" w:rsidP="004B5A8C">
            <w:pPr>
              <w:tabs>
                <w:tab w:val="right" w:pos="851"/>
              </w:tabs>
              <w:spacing w:line="276" w:lineRule="auto"/>
              <w:jc w:val="center"/>
              <w:rPr>
                <w:b/>
                <w:bCs/>
                <w:lang w:eastAsia="en-US"/>
              </w:rPr>
            </w:pPr>
            <w:r w:rsidRPr="00D630DB">
              <w:rPr>
                <w:b/>
                <w:bCs/>
                <w:lang w:eastAsia="en-US"/>
              </w:rPr>
              <w:t>108</w:t>
            </w:r>
          </w:p>
        </w:tc>
        <w:tc>
          <w:tcPr>
            <w:tcW w:w="479" w:type="pct"/>
          </w:tcPr>
          <w:p w14:paraId="59ABA023" w14:textId="70EEF5D7" w:rsidR="004039F0" w:rsidRPr="00A622EF" w:rsidRDefault="004039F0" w:rsidP="004B5A8C">
            <w:pPr>
              <w:tabs>
                <w:tab w:val="right" w:pos="851"/>
              </w:tabs>
              <w:spacing w:line="276" w:lineRule="auto"/>
              <w:jc w:val="center"/>
              <w:rPr>
                <w:b/>
                <w:bCs/>
                <w:lang w:val="en-US" w:eastAsia="en-US"/>
              </w:rPr>
            </w:pPr>
            <w:r w:rsidRPr="00D630DB">
              <w:rPr>
                <w:b/>
                <w:bCs/>
                <w:lang w:eastAsia="en-US"/>
              </w:rPr>
              <w:t>3</w:t>
            </w:r>
            <w:r w:rsidR="00A622EF">
              <w:rPr>
                <w:b/>
                <w:bCs/>
                <w:lang w:val="en-US" w:eastAsia="en-US"/>
              </w:rPr>
              <w:t>2</w:t>
            </w:r>
          </w:p>
        </w:tc>
        <w:tc>
          <w:tcPr>
            <w:tcW w:w="479" w:type="pct"/>
          </w:tcPr>
          <w:p w14:paraId="282B4871" w14:textId="1B77037F" w:rsidR="004039F0" w:rsidRPr="00D630DB" w:rsidRDefault="00A06A55" w:rsidP="004B5A8C">
            <w:pPr>
              <w:tabs>
                <w:tab w:val="right" w:pos="851"/>
              </w:tabs>
              <w:spacing w:line="276" w:lineRule="auto"/>
              <w:jc w:val="center"/>
              <w:rPr>
                <w:b/>
                <w:bCs/>
                <w:lang w:eastAsia="en-US"/>
              </w:rPr>
            </w:pPr>
            <w:r>
              <w:rPr>
                <w:b/>
                <w:bCs/>
                <w:lang w:eastAsia="en-US"/>
              </w:rPr>
              <w:t>8</w:t>
            </w:r>
          </w:p>
        </w:tc>
        <w:tc>
          <w:tcPr>
            <w:tcW w:w="756" w:type="pct"/>
          </w:tcPr>
          <w:p w14:paraId="1F86D5D8" w14:textId="2285C04B" w:rsidR="004039F0" w:rsidRPr="00D630DB" w:rsidRDefault="00A06A55" w:rsidP="004B5A8C">
            <w:pPr>
              <w:tabs>
                <w:tab w:val="right" w:pos="851"/>
              </w:tabs>
              <w:spacing w:line="276" w:lineRule="auto"/>
              <w:jc w:val="center"/>
              <w:rPr>
                <w:b/>
                <w:bCs/>
                <w:lang w:eastAsia="en-US"/>
              </w:rPr>
            </w:pPr>
            <w:r>
              <w:rPr>
                <w:b/>
                <w:bCs/>
                <w:lang w:eastAsia="en-US"/>
              </w:rPr>
              <w:t>2</w:t>
            </w:r>
            <w:r w:rsidR="004039F0">
              <w:rPr>
                <w:b/>
                <w:bCs/>
                <w:lang w:eastAsia="en-US"/>
              </w:rPr>
              <w:t>4</w:t>
            </w:r>
          </w:p>
        </w:tc>
        <w:tc>
          <w:tcPr>
            <w:tcW w:w="615" w:type="pct"/>
          </w:tcPr>
          <w:p w14:paraId="12C67B31" w14:textId="7A0538B6" w:rsidR="004039F0" w:rsidRPr="00D630DB" w:rsidRDefault="00A06A55" w:rsidP="004B5A8C">
            <w:pPr>
              <w:tabs>
                <w:tab w:val="right" w:pos="851"/>
              </w:tabs>
              <w:spacing w:line="276" w:lineRule="auto"/>
              <w:jc w:val="center"/>
              <w:rPr>
                <w:lang w:eastAsia="en-US"/>
              </w:rPr>
            </w:pPr>
            <w:r>
              <w:rPr>
                <w:b/>
                <w:bCs/>
                <w:lang w:eastAsia="en-US"/>
              </w:rPr>
              <w:t>76</w:t>
            </w:r>
          </w:p>
        </w:tc>
        <w:tc>
          <w:tcPr>
            <w:tcW w:w="890" w:type="pct"/>
          </w:tcPr>
          <w:p w14:paraId="40E1FDB0" w14:textId="58EFAFEA" w:rsidR="007421FF" w:rsidRDefault="007421FF" w:rsidP="00A06A55">
            <w:pPr>
              <w:tabs>
                <w:tab w:val="right" w:pos="851"/>
              </w:tabs>
              <w:spacing w:line="276" w:lineRule="auto"/>
              <w:rPr>
                <w:lang w:eastAsia="en-US"/>
              </w:rPr>
            </w:pPr>
            <w:r>
              <w:rPr>
                <w:lang w:eastAsia="en-US"/>
              </w:rPr>
              <w:t>Проектная</w:t>
            </w:r>
          </w:p>
          <w:p w14:paraId="6370B15C" w14:textId="45B80D46" w:rsidR="004039F0" w:rsidRPr="00D630DB" w:rsidRDefault="004039F0" w:rsidP="00A06A55">
            <w:pPr>
              <w:tabs>
                <w:tab w:val="right" w:pos="851"/>
              </w:tabs>
              <w:spacing w:line="276" w:lineRule="auto"/>
              <w:rPr>
                <w:lang w:eastAsia="en-US"/>
              </w:rPr>
            </w:pPr>
            <w:r w:rsidRPr="00D630DB">
              <w:rPr>
                <w:lang w:eastAsia="en-US"/>
              </w:rPr>
              <w:t xml:space="preserve">работа </w:t>
            </w:r>
          </w:p>
        </w:tc>
      </w:tr>
      <w:tr w:rsidR="004B5A8C" w:rsidRPr="00D630DB" w14:paraId="23B68904" w14:textId="77777777" w:rsidTr="004B5A8C">
        <w:tc>
          <w:tcPr>
            <w:tcW w:w="273" w:type="pct"/>
          </w:tcPr>
          <w:p w14:paraId="7F3C8088" w14:textId="77777777" w:rsidR="007421FF" w:rsidRPr="007E2F0F" w:rsidRDefault="007421FF" w:rsidP="00A06A55">
            <w:pPr>
              <w:tabs>
                <w:tab w:val="right" w:pos="851"/>
              </w:tabs>
              <w:spacing w:line="276" w:lineRule="auto"/>
              <w:rPr>
                <w:lang w:eastAsia="en-US"/>
              </w:rPr>
            </w:pPr>
          </w:p>
        </w:tc>
        <w:tc>
          <w:tcPr>
            <w:tcW w:w="1058" w:type="pct"/>
          </w:tcPr>
          <w:p w14:paraId="4F1BD23F" w14:textId="4FCC3379" w:rsidR="007421FF" w:rsidRPr="00D630DB" w:rsidRDefault="007421FF" w:rsidP="00A06A55">
            <w:pPr>
              <w:tabs>
                <w:tab w:val="right" w:pos="851"/>
              </w:tabs>
              <w:spacing w:line="276" w:lineRule="auto"/>
              <w:rPr>
                <w:lang w:eastAsia="en-US"/>
              </w:rPr>
            </w:pPr>
            <w:r>
              <w:rPr>
                <w:lang w:eastAsia="en-US"/>
              </w:rPr>
              <w:t>Итого в %</w:t>
            </w:r>
          </w:p>
        </w:tc>
        <w:tc>
          <w:tcPr>
            <w:tcW w:w="449" w:type="pct"/>
          </w:tcPr>
          <w:p w14:paraId="795DAA01" w14:textId="79D5187D" w:rsidR="007421FF" w:rsidRPr="00D630DB" w:rsidRDefault="007421FF" w:rsidP="004B5A8C">
            <w:pPr>
              <w:tabs>
                <w:tab w:val="right" w:pos="851"/>
              </w:tabs>
              <w:spacing w:line="276" w:lineRule="auto"/>
              <w:jc w:val="center"/>
              <w:rPr>
                <w:b/>
                <w:bCs/>
                <w:lang w:eastAsia="en-US"/>
              </w:rPr>
            </w:pPr>
            <w:r>
              <w:rPr>
                <w:b/>
                <w:bCs/>
                <w:lang w:eastAsia="en-US"/>
              </w:rPr>
              <w:t>100</w:t>
            </w:r>
          </w:p>
        </w:tc>
        <w:tc>
          <w:tcPr>
            <w:tcW w:w="479" w:type="pct"/>
          </w:tcPr>
          <w:p w14:paraId="194FD084" w14:textId="06B3A419" w:rsidR="007421FF" w:rsidRPr="00D630DB" w:rsidRDefault="007421FF" w:rsidP="004B5A8C">
            <w:pPr>
              <w:tabs>
                <w:tab w:val="right" w:pos="851"/>
              </w:tabs>
              <w:spacing w:line="276" w:lineRule="auto"/>
              <w:jc w:val="center"/>
              <w:rPr>
                <w:b/>
                <w:bCs/>
                <w:lang w:eastAsia="en-US"/>
              </w:rPr>
            </w:pPr>
            <w:r>
              <w:rPr>
                <w:b/>
                <w:bCs/>
                <w:lang w:eastAsia="en-US"/>
              </w:rPr>
              <w:t>30</w:t>
            </w:r>
          </w:p>
        </w:tc>
        <w:tc>
          <w:tcPr>
            <w:tcW w:w="479" w:type="pct"/>
          </w:tcPr>
          <w:p w14:paraId="25FF1E03" w14:textId="57394F84" w:rsidR="007421FF" w:rsidRDefault="007421FF" w:rsidP="004B5A8C">
            <w:pPr>
              <w:tabs>
                <w:tab w:val="right" w:pos="851"/>
              </w:tabs>
              <w:spacing w:line="276" w:lineRule="auto"/>
              <w:jc w:val="center"/>
              <w:rPr>
                <w:b/>
                <w:bCs/>
                <w:lang w:eastAsia="en-US"/>
              </w:rPr>
            </w:pPr>
            <w:r>
              <w:rPr>
                <w:b/>
                <w:bCs/>
                <w:lang w:eastAsia="en-US"/>
              </w:rPr>
              <w:t>25</w:t>
            </w:r>
          </w:p>
        </w:tc>
        <w:tc>
          <w:tcPr>
            <w:tcW w:w="756" w:type="pct"/>
          </w:tcPr>
          <w:p w14:paraId="472F2C8F" w14:textId="3EB8D4EC" w:rsidR="007421FF" w:rsidRDefault="007421FF" w:rsidP="004B5A8C">
            <w:pPr>
              <w:tabs>
                <w:tab w:val="right" w:pos="851"/>
              </w:tabs>
              <w:spacing w:line="276" w:lineRule="auto"/>
              <w:jc w:val="center"/>
              <w:rPr>
                <w:b/>
                <w:bCs/>
                <w:lang w:eastAsia="en-US"/>
              </w:rPr>
            </w:pPr>
            <w:r>
              <w:rPr>
                <w:b/>
                <w:bCs/>
                <w:lang w:eastAsia="en-US"/>
              </w:rPr>
              <w:t>75</w:t>
            </w:r>
          </w:p>
        </w:tc>
        <w:tc>
          <w:tcPr>
            <w:tcW w:w="615" w:type="pct"/>
          </w:tcPr>
          <w:p w14:paraId="77CD511F" w14:textId="1F0BDC04" w:rsidR="007421FF" w:rsidRDefault="007421FF" w:rsidP="004B5A8C">
            <w:pPr>
              <w:tabs>
                <w:tab w:val="right" w:pos="851"/>
              </w:tabs>
              <w:spacing w:line="276" w:lineRule="auto"/>
              <w:jc w:val="center"/>
              <w:rPr>
                <w:b/>
                <w:bCs/>
                <w:lang w:eastAsia="en-US"/>
              </w:rPr>
            </w:pPr>
            <w:r>
              <w:rPr>
                <w:b/>
                <w:bCs/>
                <w:lang w:eastAsia="en-US"/>
              </w:rPr>
              <w:t>70</w:t>
            </w:r>
          </w:p>
        </w:tc>
        <w:tc>
          <w:tcPr>
            <w:tcW w:w="890" w:type="pct"/>
          </w:tcPr>
          <w:p w14:paraId="1AAE170A" w14:textId="77777777" w:rsidR="007421FF" w:rsidRPr="00D630DB" w:rsidRDefault="007421FF" w:rsidP="00A06A55">
            <w:pPr>
              <w:tabs>
                <w:tab w:val="right" w:pos="851"/>
              </w:tabs>
              <w:spacing w:line="276" w:lineRule="auto"/>
              <w:rPr>
                <w:lang w:eastAsia="en-US"/>
              </w:rPr>
            </w:pPr>
          </w:p>
        </w:tc>
      </w:tr>
    </w:tbl>
    <w:p w14:paraId="4F25B227" w14:textId="368C2B21" w:rsidR="004039F0" w:rsidRDefault="004039F0" w:rsidP="00057BAE">
      <w:pPr>
        <w:pStyle w:val="aff5"/>
        <w:jc w:val="both"/>
      </w:pPr>
    </w:p>
    <w:p w14:paraId="7DEFB6A3" w14:textId="034CB660" w:rsidR="002E0E08" w:rsidRDefault="002E0E08" w:rsidP="00057BAE">
      <w:pPr>
        <w:pStyle w:val="aff5"/>
        <w:jc w:val="both"/>
      </w:pPr>
    </w:p>
    <w:p w14:paraId="30FD3806" w14:textId="2B6E75E5" w:rsidR="00011B58" w:rsidRDefault="00011B58" w:rsidP="00057BAE">
      <w:pPr>
        <w:pStyle w:val="aff5"/>
        <w:jc w:val="both"/>
      </w:pPr>
    </w:p>
    <w:p w14:paraId="47ADA6DC" w14:textId="37D59233" w:rsidR="00011B58" w:rsidRDefault="00011B58" w:rsidP="00057BAE">
      <w:pPr>
        <w:pStyle w:val="aff5"/>
        <w:jc w:val="both"/>
      </w:pPr>
    </w:p>
    <w:p w14:paraId="175670FE" w14:textId="6AB3CCA9" w:rsidR="00011B58" w:rsidRDefault="00011B58" w:rsidP="00057BAE">
      <w:pPr>
        <w:pStyle w:val="aff5"/>
        <w:jc w:val="both"/>
      </w:pPr>
    </w:p>
    <w:p w14:paraId="0EBF60D7" w14:textId="685D86B8" w:rsidR="00011B58" w:rsidRDefault="00011B58" w:rsidP="00057BAE">
      <w:pPr>
        <w:pStyle w:val="aff5"/>
        <w:jc w:val="both"/>
      </w:pPr>
    </w:p>
    <w:p w14:paraId="67063654" w14:textId="77777777" w:rsidR="00011B58" w:rsidRDefault="00011B58" w:rsidP="00057BAE">
      <w:pPr>
        <w:pStyle w:val="aff5"/>
        <w:jc w:val="both"/>
      </w:pPr>
    </w:p>
    <w:p w14:paraId="0E0A5DBB" w14:textId="77777777" w:rsidR="00FB18DA" w:rsidRPr="007E2F0F" w:rsidRDefault="00FB18DA" w:rsidP="00057BAE">
      <w:pPr>
        <w:pStyle w:val="aff5"/>
        <w:jc w:val="both"/>
      </w:pPr>
      <w:r w:rsidRPr="007E2F0F">
        <w:t xml:space="preserve">5.3. Содержание семинаров, практических занятий </w:t>
      </w:r>
    </w:p>
    <w:p w14:paraId="3EBA7526" w14:textId="77777777" w:rsidR="00FB18DA" w:rsidRPr="007E2F0F" w:rsidRDefault="00FB18DA" w:rsidP="00057BAE">
      <w:pPr>
        <w:pStyle w:val="aff5"/>
        <w:jc w:val="both"/>
        <w:rPr>
          <w:b w:val="0"/>
          <w:bCs w:val="0"/>
        </w:rPr>
      </w:pPr>
    </w:p>
    <w:p w14:paraId="122CFEB6" w14:textId="77777777" w:rsidR="00FB18DA" w:rsidRPr="007E2F0F" w:rsidRDefault="00FB18DA" w:rsidP="00057BAE">
      <w:pPr>
        <w:keepNext/>
        <w:jc w:val="both"/>
        <w:rPr>
          <w:sz w:val="28"/>
          <w:szCs w:val="28"/>
        </w:rPr>
      </w:pPr>
      <w:r w:rsidRPr="007E2F0F">
        <w:rPr>
          <w:sz w:val="28"/>
          <w:szCs w:val="28"/>
        </w:rPr>
        <w:t xml:space="preserve">                                                                                                                              Таблица 3</w:t>
      </w:r>
    </w:p>
    <w:tbl>
      <w:tblPr>
        <w:tblpPr w:leftFromText="180" w:rightFromText="180" w:vertAnchor="text" w:tblpX="-494" w:tblpY="1"/>
        <w:tblOverlap w:val="neve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6589"/>
        <w:gridCol w:w="1978"/>
      </w:tblGrid>
      <w:tr w:rsidR="00FB18DA" w:rsidRPr="007E2F0F" w14:paraId="2933392A" w14:textId="77777777" w:rsidTr="00011B58">
        <w:tc>
          <w:tcPr>
            <w:tcW w:w="2235" w:type="dxa"/>
          </w:tcPr>
          <w:p w14:paraId="63343FAB" w14:textId="77777777" w:rsidR="00FB18DA" w:rsidRPr="008B0A6C" w:rsidRDefault="00FB18DA" w:rsidP="00011B58">
            <w:pPr>
              <w:keepNext/>
              <w:jc w:val="both"/>
              <w:rPr>
                <w:b/>
                <w:bCs/>
                <w:lang w:eastAsia="en-US"/>
              </w:rPr>
            </w:pPr>
            <w:r w:rsidRPr="008B0A6C">
              <w:rPr>
                <w:b/>
                <w:bCs/>
                <w:lang w:eastAsia="en-US"/>
              </w:rPr>
              <w:t>Наименование тем (разделов) дисциплины</w:t>
            </w:r>
          </w:p>
        </w:tc>
        <w:tc>
          <w:tcPr>
            <w:tcW w:w="6589" w:type="dxa"/>
          </w:tcPr>
          <w:p w14:paraId="667B5BC2" w14:textId="77777777" w:rsidR="00FB18DA" w:rsidRPr="008B0A6C" w:rsidRDefault="00FB18DA" w:rsidP="00011B58">
            <w:pPr>
              <w:keepNext/>
              <w:jc w:val="both"/>
              <w:rPr>
                <w:b/>
                <w:bCs/>
                <w:lang w:eastAsia="en-US"/>
              </w:rPr>
            </w:pPr>
            <w:r w:rsidRPr="008B0A6C">
              <w:rPr>
                <w:b/>
                <w:bCs/>
                <w:lang w:eastAsia="en-US"/>
              </w:rPr>
              <w:t xml:space="preserve">Перечень вопросов для обсуждения на семинарских, практических занятиях, рекомендуемые источники из разделов 8,9 </w:t>
            </w:r>
          </w:p>
          <w:p w14:paraId="257C1D1C" w14:textId="77777777" w:rsidR="00FB18DA" w:rsidRPr="008B0A6C" w:rsidRDefault="00FB18DA" w:rsidP="00011B58">
            <w:pPr>
              <w:keepNext/>
              <w:jc w:val="both"/>
              <w:rPr>
                <w:b/>
                <w:bCs/>
                <w:lang w:eastAsia="en-US"/>
              </w:rPr>
            </w:pPr>
          </w:p>
        </w:tc>
        <w:tc>
          <w:tcPr>
            <w:tcW w:w="1978" w:type="dxa"/>
          </w:tcPr>
          <w:p w14:paraId="257589C6" w14:textId="77777777" w:rsidR="00FB18DA" w:rsidRPr="008B0A6C" w:rsidRDefault="00FB18DA" w:rsidP="00011B58">
            <w:pPr>
              <w:keepNext/>
              <w:jc w:val="both"/>
              <w:rPr>
                <w:b/>
                <w:bCs/>
                <w:lang w:eastAsia="en-US"/>
              </w:rPr>
            </w:pPr>
            <w:r w:rsidRPr="008B0A6C">
              <w:rPr>
                <w:b/>
                <w:bCs/>
                <w:lang w:eastAsia="en-US"/>
              </w:rPr>
              <w:t>Формы проведения занятий</w:t>
            </w:r>
          </w:p>
        </w:tc>
      </w:tr>
      <w:tr w:rsidR="00463832" w:rsidRPr="007E2F0F" w14:paraId="25286B14" w14:textId="77777777" w:rsidTr="00011B58">
        <w:tc>
          <w:tcPr>
            <w:tcW w:w="2235" w:type="dxa"/>
          </w:tcPr>
          <w:p w14:paraId="2D24B7A2" w14:textId="5B5C1C8B" w:rsidR="00463832" w:rsidRPr="008B0A6C" w:rsidRDefault="00463832" w:rsidP="00011B58">
            <w:pPr>
              <w:keepNext/>
              <w:jc w:val="both"/>
              <w:rPr>
                <w:sz w:val="28"/>
                <w:szCs w:val="28"/>
                <w:lang w:eastAsia="en-US"/>
              </w:rPr>
            </w:pPr>
            <w:r w:rsidRPr="0014321F">
              <w:rPr>
                <w:lang w:eastAsia="en-US"/>
              </w:rPr>
              <w:t>Тема 1. Риторика: практика устной и письменной коммуникации</w:t>
            </w:r>
          </w:p>
        </w:tc>
        <w:tc>
          <w:tcPr>
            <w:tcW w:w="6589" w:type="dxa"/>
          </w:tcPr>
          <w:p w14:paraId="18F68696" w14:textId="77777777" w:rsidR="00463832" w:rsidRPr="00CD0317" w:rsidRDefault="00463832" w:rsidP="00011B58">
            <w:pPr>
              <w:keepNext/>
              <w:jc w:val="both"/>
              <w:rPr>
                <w:shd w:val="clear" w:color="auto" w:fill="FFFFFF"/>
              </w:rPr>
            </w:pPr>
            <w:r w:rsidRPr="00CD0317">
              <w:rPr>
                <w:shd w:val="clear" w:color="auto" w:fill="FFFFFF"/>
              </w:rPr>
              <w:t>Что такое риторика? Что такое академическое письмо? Academical writing как процесс обучения. Академическое письмо, научная и деловая презентация. Основы ораторского искусства (риторики). Риторика как теория и практика эффективной речи. Риторический канон. Этапы работы над текстом выступления. Роль аргументации в научном и деловом тексте и речевые средства введения аргументов.</w:t>
            </w:r>
          </w:p>
          <w:p w14:paraId="03C3E8E5" w14:textId="4495E110" w:rsidR="00463832" w:rsidRPr="00CD0317" w:rsidRDefault="00463832" w:rsidP="00011B58">
            <w:pPr>
              <w:keepNext/>
              <w:jc w:val="both"/>
              <w:rPr>
                <w:lang w:eastAsia="en-US"/>
              </w:rPr>
            </w:pPr>
            <w:r w:rsidRPr="00CD0317">
              <w:rPr>
                <w:lang w:eastAsia="en-US"/>
              </w:rPr>
              <w:t>Рекомендуемые источники: раздел 8, №№ 1-4; раздел 9, №№ 1-9.</w:t>
            </w:r>
          </w:p>
        </w:tc>
        <w:tc>
          <w:tcPr>
            <w:tcW w:w="1978" w:type="dxa"/>
          </w:tcPr>
          <w:p w14:paraId="0DCA4E3E" w14:textId="77777777" w:rsidR="00463832" w:rsidRPr="008B0A6C" w:rsidRDefault="00463832" w:rsidP="00011B58">
            <w:pPr>
              <w:keepNext/>
              <w:jc w:val="both"/>
              <w:rPr>
                <w:sz w:val="28"/>
                <w:szCs w:val="28"/>
                <w:lang w:eastAsia="en-US"/>
              </w:rPr>
            </w:pPr>
            <w:r w:rsidRPr="007E2F0F">
              <w:rPr>
                <w:lang w:eastAsia="en-US"/>
              </w:rPr>
              <w:t>опрос, дискуссия, кейсы</w:t>
            </w:r>
          </w:p>
        </w:tc>
      </w:tr>
      <w:tr w:rsidR="00463832" w:rsidRPr="007E2F0F" w14:paraId="6BB0D4BA" w14:textId="77777777" w:rsidTr="00011B58">
        <w:tc>
          <w:tcPr>
            <w:tcW w:w="2235" w:type="dxa"/>
          </w:tcPr>
          <w:p w14:paraId="1AA0ADD8" w14:textId="2790CF8C" w:rsidR="00463832" w:rsidRPr="008B0A6C" w:rsidRDefault="00011B58" w:rsidP="00011B58">
            <w:pPr>
              <w:keepNext/>
              <w:jc w:val="both"/>
              <w:rPr>
                <w:sz w:val="28"/>
                <w:szCs w:val="28"/>
                <w:lang w:eastAsia="en-US"/>
              </w:rPr>
            </w:pPr>
            <w:r>
              <w:rPr>
                <w:lang w:eastAsia="en-US"/>
              </w:rPr>
              <w:t>Тема </w:t>
            </w:r>
            <w:r w:rsidR="00463832" w:rsidRPr="003E0784">
              <w:rPr>
                <w:lang w:eastAsia="en-US"/>
              </w:rPr>
              <w:t>2. Особенности устной коммуникации в деловой среде</w:t>
            </w:r>
          </w:p>
        </w:tc>
        <w:tc>
          <w:tcPr>
            <w:tcW w:w="6589" w:type="dxa"/>
          </w:tcPr>
          <w:p w14:paraId="67E6E142" w14:textId="77777777" w:rsidR="00463832" w:rsidRPr="00273C8B" w:rsidRDefault="00463832" w:rsidP="00011B58">
            <w:pPr>
              <w:keepNext/>
              <w:jc w:val="both"/>
              <w:rPr>
                <w:shd w:val="clear" w:color="auto" w:fill="FFFFFF"/>
              </w:rPr>
            </w:pPr>
            <w:r w:rsidRPr="00273C8B">
              <w:rPr>
                <w:shd w:val="clear" w:color="auto" w:fill="FFFFFF"/>
              </w:rPr>
              <w:t>Стилистика и основные функциональные стили. Стилистический характер устного текста. Особенности устного выступления по сравнению с письменным изложением. Развитие навыков устной речи. Особенности публичных выступлений. Развитие навыков делового общения. Формирование и совершенствование языковых навыков (фонетические, филологические, лексические и грамматические).</w:t>
            </w:r>
          </w:p>
          <w:p w14:paraId="570C1228" w14:textId="1F5C7F3D"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05215B1B" w14:textId="77777777" w:rsidR="00463832" w:rsidRPr="008B0A6C" w:rsidRDefault="00463832" w:rsidP="00011B58">
            <w:pPr>
              <w:keepNext/>
              <w:jc w:val="both"/>
              <w:rPr>
                <w:sz w:val="28"/>
                <w:szCs w:val="28"/>
                <w:lang w:eastAsia="en-US"/>
              </w:rPr>
            </w:pPr>
            <w:r w:rsidRPr="007E2F0F">
              <w:rPr>
                <w:lang w:eastAsia="en-US"/>
              </w:rPr>
              <w:t>опрос, проектное задание, тесты</w:t>
            </w:r>
          </w:p>
        </w:tc>
      </w:tr>
      <w:tr w:rsidR="00463832" w:rsidRPr="007E2F0F" w14:paraId="634E5593" w14:textId="77777777" w:rsidTr="00011B58">
        <w:tc>
          <w:tcPr>
            <w:tcW w:w="2235" w:type="dxa"/>
          </w:tcPr>
          <w:p w14:paraId="79DDCD11" w14:textId="1F8480C5" w:rsidR="00463832" w:rsidRPr="008B0A6C" w:rsidRDefault="00011B58" w:rsidP="00011B58">
            <w:pPr>
              <w:keepNext/>
              <w:jc w:val="both"/>
              <w:rPr>
                <w:sz w:val="28"/>
                <w:szCs w:val="28"/>
                <w:lang w:eastAsia="en-US"/>
              </w:rPr>
            </w:pPr>
            <w:r>
              <w:rPr>
                <w:lang w:eastAsia="en-US"/>
              </w:rPr>
              <w:t>Тема </w:t>
            </w:r>
            <w:r w:rsidR="00463832" w:rsidRPr="003E0784">
              <w:rPr>
                <w:lang w:eastAsia="en-US"/>
              </w:rPr>
              <w:t>3. Технологии генерации идей и организации процесса делового письма</w:t>
            </w:r>
          </w:p>
        </w:tc>
        <w:tc>
          <w:tcPr>
            <w:tcW w:w="6589" w:type="dxa"/>
          </w:tcPr>
          <w:p w14:paraId="71E04DB5" w14:textId="51F04D19" w:rsidR="00463832" w:rsidRPr="00CD0317" w:rsidRDefault="00463832" w:rsidP="00011B58">
            <w:pPr>
              <w:keepNext/>
              <w:jc w:val="both"/>
              <w:rPr>
                <w:lang w:eastAsia="en-US"/>
              </w:rPr>
            </w:pPr>
            <w:r w:rsidRPr="00273C8B">
              <w:rPr>
                <w:shd w:val="clear" w:color="auto" w:fill="FFFFFF"/>
              </w:rPr>
              <w:t>Эффективные и неэффективные сообщения. Разработка структуры делового письма. Цельность и связность в деловых письмах. Структура и содержание деловых писем. Использование стандартных формул для внутренней и внешней переписки. Как писать письма? Процесс написания и редактирования. Особенности стиля и оформления письма.</w:t>
            </w:r>
            <w:r w:rsidRPr="00273C8B">
              <w:rPr>
                <w:shd w:val="clear" w:color="auto" w:fill="FFFFFF"/>
              </w:rPr>
              <w:tab/>
              <w:t xml:space="preserve"> Рекомендуемые источники: раздел 8, №№ 1-4; раздел 9, №№ 1-9.</w:t>
            </w:r>
          </w:p>
        </w:tc>
        <w:tc>
          <w:tcPr>
            <w:tcW w:w="1978" w:type="dxa"/>
          </w:tcPr>
          <w:p w14:paraId="45121F7A" w14:textId="77777777" w:rsidR="00463832" w:rsidRPr="008B0A6C" w:rsidRDefault="00463832" w:rsidP="00011B58">
            <w:pPr>
              <w:keepNext/>
              <w:jc w:val="both"/>
              <w:rPr>
                <w:sz w:val="28"/>
                <w:szCs w:val="28"/>
                <w:lang w:eastAsia="en-US"/>
              </w:rPr>
            </w:pPr>
            <w:r w:rsidRPr="007E2F0F">
              <w:rPr>
                <w:lang w:eastAsia="en-US"/>
              </w:rPr>
              <w:t>опрос, презентация</w:t>
            </w:r>
          </w:p>
        </w:tc>
      </w:tr>
      <w:tr w:rsidR="00463832" w:rsidRPr="007E2F0F" w14:paraId="14B2111E" w14:textId="77777777" w:rsidTr="00011B58">
        <w:tc>
          <w:tcPr>
            <w:tcW w:w="2235" w:type="dxa"/>
          </w:tcPr>
          <w:p w14:paraId="4F35C277" w14:textId="215F6621" w:rsidR="00463832" w:rsidRPr="008B0A6C" w:rsidRDefault="00011B58" w:rsidP="00011B58">
            <w:pPr>
              <w:keepNext/>
              <w:jc w:val="both"/>
              <w:rPr>
                <w:sz w:val="28"/>
                <w:szCs w:val="28"/>
                <w:lang w:eastAsia="en-US"/>
              </w:rPr>
            </w:pPr>
            <w:r>
              <w:rPr>
                <w:lang w:eastAsia="en-US"/>
              </w:rPr>
              <w:t>Тема </w:t>
            </w:r>
            <w:r w:rsidR="00463832" w:rsidRPr="003E0784">
              <w:rPr>
                <w:lang w:eastAsia="en-US"/>
              </w:rPr>
              <w:t>4. Деловая переписка и другие электронные коммуникации</w:t>
            </w:r>
          </w:p>
        </w:tc>
        <w:tc>
          <w:tcPr>
            <w:tcW w:w="6589" w:type="dxa"/>
          </w:tcPr>
          <w:p w14:paraId="547EF058" w14:textId="77777777" w:rsidR="00463832" w:rsidRPr="00273C8B" w:rsidRDefault="00463832" w:rsidP="00011B58">
            <w:pPr>
              <w:keepNext/>
              <w:jc w:val="both"/>
              <w:rPr>
                <w:shd w:val="clear" w:color="auto" w:fill="FFFFFF"/>
              </w:rPr>
            </w:pPr>
            <w:r w:rsidRPr="00273C8B">
              <w:rPr>
                <w:shd w:val="clear" w:color="auto" w:fill="FFFFFF"/>
              </w:rPr>
              <w:t>Роль электронных коммуникаций в бизнес-общении. Универсальная структура электронного письма. Основные правила электронных коммуникаций. Особенности и специфика электронных коммуникаций.</w:t>
            </w:r>
          </w:p>
          <w:p w14:paraId="3B06190B" w14:textId="24D73384"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3FB8F36" w14:textId="77777777" w:rsidR="00463832" w:rsidRPr="008B0A6C" w:rsidRDefault="00463832" w:rsidP="00011B58">
            <w:pPr>
              <w:keepNext/>
              <w:jc w:val="both"/>
              <w:rPr>
                <w:sz w:val="28"/>
                <w:szCs w:val="28"/>
                <w:lang w:eastAsia="en-US"/>
              </w:rPr>
            </w:pPr>
            <w:r w:rsidRPr="007E2F0F">
              <w:rPr>
                <w:lang w:eastAsia="en-US"/>
              </w:rPr>
              <w:t>опрос, тесты, дискуссия</w:t>
            </w:r>
          </w:p>
        </w:tc>
      </w:tr>
      <w:tr w:rsidR="00463832" w:rsidRPr="007E2F0F" w14:paraId="251B5C54" w14:textId="77777777" w:rsidTr="00011B58">
        <w:tc>
          <w:tcPr>
            <w:tcW w:w="2235" w:type="dxa"/>
          </w:tcPr>
          <w:p w14:paraId="0E47612D" w14:textId="6CED1D46" w:rsidR="00463832" w:rsidRPr="008B0A6C" w:rsidRDefault="00011B58" w:rsidP="00011B58">
            <w:pPr>
              <w:keepNext/>
              <w:jc w:val="both"/>
              <w:rPr>
                <w:sz w:val="28"/>
                <w:szCs w:val="28"/>
                <w:lang w:eastAsia="en-US"/>
              </w:rPr>
            </w:pPr>
            <w:r>
              <w:rPr>
                <w:lang w:eastAsia="en-US"/>
              </w:rPr>
              <w:t>Тема </w:t>
            </w:r>
            <w:r w:rsidR="00463832" w:rsidRPr="003E0784">
              <w:rPr>
                <w:lang w:eastAsia="en-US"/>
              </w:rPr>
              <w:t>5. Приемы оформления работы в письменной и устной форме. Аргументация и композиция. Логика изложения</w:t>
            </w:r>
          </w:p>
        </w:tc>
        <w:tc>
          <w:tcPr>
            <w:tcW w:w="6589" w:type="dxa"/>
          </w:tcPr>
          <w:p w14:paraId="2187CD77" w14:textId="77777777" w:rsidR="00463832" w:rsidRPr="00273C8B" w:rsidRDefault="00463832" w:rsidP="00011B58">
            <w:pPr>
              <w:keepNext/>
              <w:jc w:val="both"/>
              <w:rPr>
                <w:shd w:val="clear" w:color="auto" w:fill="FFFFFF"/>
              </w:rPr>
            </w:pPr>
            <w:r w:rsidRPr="00273C8B">
              <w:rPr>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 Изложение результатов, выводы и последовательность их аргументации. Разделы и подразделы работы: нумерация подразделов и допустимая глубина нумерации. Роль заключения в тексте работы: квинтэссенция работы.</w:t>
            </w:r>
          </w:p>
          <w:p w14:paraId="3B0CFCEE" w14:textId="71E214BC" w:rsidR="00463832" w:rsidRPr="00CD0317" w:rsidRDefault="00463832" w:rsidP="00011B58">
            <w:pPr>
              <w:keepNext/>
              <w:jc w:val="both"/>
              <w:rPr>
                <w:lang w:eastAsia="en-US"/>
              </w:rPr>
            </w:pPr>
            <w:r w:rsidRPr="00273C8B">
              <w:rPr>
                <w:shd w:val="clear" w:color="auto" w:fill="FFFFFF"/>
              </w:rPr>
              <w:tab/>
              <w:t xml:space="preserve"> Рекомендуемые источники: раздел 8, №№ 1-4; раздел 9, №№ 1-9.</w:t>
            </w:r>
          </w:p>
        </w:tc>
        <w:tc>
          <w:tcPr>
            <w:tcW w:w="1978" w:type="dxa"/>
          </w:tcPr>
          <w:p w14:paraId="7C5006A1" w14:textId="77777777" w:rsidR="00463832" w:rsidRPr="008B0A6C" w:rsidRDefault="00463832" w:rsidP="00011B58">
            <w:pPr>
              <w:keepNext/>
              <w:jc w:val="both"/>
              <w:rPr>
                <w:sz w:val="28"/>
                <w:szCs w:val="28"/>
                <w:lang w:eastAsia="en-US"/>
              </w:rPr>
            </w:pPr>
            <w:r w:rsidRPr="007E2F0F">
              <w:rPr>
                <w:lang w:eastAsia="en-US"/>
              </w:rPr>
              <w:t>опрос, проектное задание</w:t>
            </w:r>
          </w:p>
        </w:tc>
      </w:tr>
    </w:tbl>
    <w:p w14:paraId="5BEE056D" w14:textId="77777777" w:rsidR="00FB18DA" w:rsidRPr="007E2F0F" w:rsidRDefault="00FB18DA" w:rsidP="00874428">
      <w:pPr>
        <w:spacing w:line="360" w:lineRule="auto"/>
        <w:jc w:val="both"/>
        <w:rPr>
          <w:b/>
          <w:bCs/>
          <w:sz w:val="28"/>
          <w:szCs w:val="28"/>
        </w:rPr>
      </w:pPr>
      <w:r w:rsidRPr="007E2F0F">
        <w:rPr>
          <w:b/>
          <w:bCs/>
          <w:sz w:val="28"/>
          <w:szCs w:val="28"/>
        </w:rPr>
        <w:lastRenderedPageBreak/>
        <w:t>6. Перечень учебно-методического обеспечения для самостоятельной работы обучающихся по дисциплине</w:t>
      </w:r>
    </w:p>
    <w:p w14:paraId="555300E3" w14:textId="77777777" w:rsidR="00FB18DA" w:rsidRPr="007E2F0F" w:rsidRDefault="00FB18DA" w:rsidP="00874428">
      <w:pPr>
        <w:keepNext/>
        <w:jc w:val="both"/>
        <w:rPr>
          <w:b/>
          <w:bCs/>
          <w:sz w:val="28"/>
          <w:szCs w:val="28"/>
        </w:rPr>
      </w:pPr>
      <w:r w:rsidRPr="007E2F0F">
        <w:rPr>
          <w:b/>
          <w:bCs/>
          <w:sz w:val="28"/>
          <w:szCs w:val="28"/>
        </w:rPr>
        <w:t>6.1. Перечень вопросов, отводимых на самостоятельное освоение дисциплины, формы внеаудиторной самостоятельной работы</w:t>
      </w:r>
    </w:p>
    <w:p w14:paraId="6C55D995" w14:textId="77777777" w:rsidR="00FB18DA" w:rsidRPr="007E2F0F" w:rsidRDefault="00FB18DA" w:rsidP="00874428">
      <w:pPr>
        <w:jc w:val="right"/>
        <w:rPr>
          <w:sz w:val="28"/>
          <w:szCs w:val="28"/>
        </w:rPr>
      </w:pPr>
      <w:r w:rsidRPr="007E2F0F">
        <w:rPr>
          <w:sz w:val="28"/>
          <w:szCs w:val="28"/>
        </w:rPr>
        <w:t>Таблица 4</w:t>
      </w:r>
    </w:p>
    <w:tbl>
      <w:tblPr>
        <w:tblpPr w:leftFromText="180" w:rightFromText="180" w:vertAnchor="text" w:tblpX="-494" w:tblpY="1"/>
        <w:tblOverlap w:val="never"/>
        <w:tblW w:w="52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9"/>
        <w:gridCol w:w="4569"/>
        <w:gridCol w:w="3573"/>
      </w:tblGrid>
      <w:tr w:rsidR="00FB18DA" w:rsidRPr="007E2F0F" w14:paraId="2C519806" w14:textId="77777777" w:rsidTr="00011B58">
        <w:tc>
          <w:tcPr>
            <w:tcW w:w="1231" w:type="pct"/>
          </w:tcPr>
          <w:p w14:paraId="34891028" w14:textId="77777777" w:rsidR="00FB18DA" w:rsidRPr="007E2F0F" w:rsidRDefault="00FB18DA" w:rsidP="00011B58">
            <w:pPr>
              <w:keepNext/>
              <w:spacing w:line="276" w:lineRule="auto"/>
              <w:jc w:val="center"/>
              <w:rPr>
                <w:lang w:eastAsia="en-US"/>
              </w:rPr>
            </w:pPr>
            <w:r w:rsidRPr="007E2F0F">
              <w:rPr>
                <w:b/>
                <w:bCs/>
                <w:lang w:eastAsia="en-US"/>
              </w:rPr>
              <w:t>Наименование тем (разделов) дисциплины</w:t>
            </w:r>
          </w:p>
        </w:tc>
        <w:tc>
          <w:tcPr>
            <w:tcW w:w="2115" w:type="pct"/>
          </w:tcPr>
          <w:p w14:paraId="093D9F15" w14:textId="77777777" w:rsidR="00FB18DA" w:rsidRPr="007E2F0F" w:rsidRDefault="00FB18DA" w:rsidP="00011B58">
            <w:pPr>
              <w:keepNext/>
              <w:spacing w:line="276" w:lineRule="auto"/>
              <w:jc w:val="center"/>
              <w:rPr>
                <w:b/>
                <w:bCs/>
                <w:lang w:eastAsia="en-US"/>
              </w:rPr>
            </w:pPr>
            <w:r w:rsidRPr="007E2F0F">
              <w:rPr>
                <w:b/>
                <w:bCs/>
                <w:lang w:eastAsia="en-US"/>
              </w:rPr>
              <w:t xml:space="preserve">Перечень вопросов, отводимых на самостоятельное освоение </w:t>
            </w:r>
          </w:p>
        </w:tc>
        <w:tc>
          <w:tcPr>
            <w:tcW w:w="1654" w:type="pct"/>
          </w:tcPr>
          <w:p w14:paraId="1C0CA639" w14:textId="77777777" w:rsidR="00FB18DA" w:rsidRPr="007E2F0F" w:rsidRDefault="00FB18DA" w:rsidP="00011B58">
            <w:pPr>
              <w:keepNext/>
              <w:spacing w:line="276" w:lineRule="auto"/>
              <w:jc w:val="center"/>
              <w:rPr>
                <w:b/>
                <w:bCs/>
                <w:lang w:eastAsia="en-US"/>
              </w:rPr>
            </w:pPr>
            <w:r w:rsidRPr="007E2F0F">
              <w:rPr>
                <w:b/>
                <w:bCs/>
                <w:lang w:eastAsia="en-US"/>
              </w:rPr>
              <w:t>Формы внеаудиторной самостоятельной работы</w:t>
            </w:r>
          </w:p>
        </w:tc>
      </w:tr>
      <w:tr w:rsidR="00574062" w:rsidRPr="007E2F0F" w14:paraId="190FE81D" w14:textId="77777777" w:rsidTr="00011B58">
        <w:tc>
          <w:tcPr>
            <w:tcW w:w="1231" w:type="pct"/>
          </w:tcPr>
          <w:p w14:paraId="5141E450" w14:textId="6CD7AF3F" w:rsidR="00574062" w:rsidRPr="007E2F0F" w:rsidRDefault="00574062" w:rsidP="00011B58">
            <w:pPr>
              <w:keepNext/>
              <w:spacing w:line="276" w:lineRule="auto"/>
              <w:rPr>
                <w:lang w:eastAsia="en-US"/>
              </w:rPr>
            </w:pPr>
            <w:r w:rsidRPr="0014321F">
              <w:rPr>
                <w:lang w:eastAsia="en-US"/>
              </w:rPr>
              <w:t>Тема 1. Риторика: практика устной и письменной коммуникации</w:t>
            </w:r>
          </w:p>
        </w:tc>
        <w:tc>
          <w:tcPr>
            <w:tcW w:w="2115" w:type="pct"/>
          </w:tcPr>
          <w:p w14:paraId="67E0AB80" w14:textId="08F8FE92" w:rsidR="00574062" w:rsidRPr="00CD0317" w:rsidRDefault="00574062" w:rsidP="00011B58">
            <w:pPr>
              <w:keepNext/>
              <w:spacing w:line="276" w:lineRule="auto"/>
              <w:jc w:val="both"/>
              <w:rPr>
                <w:lang w:eastAsia="en-US"/>
              </w:rPr>
            </w:pPr>
            <w:r w:rsidRPr="00CD0317">
              <w:rPr>
                <w:shd w:val="clear" w:color="auto" w:fill="FFFFFF"/>
              </w:rPr>
              <w:t>Средства речевой выразительности в научном и деловом тексте, рекомендации к их употреблению в соответствии с требованием уместности. Специфика устной речи (логичность, наглядность, возможность схематического представления). Монологические жанры устной речи: доклад, деловое сообщение, выступление на деловом мероприятии и т.д. Диалогические жанры устной речи: дискуссия, беседа и др. Способы преобразования письменного академического и делового текста в устный текст.</w:t>
            </w:r>
          </w:p>
        </w:tc>
        <w:tc>
          <w:tcPr>
            <w:tcW w:w="1654" w:type="pct"/>
          </w:tcPr>
          <w:p w14:paraId="3120308E" w14:textId="77777777" w:rsidR="00574062" w:rsidRPr="007E2F0F" w:rsidRDefault="00574062" w:rsidP="00011B58">
            <w:pPr>
              <w:keepNext/>
              <w:spacing w:line="276" w:lineRule="auto"/>
            </w:pPr>
            <w:r w:rsidRPr="007E2F0F">
              <w:t xml:space="preserve">- работа с конспектом лекции; </w:t>
            </w:r>
          </w:p>
          <w:p w14:paraId="3AF3965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2DDC8BBC"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0E9813E" w14:textId="77777777" w:rsidR="00574062" w:rsidRPr="007E2F0F" w:rsidRDefault="00574062" w:rsidP="00011B58">
            <w:pPr>
              <w:keepNext/>
              <w:spacing w:line="276" w:lineRule="auto"/>
              <w:rPr>
                <w:b/>
                <w:bCs/>
                <w:lang w:eastAsia="en-US"/>
              </w:rPr>
            </w:pPr>
            <w:r w:rsidRPr="007E2F0F">
              <w:t>- подготовка к участию в дискуссии</w:t>
            </w:r>
          </w:p>
        </w:tc>
      </w:tr>
      <w:tr w:rsidR="00574062" w:rsidRPr="007E2F0F" w14:paraId="24C1CAE7" w14:textId="77777777" w:rsidTr="00011B58">
        <w:tc>
          <w:tcPr>
            <w:tcW w:w="1231" w:type="pct"/>
          </w:tcPr>
          <w:p w14:paraId="12486A0B" w14:textId="7CCA07CC" w:rsidR="00574062" w:rsidRPr="007E2F0F" w:rsidRDefault="00574062" w:rsidP="00011B58">
            <w:pPr>
              <w:keepNext/>
              <w:spacing w:line="276" w:lineRule="auto"/>
              <w:rPr>
                <w:lang w:eastAsia="en-US"/>
              </w:rPr>
            </w:pPr>
            <w:r w:rsidRPr="003E0784">
              <w:rPr>
                <w:lang w:eastAsia="en-US"/>
              </w:rPr>
              <w:t>Тема 2. Особенности устной коммуникации в деловой среде</w:t>
            </w:r>
          </w:p>
        </w:tc>
        <w:tc>
          <w:tcPr>
            <w:tcW w:w="2115" w:type="pct"/>
          </w:tcPr>
          <w:p w14:paraId="7F18EE3D" w14:textId="4DB9687E" w:rsidR="00574062" w:rsidRPr="00CD0317" w:rsidRDefault="00574062" w:rsidP="00011B58">
            <w:pPr>
              <w:keepNext/>
              <w:spacing w:line="276" w:lineRule="auto"/>
              <w:jc w:val="both"/>
              <w:rPr>
                <w:lang w:eastAsia="en-US"/>
              </w:rPr>
            </w:pPr>
            <w:r w:rsidRPr="004A17A2">
              <w:rPr>
                <w:shd w:val="clear" w:color="auto" w:fill="FFFFFF"/>
              </w:rPr>
              <w:t>Лексические нормы современного русского делового языка, специфические черты лексики и фразеологии деловой коммуникации. Этический компонент культуры речи. Речевой этикет. Формулы речевого этикета. Обращение в руском речевом этикете. Основные жанры устного делового общения: деловая беседа, переговоры, совещание, телефонная беседа. Особенности публичной речи. Подготовка к публичной речи, ее словесное оформление.Подготовка доклада и презентации.</w:t>
            </w:r>
          </w:p>
        </w:tc>
        <w:tc>
          <w:tcPr>
            <w:tcW w:w="1654" w:type="pct"/>
          </w:tcPr>
          <w:p w14:paraId="7A78923B" w14:textId="77777777" w:rsidR="00574062" w:rsidRPr="007E2F0F" w:rsidRDefault="00574062" w:rsidP="00011B58">
            <w:pPr>
              <w:keepNext/>
              <w:spacing w:line="276" w:lineRule="auto"/>
            </w:pPr>
            <w:r w:rsidRPr="007E2F0F">
              <w:t xml:space="preserve">- работа с конспектом лекции; </w:t>
            </w:r>
          </w:p>
          <w:p w14:paraId="7E8ED199"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480BD7A3"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095C6834" w14:textId="77777777" w:rsidR="00574062" w:rsidRPr="007E2F0F" w:rsidRDefault="00574062" w:rsidP="00011B58">
            <w:pPr>
              <w:keepNext/>
              <w:spacing w:line="276" w:lineRule="auto"/>
            </w:pPr>
            <w:r w:rsidRPr="007E2F0F">
              <w:t xml:space="preserve">- подготовка проектных заданий; </w:t>
            </w:r>
          </w:p>
          <w:p w14:paraId="39163A27" w14:textId="77777777" w:rsidR="00574062" w:rsidRPr="007E2F0F" w:rsidRDefault="00574062" w:rsidP="00011B58">
            <w:pPr>
              <w:keepNext/>
              <w:spacing w:line="276" w:lineRule="auto"/>
              <w:rPr>
                <w:b/>
                <w:bCs/>
                <w:lang w:eastAsia="en-US"/>
              </w:rPr>
            </w:pPr>
            <w:r w:rsidRPr="007E2F0F">
              <w:t>- подготовка мультимедийных презентаций к проектам</w:t>
            </w:r>
          </w:p>
        </w:tc>
      </w:tr>
      <w:tr w:rsidR="00574062" w:rsidRPr="007E2F0F" w14:paraId="75F40491" w14:textId="77777777" w:rsidTr="00011B58">
        <w:tc>
          <w:tcPr>
            <w:tcW w:w="1231" w:type="pct"/>
          </w:tcPr>
          <w:p w14:paraId="3991C680" w14:textId="2F0F49F2" w:rsidR="00574062" w:rsidRPr="007E2F0F" w:rsidRDefault="00574062" w:rsidP="00011B58">
            <w:pPr>
              <w:keepNext/>
              <w:spacing w:line="276" w:lineRule="auto"/>
              <w:rPr>
                <w:lang w:eastAsia="en-US"/>
              </w:rPr>
            </w:pPr>
            <w:r w:rsidRPr="003E0784">
              <w:rPr>
                <w:lang w:eastAsia="en-US"/>
              </w:rPr>
              <w:t>Тема 3. Технологии генерации идей и организации процесса делового письма</w:t>
            </w:r>
          </w:p>
        </w:tc>
        <w:tc>
          <w:tcPr>
            <w:tcW w:w="2115" w:type="pct"/>
          </w:tcPr>
          <w:p w14:paraId="442A724B" w14:textId="7706F0DF" w:rsidR="00574062" w:rsidRPr="00CD0317" w:rsidRDefault="00574062" w:rsidP="00011B58">
            <w:pPr>
              <w:keepNext/>
              <w:spacing w:line="276" w:lineRule="auto"/>
              <w:jc w:val="both"/>
              <w:rPr>
                <w:lang w:eastAsia="en-US"/>
              </w:rPr>
            </w:pPr>
            <w:r w:rsidRPr="004A17A2">
              <w:rPr>
                <w:shd w:val="clear" w:color="auto" w:fill="FFFFFF"/>
              </w:rPr>
              <w:t>Правила позитивной речи при написании писем. Психология восприятия письменного обращения, как произвести нужное впечатление, привлечь и удержать внимание адресата. Основные ошибки при составлении писем.</w:t>
            </w:r>
          </w:p>
        </w:tc>
        <w:tc>
          <w:tcPr>
            <w:tcW w:w="1654" w:type="pct"/>
          </w:tcPr>
          <w:p w14:paraId="2B6F8848" w14:textId="77777777" w:rsidR="00574062" w:rsidRPr="007E2F0F" w:rsidRDefault="00574062" w:rsidP="00011B58">
            <w:pPr>
              <w:keepNext/>
              <w:spacing w:line="276" w:lineRule="auto"/>
            </w:pPr>
            <w:r w:rsidRPr="007E2F0F">
              <w:t xml:space="preserve">- работа с конспектом лекции; </w:t>
            </w:r>
          </w:p>
          <w:p w14:paraId="70CBEE3F"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5A7FDAA6" w14:textId="77777777" w:rsidR="00574062" w:rsidRPr="007E2F0F" w:rsidRDefault="00574062" w:rsidP="00011B58">
            <w:pPr>
              <w:keepNext/>
              <w:spacing w:line="276" w:lineRule="auto"/>
              <w:rPr>
                <w:b/>
                <w:bCs/>
                <w:lang w:eastAsia="en-US"/>
              </w:rPr>
            </w:pPr>
            <w:r w:rsidRPr="007E2F0F">
              <w:t>- составление плана и тезисов ответов на контрольные вопросы;</w:t>
            </w:r>
          </w:p>
        </w:tc>
      </w:tr>
      <w:tr w:rsidR="00574062" w:rsidRPr="007E2F0F" w14:paraId="42ABFDBA" w14:textId="77777777" w:rsidTr="00011B58">
        <w:tc>
          <w:tcPr>
            <w:tcW w:w="1231" w:type="pct"/>
          </w:tcPr>
          <w:p w14:paraId="2D602EF4" w14:textId="01796A1D" w:rsidR="00574062" w:rsidRPr="007E2F0F" w:rsidRDefault="00574062" w:rsidP="00011B58">
            <w:pPr>
              <w:keepNext/>
              <w:spacing w:line="276" w:lineRule="auto"/>
              <w:rPr>
                <w:lang w:eastAsia="en-US"/>
              </w:rPr>
            </w:pPr>
            <w:r w:rsidRPr="003E0784">
              <w:rPr>
                <w:lang w:eastAsia="en-US"/>
              </w:rPr>
              <w:t xml:space="preserve">Тема 4. Деловая переписка и другие </w:t>
            </w:r>
            <w:r w:rsidRPr="003E0784">
              <w:rPr>
                <w:lang w:eastAsia="en-US"/>
              </w:rPr>
              <w:lastRenderedPageBreak/>
              <w:t>электронные коммуникации</w:t>
            </w:r>
          </w:p>
        </w:tc>
        <w:tc>
          <w:tcPr>
            <w:tcW w:w="2115" w:type="pct"/>
          </w:tcPr>
          <w:p w14:paraId="461AE26D" w14:textId="577213B9" w:rsidR="00574062" w:rsidRPr="00CD0317" w:rsidRDefault="00574062" w:rsidP="00011B58">
            <w:pPr>
              <w:keepNext/>
              <w:spacing w:line="276" w:lineRule="auto"/>
              <w:jc w:val="both"/>
              <w:rPr>
                <w:lang w:eastAsia="en-US"/>
              </w:rPr>
            </w:pPr>
            <w:r w:rsidRPr="004A17A2">
              <w:rPr>
                <w:shd w:val="clear" w:color="auto" w:fill="FFFFFF"/>
              </w:rPr>
              <w:lastRenderedPageBreak/>
              <w:t xml:space="preserve">Правила работы с напряженными ситуациями при электронной </w:t>
            </w:r>
            <w:r w:rsidRPr="004A17A2">
              <w:rPr>
                <w:shd w:val="clear" w:color="auto" w:fill="FFFFFF"/>
              </w:rPr>
              <w:lastRenderedPageBreak/>
              <w:t>коммуникации.</w:t>
            </w:r>
          </w:p>
        </w:tc>
        <w:tc>
          <w:tcPr>
            <w:tcW w:w="1654" w:type="pct"/>
          </w:tcPr>
          <w:p w14:paraId="106D3E33" w14:textId="77777777" w:rsidR="00574062" w:rsidRPr="007E2F0F" w:rsidRDefault="00574062" w:rsidP="00011B58">
            <w:pPr>
              <w:keepNext/>
              <w:spacing w:line="276" w:lineRule="auto"/>
            </w:pPr>
            <w:r w:rsidRPr="007E2F0F">
              <w:lastRenderedPageBreak/>
              <w:t xml:space="preserve">- работа с конспектом лекции; </w:t>
            </w:r>
          </w:p>
          <w:p w14:paraId="49F7F2C2" w14:textId="77777777" w:rsidR="00574062" w:rsidRPr="007E2F0F" w:rsidRDefault="00574062" w:rsidP="00011B58">
            <w:pPr>
              <w:keepNext/>
              <w:spacing w:line="276" w:lineRule="auto"/>
            </w:pPr>
            <w:r w:rsidRPr="007E2F0F">
              <w:t xml:space="preserve">- работа с электронной </w:t>
            </w:r>
            <w:r w:rsidRPr="007E2F0F">
              <w:lastRenderedPageBreak/>
              <w:t xml:space="preserve">библиотечной системой; </w:t>
            </w:r>
          </w:p>
          <w:p w14:paraId="4828DA36"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2482C5F" w14:textId="77777777" w:rsidR="00574062" w:rsidRPr="007E2F0F" w:rsidRDefault="00574062" w:rsidP="00011B58">
            <w:pPr>
              <w:keepNext/>
              <w:spacing w:line="276" w:lineRule="auto"/>
            </w:pPr>
            <w:r w:rsidRPr="007E2F0F">
              <w:t xml:space="preserve">- подготовка к тестированию; </w:t>
            </w:r>
          </w:p>
          <w:p w14:paraId="05DB21CA" w14:textId="77777777" w:rsidR="00574062" w:rsidRPr="007E2F0F" w:rsidRDefault="00574062" w:rsidP="00011B58">
            <w:pPr>
              <w:keepNext/>
              <w:spacing w:line="276" w:lineRule="auto"/>
              <w:rPr>
                <w:b/>
                <w:bCs/>
                <w:lang w:eastAsia="en-US"/>
              </w:rPr>
            </w:pPr>
            <w:r w:rsidRPr="007E2F0F">
              <w:t>- подготовка к решению кейсов</w:t>
            </w:r>
          </w:p>
        </w:tc>
      </w:tr>
      <w:tr w:rsidR="00574062" w:rsidRPr="007E2F0F" w14:paraId="0F3844A2" w14:textId="77777777" w:rsidTr="00011B58">
        <w:tc>
          <w:tcPr>
            <w:tcW w:w="1231" w:type="pct"/>
          </w:tcPr>
          <w:p w14:paraId="5B319D03" w14:textId="0C541EA4" w:rsidR="00574062" w:rsidRPr="007E2F0F" w:rsidRDefault="00574062" w:rsidP="00011B58">
            <w:pPr>
              <w:keepNext/>
              <w:spacing w:line="276" w:lineRule="auto"/>
              <w:rPr>
                <w:lang w:eastAsia="en-US"/>
              </w:rPr>
            </w:pPr>
            <w:r w:rsidRPr="003E0784">
              <w:rPr>
                <w:lang w:eastAsia="en-US"/>
              </w:rPr>
              <w:lastRenderedPageBreak/>
              <w:t>Тема 5. Приемы оформления работы в письменной и устной форме. Аргументация и композиция. Логика изложения</w:t>
            </w:r>
          </w:p>
        </w:tc>
        <w:tc>
          <w:tcPr>
            <w:tcW w:w="2115" w:type="pct"/>
          </w:tcPr>
          <w:p w14:paraId="19617121" w14:textId="29021305" w:rsidR="00574062" w:rsidRPr="00CD0317" w:rsidRDefault="00574062" w:rsidP="00011B58">
            <w:pPr>
              <w:keepNext/>
              <w:spacing w:line="276" w:lineRule="auto"/>
              <w:jc w:val="both"/>
              <w:rPr>
                <w:lang w:eastAsia="en-US"/>
              </w:rPr>
            </w:pPr>
            <w:r w:rsidRPr="004A17A2">
              <w:rPr>
                <w:shd w:val="clear" w:color="auto" w:fill="FFFFFF"/>
              </w:rPr>
              <w:t>Компоненты заключения: переход от основной части, формулировка результатов, последствия исследования и перспективы, финал. Суть письменной формы дискурса. Особенности устной презентации (в форме доклада).</w:t>
            </w:r>
          </w:p>
        </w:tc>
        <w:tc>
          <w:tcPr>
            <w:tcW w:w="1654" w:type="pct"/>
          </w:tcPr>
          <w:p w14:paraId="4A3DCE30" w14:textId="77777777" w:rsidR="00574062" w:rsidRPr="007E2F0F" w:rsidRDefault="00574062" w:rsidP="00011B58">
            <w:pPr>
              <w:keepNext/>
              <w:spacing w:line="276" w:lineRule="auto"/>
            </w:pPr>
            <w:r w:rsidRPr="007E2F0F">
              <w:t xml:space="preserve">- работа с конспектом лекции; </w:t>
            </w:r>
          </w:p>
          <w:p w14:paraId="401BE10D" w14:textId="77777777" w:rsidR="00574062" w:rsidRPr="007E2F0F" w:rsidRDefault="00574062" w:rsidP="00011B58">
            <w:pPr>
              <w:keepNext/>
              <w:spacing w:line="276" w:lineRule="auto"/>
            </w:pPr>
            <w:r w:rsidRPr="007E2F0F">
              <w:t xml:space="preserve">- работа с электронной библиотечной системой; </w:t>
            </w:r>
          </w:p>
          <w:p w14:paraId="089592DB" w14:textId="77777777" w:rsidR="00574062" w:rsidRPr="007E2F0F" w:rsidRDefault="00574062" w:rsidP="00011B58">
            <w:pPr>
              <w:keepNext/>
              <w:spacing w:line="276" w:lineRule="auto"/>
            </w:pPr>
            <w:r w:rsidRPr="007E2F0F">
              <w:t xml:space="preserve">- составление плана и тезисов ответов на контрольные вопросы; </w:t>
            </w:r>
          </w:p>
          <w:p w14:paraId="6D2F9AF2" w14:textId="77777777" w:rsidR="00574062" w:rsidRPr="007E2F0F" w:rsidRDefault="00574062" w:rsidP="00011B58">
            <w:pPr>
              <w:keepNext/>
              <w:spacing w:line="276" w:lineRule="auto"/>
            </w:pPr>
            <w:r w:rsidRPr="007E2F0F">
              <w:t xml:space="preserve">- подготовка к тестированию; </w:t>
            </w:r>
          </w:p>
          <w:p w14:paraId="56582961" w14:textId="77777777" w:rsidR="00574062" w:rsidRPr="007E2F0F" w:rsidRDefault="00574062" w:rsidP="00011B58">
            <w:pPr>
              <w:keepNext/>
              <w:spacing w:line="276" w:lineRule="auto"/>
              <w:rPr>
                <w:b/>
                <w:bCs/>
                <w:lang w:eastAsia="en-US"/>
              </w:rPr>
            </w:pPr>
            <w:r w:rsidRPr="007E2F0F">
              <w:t>- подготовка к решению кейсов</w:t>
            </w:r>
          </w:p>
        </w:tc>
      </w:tr>
    </w:tbl>
    <w:p w14:paraId="6AD13331" w14:textId="77777777" w:rsidR="00FB18DA" w:rsidRPr="007E2F0F" w:rsidRDefault="00FB18DA" w:rsidP="00064C61">
      <w:pPr>
        <w:spacing w:before="100" w:beforeAutospacing="1" w:after="100" w:afterAutospacing="1"/>
        <w:jc w:val="both"/>
        <w:rPr>
          <w:sz w:val="28"/>
          <w:szCs w:val="28"/>
        </w:rPr>
      </w:pPr>
    </w:p>
    <w:p w14:paraId="76A5D855" w14:textId="77777777" w:rsidR="00FB18DA" w:rsidRPr="007E2F0F" w:rsidRDefault="00FB18DA" w:rsidP="002075F5">
      <w:pPr>
        <w:keepNext/>
        <w:spacing w:line="360" w:lineRule="auto"/>
        <w:jc w:val="both"/>
        <w:rPr>
          <w:b/>
          <w:bCs/>
          <w:sz w:val="28"/>
          <w:szCs w:val="28"/>
        </w:rPr>
      </w:pPr>
      <w:r w:rsidRPr="007E2F0F">
        <w:rPr>
          <w:b/>
          <w:bCs/>
          <w:sz w:val="28"/>
          <w:szCs w:val="28"/>
        </w:rPr>
        <w:t xml:space="preserve">6.2. Перечень вопросов, заданий, тем для подготовки к текущему контролю </w:t>
      </w:r>
    </w:p>
    <w:p w14:paraId="03FE5136" w14:textId="713D8BA9" w:rsidR="00FB18DA" w:rsidRDefault="00FB18DA" w:rsidP="00340303">
      <w:pPr>
        <w:jc w:val="center"/>
        <w:rPr>
          <w:b/>
          <w:bCs/>
          <w:sz w:val="28"/>
          <w:szCs w:val="28"/>
        </w:rPr>
      </w:pPr>
      <w:r w:rsidRPr="007E2F0F">
        <w:rPr>
          <w:b/>
          <w:bCs/>
          <w:sz w:val="28"/>
          <w:szCs w:val="28"/>
        </w:rPr>
        <w:t xml:space="preserve">Вопросы для </w:t>
      </w:r>
      <w:r w:rsidR="00E10359">
        <w:rPr>
          <w:b/>
          <w:bCs/>
          <w:sz w:val="28"/>
          <w:szCs w:val="28"/>
        </w:rPr>
        <w:t>проектной</w:t>
      </w:r>
      <w:r w:rsidRPr="007E2F0F">
        <w:rPr>
          <w:b/>
          <w:bCs/>
          <w:sz w:val="28"/>
          <w:szCs w:val="28"/>
        </w:rPr>
        <w:t xml:space="preserve"> работы</w:t>
      </w:r>
    </w:p>
    <w:p w14:paraId="4E7E303A" w14:textId="77777777" w:rsidR="00FB18DA" w:rsidRPr="00D62185" w:rsidRDefault="00FB18DA" w:rsidP="006E5522">
      <w:pPr>
        <w:numPr>
          <w:ilvl w:val="0"/>
          <w:numId w:val="8"/>
        </w:numPr>
        <w:spacing w:line="360" w:lineRule="auto"/>
        <w:jc w:val="both"/>
        <w:rPr>
          <w:sz w:val="28"/>
          <w:szCs w:val="28"/>
        </w:rPr>
      </w:pPr>
      <w:r w:rsidRPr="00D62185">
        <w:rPr>
          <w:sz w:val="28"/>
          <w:szCs w:val="28"/>
        </w:rPr>
        <w:t>Цели, виды, стили презентаций. Основные законы эффективных коммуникаций.</w:t>
      </w:r>
    </w:p>
    <w:p w14:paraId="5A0CEFF8" w14:textId="6E20AAFF" w:rsidR="00FB18DA" w:rsidRPr="00D62185" w:rsidRDefault="00FB18DA" w:rsidP="006E5522">
      <w:pPr>
        <w:numPr>
          <w:ilvl w:val="0"/>
          <w:numId w:val="8"/>
        </w:numPr>
        <w:spacing w:line="360" w:lineRule="auto"/>
        <w:jc w:val="both"/>
        <w:rPr>
          <w:sz w:val="28"/>
          <w:szCs w:val="28"/>
        </w:rPr>
      </w:pPr>
      <w:r w:rsidRPr="00D62185">
        <w:rPr>
          <w:sz w:val="28"/>
          <w:szCs w:val="28"/>
        </w:rPr>
        <w:t>Правила проведения презентации. Ключевые факторы успеха.</w:t>
      </w:r>
    </w:p>
    <w:p w14:paraId="3D5EE133" w14:textId="77777777" w:rsidR="00FB18DA" w:rsidRPr="00D62185" w:rsidRDefault="00FB18DA" w:rsidP="006E5522">
      <w:pPr>
        <w:numPr>
          <w:ilvl w:val="0"/>
          <w:numId w:val="8"/>
        </w:numPr>
        <w:spacing w:line="360" w:lineRule="auto"/>
        <w:jc w:val="both"/>
        <w:rPr>
          <w:sz w:val="28"/>
          <w:szCs w:val="28"/>
        </w:rPr>
      </w:pPr>
      <w:r w:rsidRPr="00D62185">
        <w:rPr>
          <w:sz w:val="28"/>
          <w:szCs w:val="28"/>
        </w:rPr>
        <w:t>Содержательная и коммуникативная части презентации.</w:t>
      </w:r>
    </w:p>
    <w:p w14:paraId="7BF22EC6" w14:textId="77777777" w:rsidR="00FB18DA" w:rsidRPr="00D62185" w:rsidRDefault="00FB18DA" w:rsidP="006E5522">
      <w:pPr>
        <w:numPr>
          <w:ilvl w:val="0"/>
          <w:numId w:val="8"/>
        </w:numPr>
        <w:spacing w:line="360" w:lineRule="auto"/>
        <w:jc w:val="both"/>
        <w:rPr>
          <w:sz w:val="28"/>
          <w:szCs w:val="28"/>
        </w:rPr>
      </w:pPr>
      <w:r w:rsidRPr="00D62185">
        <w:rPr>
          <w:sz w:val="28"/>
          <w:szCs w:val="28"/>
        </w:rPr>
        <w:t>Закономерности восприятия и запоминания информации.</w:t>
      </w:r>
    </w:p>
    <w:p w14:paraId="14F96C8D"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Типичные ошибки в презентациях. </w:t>
      </w:r>
    </w:p>
    <w:p w14:paraId="3FC61233" w14:textId="77777777" w:rsidR="00FB18DA" w:rsidRPr="00D62185" w:rsidRDefault="00FB18DA" w:rsidP="006E5522">
      <w:pPr>
        <w:numPr>
          <w:ilvl w:val="0"/>
          <w:numId w:val="8"/>
        </w:numPr>
        <w:spacing w:line="360" w:lineRule="auto"/>
        <w:jc w:val="both"/>
        <w:rPr>
          <w:sz w:val="28"/>
          <w:szCs w:val="28"/>
        </w:rPr>
      </w:pPr>
      <w:r w:rsidRPr="00D62185">
        <w:rPr>
          <w:sz w:val="28"/>
          <w:szCs w:val="28"/>
        </w:rPr>
        <w:t>Характеристики личности выступающего, влияющие на успешность презентации.</w:t>
      </w:r>
    </w:p>
    <w:p w14:paraId="2CB4F21D" w14:textId="764CEE7F" w:rsidR="00FB18DA" w:rsidRPr="00D62185" w:rsidRDefault="00FB18DA" w:rsidP="006E5522">
      <w:pPr>
        <w:numPr>
          <w:ilvl w:val="0"/>
          <w:numId w:val="8"/>
        </w:numPr>
        <w:spacing w:line="360" w:lineRule="auto"/>
        <w:jc w:val="both"/>
        <w:rPr>
          <w:sz w:val="28"/>
          <w:szCs w:val="28"/>
        </w:rPr>
      </w:pPr>
      <w:r w:rsidRPr="00D62185">
        <w:rPr>
          <w:sz w:val="28"/>
          <w:szCs w:val="28"/>
        </w:rPr>
        <w:t>Техники самоподачи привлекательности, компетентности.</w:t>
      </w:r>
    </w:p>
    <w:p w14:paraId="34B9163B" w14:textId="77777777" w:rsidR="00FB18DA" w:rsidRPr="00D62185" w:rsidRDefault="00FB18DA" w:rsidP="006E5522">
      <w:pPr>
        <w:numPr>
          <w:ilvl w:val="0"/>
          <w:numId w:val="8"/>
        </w:numPr>
        <w:spacing w:line="360" w:lineRule="auto"/>
        <w:jc w:val="both"/>
        <w:rPr>
          <w:sz w:val="28"/>
          <w:szCs w:val="28"/>
        </w:rPr>
      </w:pPr>
      <w:r w:rsidRPr="00D62185">
        <w:rPr>
          <w:sz w:val="28"/>
          <w:szCs w:val="28"/>
        </w:rPr>
        <w:t>Аудитория, виды, способы анализа.</w:t>
      </w:r>
    </w:p>
    <w:p w14:paraId="3B96AB27"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Воздействие на аудиторию. Использование объединяющего и прагматического стилей в дружелюбно и враждебно настроенной аудитории </w:t>
      </w:r>
    </w:p>
    <w:p w14:paraId="1E30C938" w14:textId="77777777" w:rsidR="00FB18DA" w:rsidRPr="00D62185" w:rsidRDefault="00FB18DA" w:rsidP="006E5522">
      <w:pPr>
        <w:numPr>
          <w:ilvl w:val="0"/>
          <w:numId w:val="8"/>
        </w:numPr>
        <w:spacing w:line="360" w:lineRule="auto"/>
        <w:jc w:val="both"/>
        <w:rPr>
          <w:sz w:val="28"/>
          <w:szCs w:val="28"/>
        </w:rPr>
      </w:pPr>
      <w:r w:rsidRPr="00D62185">
        <w:rPr>
          <w:sz w:val="28"/>
          <w:szCs w:val="28"/>
        </w:rPr>
        <w:t>Работа над текстом презентации.</w:t>
      </w:r>
    </w:p>
    <w:p w14:paraId="50A418D9"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Использование "Вы-стратегии". Речевые приемы вовлечения и присоединения аудитории. </w:t>
      </w:r>
    </w:p>
    <w:p w14:paraId="425A1CD1"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информации с ориентацией на восприятие собеседника </w:t>
      </w:r>
    </w:p>
    <w:p w14:paraId="16104B8E"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Представление выступления в виде серии эпизодов </w:t>
      </w:r>
    </w:p>
    <w:p w14:paraId="0A2F40F5" w14:textId="77777777" w:rsidR="00FB18DA" w:rsidRPr="00D62185" w:rsidRDefault="00FB18DA" w:rsidP="006E5522">
      <w:pPr>
        <w:numPr>
          <w:ilvl w:val="0"/>
          <w:numId w:val="8"/>
        </w:numPr>
        <w:spacing w:line="360" w:lineRule="auto"/>
        <w:jc w:val="both"/>
        <w:rPr>
          <w:sz w:val="28"/>
          <w:szCs w:val="28"/>
        </w:rPr>
      </w:pPr>
      <w:r w:rsidRPr="00D62185">
        <w:rPr>
          <w:sz w:val="28"/>
          <w:szCs w:val="28"/>
        </w:rPr>
        <w:t>Четыре части презентации, цели и задачи каждой части.</w:t>
      </w:r>
    </w:p>
    <w:p w14:paraId="51DBBD96" w14:textId="77777777" w:rsidR="00FB18DA" w:rsidRPr="00D62185" w:rsidRDefault="00FB18DA" w:rsidP="006E5522">
      <w:pPr>
        <w:numPr>
          <w:ilvl w:val="0"/>
          <w:numId w:val="8"/>
        </w:numPr>
        <w:spacing w:line="360" w:lineRule="auto"/>
        <w:jc w:val="both"/>
        <w:rPr>
          <w:sz w:val="28"/>
          <w:szCs w:val="28"/>
        </w:rPr>
      </w:pPr>
      <w:r w:rsidRPr="00D62185">
        <w:rPr>
          <w:sz w:val="28"/>
          <w:szCs w:val="28"/>
        </w:rPr>
        <w:lastRenderedPageBreak/>
        <w:t xml:space="preserve">Формулирование основного тезиса презентации. </w:t>
      </w:r>
    </w:p>
    <w:p w14:paraId="76050160" w14:textId="77777777" w:rsidR="00FB18DA" w:rsidRPr="00D62185" w:rsidRDefault="00FB18DA" w:rsidP="006E5522">
      <w:pPr>
        <w:numPr>
          <w:ilvl w:val="0"/>
          <w:numId w:val="8"/>
        </w:numPr>
        <w:spacing w:line="360" w:lineRule="auto"/>
        <w:jc w:val="both"/>
        <w:rPr>
          <w:sz w:val="28"/>
          <w:szCs w:val="28"/>
        </w:rPr>
      </w:pPr>
      <w:r w:rsidRPr="00D62185">
        <w:rPr>
          <w:sz w:val="28"/>
          <w:szCs w:val="28"/>
        </w:rPr>
        <w:t xml:space="preserve">Структура аргументации. Правила эффективного аргумента. </w:t>
      </w:r>
    </w:p>
    <w:p w14:paraId="3912B091" w14:textId="77777777" w:rsidR="00FB18DA" w:rsidRPr="00D62185" w:rsidRDefault="00FB18DA" w:rsidP="006E5522">
      <w:pPr>
        <w:numPr>
          <w:ilvl w:val="0"/>
          <w:numId w:val="8"/>
        </w:numPr>
        <w:spacing w:line="360" w:lineRule="auto"/>
        <w:jc w:val="both"/>
        <w:rPr>
          <w:sz w:val="28"/>
          <w:szCs w:val="28"/>
        </w:rPr>
      </w:pPr>
      <w:r w:rsidRPr="00D62185">
        <w:rPr>
          <w:sz w:val="28"/>
          <w:szCs w:val="28"/>
        </w:rPr>
        <w:t>Язык выгоды аудитории. Призыв аудитории к действию.</w:t>
      </w:r>
    </w:p>
    <w:p w14:paraId="1D0C8BB6" w14:textId="77777777" w:rsidR="00FB18DA" w:rsidRPr="00D62185" w:rsidRDefault="00FB18DA" w:rsidP="006E5522">
      <w:pPr>
        <w:numPr>
          <w:ilvl w:val="0"/>
          <w:numId w:val="8"/>
        </w:numPr>
        <w:spacing w:line="360" w:lineRule="auto"/>
        <w:jc w:val="both"/>
        <w:rPr>
          <w:sz w:val="28"/>
          <w:szCs w:val="28"/>
        </w:rPr>
      </w:pPr>
      <w:r w:rsidRPr="00D62185">
        <w:rPr>
          <w:sz w:val="28"/>
          <w:szCs w:val="28"/>
        </w:rPr>
        <w:t>Критерии оценки выступления.  Совершенствование техники невербальной коммуникации</w:t>
      </w:r>
    </w:p>
    <w:p w14:paraId="05588137" w14:textId="77777777" w:rsidR="00FB18DA" w:rsidRPr="00D62185" w:rsidRDefault="00FB18DA" w:rsidP="006E5522">
      <w:pPr>
        <w:numPr>
          <w:ilvl w:val="0"/>
          <w:numId w:val="8"/>
        </w:numPr>
        <w:spacing w:line="360" w:lineRule="auto"/>
        <w:jc w:val="both"/>
        <w:rPr>
          <w:sz w:val="28"/>
          <w:szCs w:val="28"/>
        </w:rPr>
      </w:pPr>
      <w:r w:rsidRPr="00D62185">
        <w:rPr>
          <w:sz w:val="28"/>
          <w:szCs w:val="28"/>
        </w:rPr>
        <w:t>Дизайн слайдов: текст слайда: sms-style, атрибуты текста.</w:t>
      </w:r>
    </w:p>
    <w:p w14:paraId="2F61C205" w14:textId="77777777" w:rsidR="00FB18DA" w:rsidRPr="00D62185" w:rsidRDefault="00FB18DA" w:rsidP="006E5522">
      <w:pPr>
        <w:numPr>
          <w:ilvl w:val="0"/>
          <w:numId w:val="8"/>
        </w:numPr>
        <w:spacing w:line="360" w:lineRule="auto"/>
        <w:jc w:val="both"/>
        <w:rPr>
          <w:sz w:val="28"/>
          <w:szCs w:val="28"/>
          <w:lang w:val="en-US"/>
        </w:rPr>
      </w:pPr>
      <w:r w:rsidRPr="00D62185">
        <w:rPr>
          <w:sz w:val="28"/>
          <w:szCs w:val="28"/>
        </w:rPr>
        <w:t>Обзорпрограммныхпродуктовдлясозданияпрезентаций</w:t>
      </w:r>
      <w:r w:rsidRPr="00D62185">
        <w:rPr>
          <w:sz w:val="28"/>
          <w:szCs w:val="28"/>
          <w:lang w:val="en-US"/>
        </w:rPr>
        <w:t>: Microsoft PowerPoint, Open Office Impress, Corel Presentations, Lotus Freelance Graphics, LaTeX.</w:t>
      </w:r>
    </w:p>
    <w:p w14:paraId="545D05A5" w14:textId="77777777" w:rsidR="00FB18DA" w:rsidRPr="007E2F0F" w:rsidRDefault="00FB18DA" w:rsidP="00340303">
      <w:pPr>
        <w:spacing w:line="276" w:lineRule="auto"/>
        <w:jc w:val="both"/>
        <w:rPr>
          <w:sz w:val="28"/>
          <w:szCs w:val="28"/>
          <w:lang w:val="en-US"/>
        </w:rPr>
      </w:pPr>
    </w:p>
    <w:p w14:paraId="0FAE5DE4" w14:textId="0D30E822" w:rsidR="00FB18DA" w:rsidRPr="007E2F0F" w:rsidRDefault="00FB18DA" w:rsidP="005E0347">
      <w:pPr>
        <w:spacing w:before="100" w:beforeAutospacing="1" w:after="100" w:afterAutospacing="1"/>
        <w:jc w:val="center"/>
        <w:rPr>
          <w:b/>
          <w:bCs/>
          <w:sz w:val="28"/>
          <w:szCs w:val="28"/>
        </w:rPr>
      </w:pPr>
      <w:r w:rsidRPr="007E2F0F">
        <w:rPr>
          <w:b/>
          <w:bCs/>
          <w:sz w:val="28"/>
          <w:szCs w:val="28"/>
        </w:rPr>
        <w:t xml:space="preserve">Пример: </w:t>
      </w:r>
      <w:r w:rsidR="003A005C">
        <w:rPr>
          <w:b/>
          <w:bCs/>
          <w:sz w:val="28"/>
          <w:szCs w:val="28"/>
        </w:rPr>
        <w:t>проектная</w:t>
      </w:r>
      <w:r w:rsidRPr="007E2F0F">
        <w:rPr>
          <w:b/>
          <w:bCs/>
          <w:sz w:val="28"/>
          <w:szCs w:val="28"/>
        </w:rPr>
        <w:t xml:space="preserve"> работа</w:t>
      </w:r>
    </w:p>
    <w:p w14:paraId="2F54AA3A" w14:textId="77777777" w:rsidR="00FB18DA" w:rsidRPr="007E2F0F" w:rsidRDefault="00FB18DA" w:rsidP="005E0347">
      <w:pPr>
        <w:spacing w:before="100" w:beforeAutospacing="1" w:after="100" w:afterAutospacing="1"/>
        <w:rPr>
          <w:sz w:val="28"/>
          <w:szCs w:val="28"/>
        </w:rPr>
      </w:pPr>
      <w:r w:rsidRPr="007E2F0F">
        <w:rPr>
          <w:sz w:val="28"/>
          <w:szCs w:val="28"/>
        </w:rPr>
        <w:t>Задание 1.</w:t>
      </w:r>
    </w:p>
    <w:p w14:paraId="5E1347F6" w14:textId="77777777" w:rsidR="00FB18DA" w:rsidRPr="007E2F0F" w:rsidRDefault="00FB18DA" w:rsidP="005E0347">
      <w:pPr>
        <w:spacing w:before="100" w:beforeAutospacing="1" w:after="100" w:afterAutospacing="1"/>
        <w:rPr>
          <w:sz w:val="28"/>
          <w:szCs w:val="28"/>
        </w:rPr>
      </w:pPr>
      <w:r w:rsidRPr="007E2F0F">
        <w:rPr>
          <w:sz w:val="28"/>
          <w:szCs w:val="28"/>
        </w:rPr>
        <w:t>Назовите основные принципы создания презентации.</w:t>
      </w:r>
    </w:p>
    <w:p w14:paraId="24BCA0DB" w14:textId="77777777" w:rsidR="00FB18DA" w:rsidRPr="007E2F0F" w:rsidRDefault="00FB18DA" w:rsidP="005E0347">
      <w:pPr>
        <w:spacing w:before="100" w:beforeAutospacing="1" w:after="100" w:afterAutospacing="1"/>
        <w:rPr>
          <w:sz w:val="28"/>
          <w:szCs w:val="28"/>
        </w:rPr>
      </w:pPr>
    </w:p>
    <w:p w14:paraId="7373A807" w14:textId="77777777" w:rsidR="00FB18DA" w:rsidRPr="007E2F0F" w:rsidRDefault="00FB18DA" w:rsidP="005E0347">
      <w:pPr>
        <w:spacing w:before="100" w:beforeAutospacing="1" w:after="100" w:afterAutospacing="1"/>
        <w:rPr>
          <w:sz w:val="28"/>
          <w:szCs w:val="28"/>
        </w:rPr>
      </w:pPr>
      <w:r w:rsidRPr="007E2F0F">
        <w:rPr>
          <w:sz w:val="28"/>
          <w:szCs w:val="28"/>
        </w:rPr>
        <w:t>Задание 2.</w:t>
      </w:r>
    </w:p>
    <w:p w14:paraId="370216C5" w14:textId="77777777" w:rsidR="00FB18DA" w:rsidRPr="007E2F0F" w:rsidRDefault="00FB18DA" w:rsidP="005E0347">
      <w:pPr>
        <w:spacing w:before="100" w:beforeAutospacing="1" w:after="100" w:afterAutospacing="1"/>
        <w:rPr>
          <w:sz w:val="28"/>
          <w:szCs w:val="28"/>
        </w:rPr>
      </w:pPr>
      <w:r w:rsidRPr="007E2F0F">
        <w:rPr>
          <w:sz w:val="28"/>
          <w:szCs w:val="28"/>
        </w:rPr>
        <w:t xml:space="preserve">1. Основная задача вступления (введения) публичного выступления: </w:t>
      </w:r>
    </w:p>
    <w:p w14:paraId="663051B7" w14:textId="77777777" w:rsidR="00FB18DA" w:rsidRPr="007E2F0F" w:rsidRDefault="00FB18DA" w:rsidP="005E0347">
      <w:pPr>
        <w:spacing w:before="100" w:beforeAutospacing="1" w:after="100" w:afterAutospacing="1"/>
        <w:rPr>
          <w:sz w:val="28"/>
          <w:szCs w:val="28"/>
        </w:rPr>
      </w:pPr>
      <w:r w:rsidRPr="007E2F0F">
        <w:rPr>
          <w:sz w:val="28"/>
          <w:szCs w:val="28"/>
        </w:rPr>
        <w:t xml:space="preserve">а) раскрыть основную идею речи; </w:t>
      </w:r>
    </w:p>
    <w:p w14:paraId="66BBC4A0" w14:textId="77777777" w:rsidR="00FB18DA" w:rsidRPr="007E2F0F" w:rsidRDefault="00FB18DA" w:rsidP="005E0347">
      <w:pPr>
        <w:spacing w:before="100" w:beforeAutospacing="1" w:after="100" w:afterAutospacing="1"/>
        <w:rPr>
          <w:sz w:val="28"/>
          <w:szCs w:val="28"/>
        </w:rPr>
      </w:pPr>
      <w:r w:rsidRPr="007E2F0F">
        <w:rPr>
          <w:sz w:val="28"/>
          <w:szCs w:val="28"/>
        </w:rPr>
        <w:t>б) подготовить слушателей к восприятию речи;</w:t>
      </w:r>
    </w:p>
    <w:p w14:paraId="4C732496"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в) сделать комплимент аудитории; </w:t>
      </w:r>
    </w:p>
    <w:p w14:paraId="784F6EFF" w14:textId="77777777" w:rsidR="00FB18DA" w:rsidRPr="007E2F0F" w:rsidRDefault="00FB18DA" w:rsidP="005E0347">
      <w:pPr>
        <w:spacing w:before="100" w:beforeAutospacing="1" w:after="100" w:afterAutospacing="1"/>
        <w:rPr>
          <w:sz w:val="28"/>
          <w:szCs w:val="28"/>
        </w:rPr>
      </w:pPr>
      <w:r w:rsidRPr="007E2F0F">
        <w:rPr>
          <w:sz w:val="28"/>
          <w:szCs w:val="28"/>
        </w:rPr>
        <w:t>г) все ответы верны.</w:t>
      </w:r>
    </w:p>
    <w:p w14:paraId="1A622B0B"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2.Модульный принцип построения речи: </w:t>
      </w:r>
    </w:p>
    <w:p w14:paraId="431A08F5" w14:textId="77777777" w:rsidR="00FB18DA" w:rsidRPr="007E2F0F" w:rsidRDefault="00FB18DA" w:rsidP="005E0347">
      <w:pPr>
        <w:spacing w:before="100" w:beforeAutospacing="1" w:after="100" w:afterAutospacing="1"/>
        <w:rPr>
          <w:sz w:val="28"/>
          <w:szCs w:val="28"/>
        </w:rPr>
      </w:pPr>
      <w:r w:rsidRPr="007E2F0F">
        <w:rPr>
          <w:sz w:val="28"/>
          <w:szCs w:val="28"/>
        </w:rPr>
        <w:t xml:space="preserve">а) содержание речи разбивается на отдельные микротемы; </w:t>
      </w:r>
    </w:p>
    <w:p w14:paraId="58D66F2D" w14:textId="77777777" w:rsidR="00FB18DA" w:rsidRPr="007E2F0F" w:rsidRDefault="00FB18DA" w:rsidP="005E0347">
      <w:pPr>
        <w:spacing w:before="100" w:beforeAutospacing="1" w:after="100" w:afterAutospacing="1"/>
        <w:rPr>
          <w:sz w:val="28"/>
          <w:szCs w:val="28"/>
        </w:rPr>
      </w:pPr>
      <w:r w:rsidRPr="007E2F0F">
        <w:rPr>
          <w:sz w:val="28"/>
          <w:szCs w:val="28"/>
        </w:rPr>
        <w:t>б) каждая модуль подчиняется правилу трех частей;</w:t>
      </w:r>
    </w:p>
    <w:p w14:paraId="3573F8D3" w14:textId="77777777" w:rsidR="00FB18DA" w:rsidRPr="007E2F0F" w:rsidRDefault="00FB18DA" w:rsidP="005E0347">
      <w:pPr>
        <w:spacing w:before="100" w:beforeAutospacing="1" w:after="100" w:afterAutospacing="1"/>
        <w:rPr>
          <w:sz w:val="28"/>
          <w:szCs w:val="28"/>
        </w:rPr>
      </w:pPr>
      <w:r w:rsidRPr="007E2F0F">
        <w:rPr>
          <w:sz w:val="28"/>
          <w:szCs w:val="28"/>
        </w:rPr>
        <w:t xml:space="preserve"> в) содержание речи разбивается на отдельные модули;</w:t>
      </w:r>
    </w:p>
    <w:p w14:paraId="3D1D8A93"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 г) все ответы верны. </w:t>
      </w:r>
    </w:p>
    <w:p w14:paraId="3159EDAA" w14:textId="77777777" w:rsidR="00FB18DA" w:rsidRPr="007E2F0F" w:rsidRDefault="00FB18DA" w:rsidP="005E0347">
      <w:pPr>
        <w:spacing w:before="100" w:beforeAutospacing="1" w:after="100" w:afterAutospacing="1"/>
        <w:rPr>
          <w:sz w:val="28"/>
          <w:szCs w:val="28"/>
        </w:rPr>
      </w:pPr>
      <w:r w:rsidRPr="007E2F0F">
        <w:rPr>
          <w:sz w:val="28"/>
          <w:szCs w:val="28"/>
        </w:rPr>
        <w:t xml:space="preserve">3.Термином «речевое мышление» обозначают: </w:t>
      </w:r>
    </w:p>
    <w:p w14:paraId="61FF5870" w14:textId="77777777" w:rsidR="00FB18DA" w:rsidRPr="007E2F0F" w:rsidRDefault="00FB18DA" w:rsidP="005E0347">
      <w:pPr>
        <w:spacing w:before="100" w:beforeAutospacing="1" w:after="100" w:afterAutospacing="1"/>
        <w:rPr>
          <w:sz w:val="28"/>
          <w:szCs w:val="28"/>
        </w:rPr>
      </w:pPr>
      <w:r w:rsidRPr="007E2F0F">
        <w:rPr>
          <w:sz w:val="28"/>
          <w:szCs w:val="28"/>
        </w:rPr>
        <w:t>а) мышление во время речи;</w:t>
      </w:r>
    </w:p>
    <w:p w14:paraId="1BF0BE0C" w14:textId="77777777" w:rsidR="00FB18DA" w:rsidRPr="007E2F0F" w:rsidRDefault="00FB18DA" w:rsidP="005E0347">
      <w:pPr>
        <w:spacing w:before="100" w:beforeAutospacing="1" w:after="100" w:afterAutospacing="1"/>
        <w:rPr>
          <w:sz w:val="28"/>
          <w:szCs w:val="28"/>
        </w:rPr>
      </w:pPr>
      <w:r w:rsidRPr="007E2F0F">
        <w:rPr>
          <w:sz w:val="28"/>
          <w:szCs w:val="28"/>
        </w:rPr>
        <w:lastRenderedPageBreak/>
        <w:t>б) передача информации;</w:t>
      </w:r>
    </w:p>
    <w:p w14:paraId="7DB78169" w14:textId="77777777" w:rsidR="00FB18DA" w:rsidRPr="007E2F0F" w:rsidRDefault="00FB18DA" w:rsidP="005E0347">
      <w:pPr>
        <w:spacing w:before="100" w:beforeAutospacing="1" w:after="100" w:afterAutospacing="1"/>
        <w:rPr>
          <w:sz w:val="28"/>
          <w:szCs w:val="28"/>
        </w:rPr>
      </w:pPr>
      <w:r w:rsidRPr="007E2F0F">
        <w:rPr>
          <w:sz w:val="28"/>
          <w:szCs w:val="28"/>
        </w:rPr>
        <w:t xml:space="preserve">в) зависимость от психического состояния; </w:t>
      </w:r>
    </w:p>
    <w:p w14:paraId="03EC9C0C" w14:textId="77777777" w:rsidR="00FB18DA" w:rsidRPr="007E2F0F" w:rsidRDefault="00FB18DA" w:rsidP="005E0347">
      <w:pPr>
        <w:spacing w:before="100" w:beforeAutospacing="1" w:after="100" w:afterAutospacing="1"/>
        <w:rPr>
          <w:rFonts w:ascii="Times" w:hAnsi="Times" w:cs="Times"/>
          <w:sz w:val="28"/>
          <w:szCs w:val="28"/>
        </w:rPr>
      </w:pPr>
      <w:r w:rsidRPr="007E2F0F">
        <w:rPr>
          <w:sz w:val="28"/>
          <w:szCs w:val="28"/>
        </w:rPr>
        <w:t xml:space="preserve">г) все ответы верны. </w:t>
      </w:r>
    </w:p>
    <w:p w14:paraId="272B386D" w14:textId="77777777" w:rsidR="00FB18DA" w:rsidRPr="007E2F0F" w:rsidRDefault="00FB18DA" w:rsidP="005E0347">
      <w:pPr>
        <w:spacing w:before="100" w:beforeAutospacing="1" w:after="100" w:afterAutospacing="1"/>
        <w:rPr>
          <w:sz w:val="28"/>
          <w:szCs w:val="28"/>
        </w:rPr>
      </w:pPr>
      <w:r w:rsidRPr="007E2F0F">
        <w:rPr>
          <w:sz w:val="28"/>
          <w:szCs w:val="28"/>
        </w:rPr>
        <w:t xml:space="preserve">4.Ключевая фраза речевой презентации: </w:t>
      </w:r>
    </w:p>
    <w:p w14:paraId="40206CB0" w14:textId="77777777" w:rsidR="00FB18DA" w:rsidRPr="007E2F0F" w:rsidRDefault="00FB18DA" w:rsidP="005E0347">
      <w:pPr>
        <w:spacing w:before="100" w:beforeAutospacing="1" w:after="100" w:afterAutospacing="1"/>
        <w:rPr>
          <w:sz w:val="28"/>
          <w:szCs w:val="28"/>
        </w:rPr>
      </w:pPr>
      <w:r w:rsidRPr="007E2F0F">
        <w:rPr>
          <w:sz w:val="28"/>
          <w:szCs w:val="28"/>
        </w:rPr>
        <w:t>а) эмоциональные доводы;</w:t>
      </w:r>
    </w:p>
    <w:p w14:paraId="36F67388" w14:textId="77777777" w:rsidR="00FB18DA" w:rsidRPr="007E2F0F" w:rsidRDefault="00FB18DA" w:rsidP="005E0347">
      <w:pPr>
        <w:spacing w:before="100" w:beforeAutospacing="1" w:after="100" w:afterAutospacing="1"/>
        <w:rPr>
          <w:sz w:val="28"/>
          <w:szCs w:val="28"/>
        </w:rPr>
      </w:pPr>
      <w:r w:rsidRPr="007E2F0F">
        <w:rPr>
          <w:sz w:val="28"/>
          <w:szCs w:val="28"/>
        </w:rPr>
        <w:t xml:space="preserve"> б) апелляция к выгодам слушателей; </w:t>
      </w:r>
    </w:p>
    <w:p w14:paraId="27BAE8D9" w14:textId="77777777" w:rsidR="00FB18DA" w:rsidRPr="007E2F0F" w:rsidRDefault="00FB18DA" w:rsidP="005E0347">
      <w:pPr>
        <w:spacing w:before="100" w:beforeAutospacing="1" w:after="100" w:afterAutospacing="1"/>
        <w:rPr>
          <w:sz w:val="28"/>
          <w:szCs w:val="28"/>
        </w:rPr>
      </w:pPr>
      <w:r w:rsidRPr="007E2F0F">
        <w:rPr>
          <w:sz w:val="28"/>
          <w:szCs w:val="28"/>
        </w:rPr>
        <w:t xml:space="preserve">в) иллюстрация позиции презентатора; </w:t>
      </w:r>
    </w:p>
    <w:p w14:paraId="48838866" w14:textId="77777777" w:rsidR="00FB18DA" w:rsidRPr="007E2F0F" w:rsidRDefault="00FB18DA" w:rsidP="005E0347">
      <w:pPr>
        <w:spacing w:before="100" w:beforeAutospacing="1" w:after="100" w:afterAutospacing="1"/>
        <w:rPr>
          <w:sz w:val="28"/>
          <w:szCs w:val="28"/>
        </w:rPr>
      </w:pPr>
      <w:r w:rsidRPr="007E2F0F">
        <w:rPr>
          <w:sz w:val="28"/>
          <w:szCs w:val="28"/>
        </w:rPr>
        <w:t xml:space="preserve">г) все ответы неверны. </w:t>
      </w:r>
    </w:p>
    <w:p w14:paraId="79149A67" w14:textId="77777777" w:rsidR="00FB18DA" w:rsidRPr="007E2F0F" w:rsidRDefault="00FB18DA" w:rsidP="005E0347">
      <w:pPr>
        <w:spacing w:before="100" w:beforeAutospacing="1" w:after="100" w:afterAutospacing="1"/>
        <w:rPr>
          <w:rFonts w:ascii="Times" w:hAnsi="Times" w:cs="Times"/>
          <w:sz w:val="28"/>
          <w:szCs w:val="28"/>
        </w:rPr>
      </w:pPr>
    </w:p>
    <w:p w14:paraId="26744A18" w14:textId="77777777" w:rsidR="00FB18DA" w:rsidRPr="007E2F0F" w:rsidRDefault="00FB18DA" w:rsidP="005E0347">
      <w:pPr>
        <w:spacing w:before="100" w:beforeAutospacing="1" w:after="100" w:afterAutospacing="1"/>
        <w:rPr>
          <w:sz w:val="28"/>
          <w:szCs w:val="28"/>
        </w:rPr>
      </w:pPr>
      <w:r w:rsidRPr="007E2F0F">
        <w:rPr>
          <w:sz w:val="28"/>
          <w:szCs w:val="28"/>
        </w:rPr>
        <w:t>Задание 3.</w:t>
      </w:r>
    </w:p>
    <w:p w14:paraId="564B4B1E" w14:textId="77777777" w:rsidR="00FB18DA" w:rsidRPr="007E2F0F" w:rsidRDefault="00FB18DA" w:rsidP="005E0347">
      <w:pPr>
        <w:spacing w:before="100" w:beforeAutospacing="1" w:after="100" w:afterAutospacing="1"/>
        <w:rPr>
          <w:sz w:val="28"/>
          <w:szCs w:val="28"/>
        </w:rPr>
      </w:pPr>
      <w:r w:rsidRPr="007E2F0F">
        <w:rPr>
          <w:sz w:val="28"/>
          <w:szCs w:val="28"/>
        </w:rPr>
        <w:t>Проанализировать аудиторию инвесторов для предоставления бизнес-плана нового иннновационного продукта,</w:t>
      </w:r>
      <w:r w:rsidRPr="007E2F0F">
        <w:rPr>
          <w:rFonts w:ascii="MS Mincho" w:eastAsia="MS Mincho" w:hAnsi="MS Mincho" w:cs="MS Mincho" w:hint="eastAsia"/>
          <w:sz w:val="28"/>
          <w:szCs w:val="28"/>
        </w:rPr>
        <w:t> </w:t>
      </w:r>
      <w:r w:rsidRPr="007E2F0F">
        <w:rPr>
          <w:sz w:val="28"/>
          <w:szCs w:val="28"/>
        </w:rPr>
        <w:t>подготовить план, продумать структуру публичного выступления.</w:t>
      </w:r>
    </w:p>
    <w:p w14:paraId="218D93EB" w14:textId="77777777" w:rsidR="00FB18DA" w:rsidRPr="007E2F0F" w:rsidRDefault="00FB18DA" w:rsidP="005E0347">
      <w:pPr>
        <w:spacing w:before="100" w:beforeAutospacing="1" w:after="100" w:afterAutospacing="1"/>
        <w:rPr>
          <w:sz w:val="28"/>
          <w:szCs w:val="28"/>
        </w:rPr>
      </w:pPr>
      <w:r w:rsidRPr="007E2F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F7065ED" w14:textId="77777777" w:rsidR="00FB18DA" w:rsidRPr="007E2F0F" w:rsidRDefault="00FB18DA" w:rsidP="005E0347">
      <w:pPr>
        <w:spacing w:before="100" w:beforeAutospacing="1" w:after="100" w:afterAutospacing="1"/>
        <w:rPr>
          <w:sz w:val="28"/>
          <w:szCs w:val="28"/>
        </w:rPr>
      </w:pPr>
    </w:p>
    <w:p w14:paraId="260320D9" w14:textId="77777777" w:rsidR="00FB18DA" w:rsidRPr="007E2F0F" w:rsidRDefault="00FB18DA" w:rsidP="00046D2B">
      <w:pPr>
        <w:jc w:val="both"/>
        <w:rPr>
          <w:b/>
          <w:bCs/>
          <w:sz w:val="28"/>
          <w:szCs w:val="28"/>
        </w:rPr>
      </w:pPr>
      <w:r w:rsidRPr="007E2F0F">
        <w:rPr>
          <w:b/>
          <w:bCs/>
          <w:sz w:val="28"/>
          <w:szCs w:val="28"/>
        </w:rPr>
        <w:t>7. Фонд оценочных средств для проведения промежуточной аттестации обучающихся по дисциплине</w:t>
      </w:r>
    </w:p>
    <w:p w14:paraId="610FDFF3" w14:textId="77777777" w:rsidR="00FB18DA" w:rsidRPr="007E2F0F" w:rsidRDefault="00FB18DA" w:rsidP="00046D2B">
      <w:pPr>
        <w:spacing w:line="360" w:lineRule="auto"/>
        <w:ind w:firstLine="708"/>
        <w:jc w:val="both"/>
        <w:rPr>
          <w:i/>
          <w:iCs/>
        </w:rPr>
      </w:pPr>
    </w:p>
    <w:p w14:paraId="390F532E" w14:textId="77777777" w:rsidR="00FB18DA" w:rsidRDefault="00FB18DA" w:rsidP="00046D2B">
      <w:pPr>
        <w:spacing w:line="360" w:lineRule="auto"/>
        <w:ind w:firstLine="708"/>
        <w:jc w:val="both"/>
        <w:rPr>
          <w:sz w:val="28"/>
          <w:szCs w:val="28"/>
        </w:rPr>
      </w:pPr>
      <w:r w:rsidRPr="007E2F0F">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BF6E6C0" w14:textId="77777777" w:rsidR="00FB18DA" w:rsidRDefault="00FB18DA" w:rsidP="00294FF5">
      <w:pPr>
        <w:ind w:firstLine="709"/>
        <w:jc w:val="right"/>
      </w:pPr>
      <w:r w:rsidRPr="000A3AA9">
        <w:t>Таблица 6</w:t>
      </w:r>
    </w:p>
    <w:p w14:paraId="7115D575" w14:textId="77777777" w:rsidR="00E03365" w:rsidRDefault="00E03365" w:rsidP="00E03365">
      <w:pPr>
        <w:tabs>
          <w:tab w:val="left" w:pos="540"/>
        </w:tabs>
        <w:jc w:val="both"/>
        <w:rPr>
          <w:sz w:val="28"/>
          <w:szCs w:val="28"/>
        </w:rPr>
      </w:pPr>
      <w:r w:rsidRPr="00133138">
        <w:rPr>
          <w:sz w:val="28"/>
          <w:szCs w:val="28"/>
        </w:rPr>
        <w:t>Для ОП «Управление бизнесом», профил</w:t>
      </w:r>
      <w:r>
        <w:rPr>
          <w:sz w:val="28"/>
          <w:szCs w:val="28"/>
        </w:rPr>
        <w:t>я «Менеджмент в спорте</w:t>
      </w:r>
      <w:r w:rsidRPr="00133138">
        <w:rPr>
          <w:sz w:val="28"/>
          <w:szCs w:val="28"/>
        </w:rPr>
        <w:t>»</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E03365" w:rsidRPr="00D630DB" w14:paraId="06743A9D" w14:textId="77777777" w:rsidTr="00011B58">
        <w:trPr>
          <w:trHeight w:val="1531"/>
        </w:trPr>
        <w:tc>
          <w:tcPr>
            <w:tcW w:w="2127" w:type="dxa"/>
          </w:tcPr>
          <w:p w14:paraId="08592AF7" w14:textId="77777777" w:rsidR="00E03365" w:rsidRPr="00D630DB" w:rsidRDefault="00E03365" w:rsidP="001C6CEF">
            <w:r w:rsidRPr="00D630DB">
              <w:t xml:space="preserve">Наименование компетенции </w:t>
            </w:r>
          </w:p>
        </w:tc>
        <w:tc>
          <w:tcPr>
            <w:tcW w:w="2304" w:type="dxa"/>
          </w:tcPr>
          <w:p w14:paraId="5FD1FA8E" w14:textId="77777777" w:rsidR="00E03365" w:rsidRPr="00D630DB" w:rsidRDefault="00E03365" w:rsidP="001C6CEF">
            <w:r w:rsidRPr="00D630DB">
              <w:t xml:space="preserve">Наименование индикаторов достижения компетенции </w:t>
            </w:r>
          </w:p>
        </w:tc>
        <w:tc>
          <w:tcPr>
            <w:tcW w:w="2693" w:type="dxa"/>
          </w:tcPr>
          <w:p w14:paraId="1585F59A" w14:textId="77777777" w:rsidR="00E03365" w:rsidRPr="00D630DB" w:rsidRDefault="00E03365" w:rsidP="001C6CEF">
            <w:r w:rsidRPr="00D630DB">
              <w:t xml:space="preserve">Результаты обучения </w:t>
            </w:r>
          </w:p>
          <w:p w14:paraId="4F2BCA85" w14:textId="77777777" w:rsidR="00E03365" w:rsidRPr="00D630DB" w:rsidRDefault="00E03365" w:rsidP="001C6CEF">
            <w:r w:rsidRPr="00D630DB">
              <w:t>(умения и знания), соотнесенные с индикаторами достижения компетенции</w:t>
            </w:r>
          </w:p>
        </w:tc>
        <w:tc>
          <w:tcPr>
            <w:tcW w:w="3508" w:type="dxa"/>
          </w:tcPr>
          <w:p w14:paraId="5E052549" w14:textId="77777777" w:rsidR="00E03365" w:rsidRPr="00D630DB" w:rsidRDefault="00E03365" w:rsidP="001C6CEF">
            <w:r w:rsidRPr="00D630DB">
              <w:t>Типовые контрольные задания</w:t>
            </w:r>
          </w:p>
        </w:tc>
      </w:tr>
      <w:tr w:rsidR="00B24F4A" w:rsidRPr="00D630DB" w14:paraId="13AF55E2" w14:textId="77777777" w:rsidTr="00011B58">
        <w:trPr>
          <w:trHeight w:val="1531"/>
        </w:trPr>
        <w:tc>
          <w:tcPr>
            <w:tcW w:w="2127" w:type="dxa"/>
          </w:tcPr>
          <w:p w14:paraId="2849F93C" w14:textId="33197C42" w:rsidR="00B24F4A" w:rsidRPr="00B24F4A" w:rsidRDefault="00B24F4A" w:rsidP="00B24F4A">
            <w:pPr>
              <w:rPr>
                <w:rFonts w:eastAsia="Calibri"/>
                <w:u w:val="single"/>
              </w:rPr>
            </w:pPr>
            <w:r w:rsidRPr="00B24F4A">
              <w:rPr>
                <w:rFonts w:eastAsia="Calibri"/>
                <w:u w:val="single"/>
              </w:rPr>
              <w:lastRenderedPageBreak/>
              <w:t>ПКП-2</w:t>
            </w:r>
          </w:p>
          <w:p w14:paraId="0E0F3717" w14:textId="72079773" w:rsidR="00B24F4A" w:rsidRPr="00D630DB" w:rsidRDefault="00B24F4A" w:rsidP="00B24F4A">
            <w:r w:rsidRPr="0074710D">
              <w:rPr>
                <w:rFonts w:eastAsia="Calibri"/>
              </w:rPr>
              <w:t>Способность управлять персоналом, задействованном в реализации спортивной деятельности</w:t>
            </w:r>
          </w:p>
        </w:tc>
        <w:tc>
          <w:tcPr>
            <w:tcW w:w="2304" w:type="dxa"/>
          </w:tcPr>
          <w:p w14:paraId="53A695B1" w14:textId="77777777" w:rsidR="00B24F4A" w:rsidRDefault="00B24F4A" w:rsidP="00B24F4A">
            <w:pPr>
              <w:pStyle w:val="afa"/>
              <w:spacing w:before="0" w:beforeAutospacing="0" w:after="0" w:afterAutospacing="0"/>
              <w:ind w:left="14" w:hanging="14"/>
              <w:jc w:val="both"/>
            </w:pPr>
            <w:r w:rsidRPr="0074710D">
              <w:t>1</w:t>
            </w:r>
            <w:r>
              <w:t>.</w:t>
            </w:r>
            <w:r w:rsidRPr="0074710D">
              <w:t xml:space="preserve"> Обосновывает выбор тактических решения в процессе управления персоналом функциональных подразделений спортивных организаций.</w:t>
            </w:r>
          </w:p>
          <w:p w14:paraId="38C98D5B" w14:textId="77777777" w:rsidR="00B24F4A" w:rsidRDefault="00B24F4A" w:rsidP="00B24F4A">
            <w:pPr>
              <w:pStyle w:val="afa"/>
              <w:spacing w:before="0" w:beforeAutospacing="0" w:after="0" w:afterAutospacing="0"/>
              <w:ind w:left="14" w:hanging="14"/>
              <w:jc w:val="both"/>
              <w:rPr>
                <w:rFonts w:eastAsia="Calibri"/>
                <w:highlight w:val="yellow"/>
              </w:rPr>
            </w:pPr>
          </w:p>
          <w:p w14:paraId="27409EAC" w14:textId="77777777" w:rsidR="00B24F4A" w:rsidRDefault="00B24F4A" w:rsidP="00B24F4A">
            <w:pPr>
              <w:pStyle w:val="afa"/>
              <w:spacing w:before="0" w:beforeAutospacing="0" w:after="0" w:afterAutospacing="0"/>
              <w:ind w:left="14" w:hanging="14"/>
              <w:jc w:val="both"/>
              <w:rPr>
                <w:rFonts w:eastAsia="Calibri"/>
                <w:highlight w:val="yellow"/>
              </w:rPr>
            </w:pPr>
          </w:p>
          <w:p w14:paraId="7513F251" w14:textId="77777777" w:rsidR="00B24F4A" w:rsidRDefault="00B24F4A" w:rsidP="00B24F4A">
            <w:pPr>
              <w:pStyle w:val="afa"/>
              <w:spacing w:before="0" w:beforeAutospacing="0" w:after="0" w:afterAutospacing="0"/>
              <w:ind w:left="14" w:hanging="14"/>
              <w:jc w:val="both"/>
              <w:rPr>
                <w:rFonts w:eastAsia="Calibri"/>
                <w:highlight w:val="yellow"/>
              </w:rPr>
            </w:pPr>
          </w:p>
          <w:p w14:paraId="1943F25B" w14:textId="77777777" w:rsidR="00B24F4A" w:rsidRDefault="00B24F4A" w:rsidP="00B24F4A">
            <w:pPr>
              <w:pStyle w:val="afa"/>
              <w:spacing w:before="0" w:beforeAutospacing="0" w:after="0" w:afterAutospacing="0"/>
              <w:ind w:left="14" w:hanging="14"/>
              <w:jc w:val="both"/>
              <w:rPr>
                <w:rFonts w:eastAsia="Calibri"/>
                <w:highlight w:val="yellow"/>
              </w:rPr>
            </w:pPr>
          </w:p>
          <w:p w14:paraId="75096459" w14:textId="77777777" w:rsidR="00B24F4A" w:rsidRPr="0074710D" w:rsidRDefault="00B24F4A" w:rsidP="00B24F4A">
            <w:pPr>
              <w:pStyle w:val="afa"/>
              <w:spacing w:before="0" w:beforeAutospacing="0" w:after="0" w:afterAutospacing="0"/>
              <w:ind w:left="14" w:hanging="14"/>
              <w:jc w:val="both"/>
              <w:rPr>
                <w:rFonts w:eastAsia="Calibri"/>
                <w:highlight w:val="yellow"/>
              </w:rPr>
            </w:pPr>
          </w:p>
          <w:p w14:paraId="045BA18C" w14:textId="77777777" w:rsidR="00B24F4A" w:rsidRDefault="00B24F4A" w:rsidP="00B24F4A">
            <w:pPr>
              <w:pStyle w:val="afa"/>
              <w:spacing w:before="0" w:beforeAutospacing="0" w:after="0" w:afterAutospacing="0"/>
              <w:ind w:left="14" w:hanging="14"/>
              <w:jc w:val="both"/>
              <w:rPr>
                <w:rFonts w:eastAsia="Calibri"/>
              </w:rPr>
            </w:pPr>
            <w:r w:rsidRPr="0074710D">
              <w:rPr>
                <w:rFonts w:eastAsia="Calibri"/>
              </w:rPr>
              <w:t>2</w:t>
            </w:r>
            <w:r>
              <w:rPr>
                <w:rFonts w:eastAsia="Calibri"/>
              </w:rPr>
              <w:t>.</w:t>
            </w:r>
            <w:r w:rsidRPr="0074710D">
              <w:rPr>
                <w:rFonts w:eastAsia="Calibri"/>
              </w:rPr>
              <w:t xml:space="preserve"> Использует эффективные методы управления персоналом в процессе планирования и организации спортивных событий.</w:t>
            </w:r>
          </w:p>
          <w:p w14:paraId="4A512B09" w14:textId="77777777" w:rsidR="00B24F4A" w:rsidRDefault="00B24F4A" w:rsidP="00B24F4A">
            <w:pPr>
              <w:pStyle w:val="afa"/>
              <w:spacing w:before="0" w:beforeAutospacing="0" w:after="0" w:afterAutospacing="0"/>
              <w:ind w:left="14" w:hanging="14"/>
              <w:jc w:val="both"/>
              <w:rPr>
                <w:rFonts w:eastAsia="Calibri"/>
              </w:rPr>
            </w:pPr>
          </w:p>
          <w:p w14:paraId="26ECD46F" w14:textId="77777777" w:rsidR="00B24F4A" w:rsidRDefault="00B24F4A" w:rsidP="00B24F4A">
            <w:pPr>
              <w:pStyle w:val="afa"/>
              <w:spacing w:before="0" w:beforeAutospacing="0" w:after="0" w:afterAutospacing="0"/>
              <w:ind w:left="14" w:hanging="14"/>
              <w:jc w:val="both"/>
              <w:rPr>
                <w:rFonts w:eastAsia="Calibri"/>
              </w:rPr>
            </w:pPr>
          </w:p>
          <w:p w14:paraId="669E69D5" w14:textId="77777777" w:rsidR="00B24F4A" w:rsidRDefault="00B24F4A" w:rsidP="00B24F4A">
            <w:pPr>
              <w:pStyle w:val="afa"/>
              <w:spacing w:before="0" w:beforeAutospacing="0" w:after="0" w:afterAutospacing="0"/>
              <w:ind w:left="14" w:hanging="14"/>
              <w:jc w:val="both"/>
              <w:rPr>
                <w:rFonts w:eastAsia="Calibri"/>
              </w:rPr>
            </w:pPr>
          </w:p>
          <w:p w14:paraId="78C137D5" w14:textId="43B9A03B" w:rsidR="00B24F4A" w:rsidRPr="00D630DB" w:rsidRDefault="00B24F4A" w:rsidP="00B24F4A">
            <w:r w:rsidRPr="0074710D">
              <w:t xml:space="preserve">3 Разрабатывает рекомендации по обеспечению безопасности персонала и участников спортивных мероприятий. </w:t>
            </w:r>
          </w:p>
        </w:tc>
        <w:tc>
          <w:tcPr>
            <w:tcW w:w="2693" w:type="dxa"/>
          </w:tcPr>
          <w:p w14:paraId="4344C55C" w14:textId="77777777" w:rsidR="00B24F4A" w:rsidRDefault="00B24F4A" w:rsidP="00B24F4A">
            <w:pPr>
              <w:tabs>
                <w:tab w:val="left" w:pos="540"/>
              </w:tabs>
              <w:jc w:val="both"/>
            </w:pPr>
            <w:r w:rsidRPr="00FE132E">
              <w:rPr>
                <w:b/>
                <w:bCs/>
                <w:lang w:eastAsia="en-US"/>
              </w:rPr>
              <w:t>Знать:</w:t>
            </w:r>
            <w:r>
              <w:rPr>
                <w:lang w:eastAsia="en-US"/>
              </w:rPr>
              <w:t xml:space="preserve"> особенности осуществления выбора </w:t>
            </w:r>
            <w:r w:rsidRPr="0074710D">
              <w:t>тактических решени</w:t>
            </w:r>
            <w:r>
              <w:t>й</w:t>
            </w:r>
            <w:r w:rsidRPr="0074710D">
              <w:t xml:space="preserve"> в процессе управления персоналом функциональных подразделений спортивных организаций</w:t>
            </w:r>
            <w:r>
              <w:t>.</w:t>
            </w:r>
          </w:p>
          <w:p w14:paraId="40543F0D" w14:textId="77777777" w:rsidR="00B24F4A" w:rsidRDefault="00B24F4A" w:rsidP="00B24F4A">
            <w:pPr>
              <w:tabs>
                <w:tab w:val="left" w:pos="540"/>
              </w:tabs>
              <w:jc w:val="both"/>
            </w:pPr>
            <w:r w:rsidRPr="00FE132E">
              <w:rPr>
                <w:b/>
                <w:bCs/>
              </w:rPr>
              <w:t>Уметь:</w:t>
            </w:r>
            <w:r>
              <w:t xml:space="preserve"> обосновывать </w:t>
            </w:r>
            <w:r w:rsidRPr="0074710D">
              <w:t>выбор тактических решения в процессе управления персоналом функциональных подразделений спортивных организаций.</w:t>
            </w:r>
          </w:p>
          <w:p w14:paraId="7B03AD63" w14:textId="77777777" w:rsidR="00B24F4A" w:rsidRDefault="00B24F4A" w:rsidP="00B24F4A">
            <w:pPr>
              <w:tabs>
                <w:tab w:val="left" w:pos="540"/>
              </w:tabs>
              <w:jc w:val="both"/>
            </w:pPr>
            <w:r w:rsidRPr="00FE132E">
              <w:rPr>
                <w:b/>
                <w:bCs/>
              </w:rPr>
              <w:t>Знать:</w:t>
            </w:r>
            <w:r>
              <w:t xml:space="preserve"> </w:t>
            </w:r>
            <w:r w:rsidRPr="0074710D">
              <w:rPr>
                <w:rFonts w:eastAsia="Calibri"/>
              </w:rPr>
              <w:t>эффективные методы управления персоналом в процессе планирования и организации спортивных событий</w:t>
            </w:r>
          </w:p>
          <w:p w14:paraId="571F9CBC" w14:textId="77777777" w:rsidR="00B24F4A" w:rsidRDefault="00B24F4A" w:rsidP="00B24F4A">
            <w:pPr>
              <w:tabs>
                <w:tab w:val="left" w:pos="540"/>
              </w:tabs>
              <w:jc w:val="both"/>
              <w:rPr>
                <w:rFonts w:eastAsia="Calibri"/>
              </w:rPr>
            </w:pPr>
            <w:r w:rsidRPr="00FE132E">
              <w:rPr>
                <w:b/>
                <w:bCs/>
              </w:rPr>
              <w:t>Уметь:</w:t>
            </w:r>
            <w:r>
              <w:t xml:space="preserve"> применять эффективные </w:t>
            </w:r>
            <w:r w:rsidRPr="0074710D">
              <w:rPr>
                <w:rFonts w:eastAsia="Calibri"/>
              </w:rPr>
              <w:t>методы управления персоналом в процессе планирования и организации спортивных событий</w:t>
            </w:r>
            <w:r>
              <w:rPr>
                <w:rFonts w:eastAsia="Calibri"/>
              </w:rPr>
              <w:t>.</w:t>
            </w:r>
          </w:p>
          <w:p w14:paraId="72CCB62E" w14:textId="77777777" w:rsidR="00B24F4A" w:rsidRDefault="00B24F4A" w:rsidP="00B24F4A">
            <w:pPr>
              <w:tabs>
                <w:tab w:val="left" w:pos="540"/>
              </w:tabs>
              <w:jc w:val="both"/>
              <w:rPr>
                <w:rFonts w:eastAsia="Calibri"/>
              </w:rPr>
            </w:pPr>
            <w:r w:rsidRPr="00FE132E">
              <w:rPr>
                <w:rFonts w:eastAsia="Calibri"/>
                <w:b/>
                <w:bCs/>
              </w:rPr>
              <w:t>Знать:</w:t>
            </w:r>
            <w:r>
              <w:rPr>
                <w:rFonts w:eastAsia="Calibri"/>
              </w:rPr>
              <w:t xml:space="preserve"> особенности обеспечения </w:t>
            </w:r>
            <w:r w:rsidRPr="0074710D">
              <w:t>безопасности персонала и участников спортивных мероприятий</w:t>
            </w:r>
            <w:r>
              <w:t>.</w:t>
            </w:r>
          </w:p>
          <w:p w14:paraId="2787D559" w14:textId="3275F367" w:rsidR="00B24F4A" w:rsidRPr="00D630DB" w:rsidRDefault="00B24F4A" w:rsidP="00B24F4A">
            <w:r w:rsidRPr="00FE132E">
              <w:rPr>
                <w:rFonts w:eastAsia="Calibri"/>
                <w:b/>
                <w:bCs/>
              </w:rPr>
              <w:t>Уметь:</w:t>
            </w:r>
            <w:r>
              <w:rPr>
                <w:rFonts w:eastAsia="Calibri"/>
              </w:rPr>
              <w:t xml:space="preserve"> разрабатывать </w:t>
            </w:r>
            <w:r w:rsidRPr="0074710D">
              <w:t>рекомендации по обеспечению безопасности персонала и участников спортивных мероприятий</w:t>
            </w:r>
            <w:r>
              <w:t>.</w:t>
            </w:r>
          </w:p>
        </w:tc>
        <w:tc>
          <w:tcPr>
            <w:tcW w:w="3508" w:type="dxa"/>
          </w:tcPr>
          <w:p w14:paraId="42996CC3" w14:textId="77777777" w:rsidR="00B24F4A" w:rsidRPr="005F4B82" w:rsidRDefault="00B24F4A" w:rsidP="00B24F4A">
            <w:pPr>
              <w:tabs>
                <w:tab w:val="left" w:pos="540"/>
              </w:tabs>
              <w:jc w:val="both"/>
              <w:rPr>
                <w:b/>
                <w:bCs/>
                <w:lang w:eastAsia="en-US"/>
              </w:rPr>
            </w:pPr>
            <w:r w:rsidRPr="005F4B82">
              <w:rPr>
                <w:b/>
                <w:bCs/>
                <w:lang w:eastAsia="en-US"/>
              </w:rPr>
              <w:t>Задание 1</w:t>
            </w:r>
          </w:p>
          <w:p w14:paraId="12EE3A00" w14:textId="77777777" w:rsidR="00B24F4A" w:rsidRPr="005F4B82" w:rsidRDefault="00B24F4A" w:rsidP="00B24F4A">
            <w:pPr>
              <w:ind w:right="45"/>
              <w:jc w:val="both"/>
              <w:rPr>
                <w:lang w:eastAsia="en-US"/>
              </w:rPr>
            </w:pPr>
            <w:r w:rsidRPr="005F4B82">
              <w:rPr>
                <w:lang w:eastAsia="en-US"/>
              </w:rPr>
              <w:t>Выполните практические задания:</w:t>
            </w:r>
          </w:p>
          <w:p w14:paraId="5833DE93" w14:textId="77777777" w:rsidR="00B24F4A" w:rsidRPr="005F4B82" w:rsidRDefault="00B24F4A" w:rsidP="00B24F4A">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58EE9FAB" w14:textId="77777777" w:rsidR="00B24F4A" w:rsidRPr="005F4B82" w:rsidRDefault="00B24F4A" w:rsidP="00B24F4A">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55703D09" w14:textId="77777777" w:rsidR="00B24F4A" w:rsidRPr="005F4B82" w:rsidRDefault="00B24F4A" w:rsidP="00B24F4A">
            <w:pPr>
              <w:ind w:right="45"/>
              <w:jc w:val="both"/>
              <w:rPr>
                <w:lang w:eastAsia="en-US"/>
              </w:rPr>
            </w:pPr>
            <w:r w:rsidRPr="005F4B82">
              <w:rPr>
                <w:lang w:eastAsia="en-US"/>
              </w:rPr>
              <w:t>б) Подготовьте комментарий (не менее 250 слов) следующих высказываний:</w:t>
            </w:r>
          </w:p>
          <w:p w14:paraId="4DE25AE9" w14:textId="77777777" w:rsidR="00B24F4A" w:rsidRPr="005F4B82" w:rsidRDefault="00B24F4A" w:rsidP="00B24F4A">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FC671E9" w14:textId="77777777" w:rsidR="00B24F4A" w:rsidRPr="005F4B82" w:rsidRDefault="00B24F4A" w:rsidP="00B24F4A">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7B0CEC9B" w14:textId="77777777" w:rsidR="00B24F4A" w:rsidRPr="005F4B82" w:rsidRDefault="00B24F4A" w:rsidP="00B24F4A">
            <w:pPr>
              <w:tabs>
                <w:tab w:val="left" w:pos="540"/>
              </w:tabs>
              <w:jc w:val="both"/>
              <w:rPr>
                <w:b/>
                <w:bCs/>
                <w:lang w:eastAsia="en-US"/>
              </w:rPr>
            </w:pPr>
            <w:r w:rsidRPr="005F4B82">
              <w:rPr>
                <w:b/>
                <w:bCs/>
                <w:lang w:eastAsia="en-US"/>
              </w:rPr>
              <w:t>Задание 2</w:t>
            </w:r>
          </w:p>
          <w:p w14:paraId="39DDE4FA" w14:textId="77777777" w:rsidR="00B24F4A" w:rsidRDefault="00B24F4A" w:rsidP="00B24F4A">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10A62F9A" w14:textId="77777777" w:rsidR="00B24F4A" w:rsidRPr="005F4B82" w:rsidRDefault="00B24F4A" w:rsidP="00B24F4A">
            <w:pPr>
              <w:ind w:right="45"/>
              <w:jc w:val="both"/>
              <w:rPr>
                <w:lang w:eastAsia="en-US"/>
              </w:rPr>
            </w:pPr>
          </w:p>
          <w:p w14:paraId="527CE62F"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1C977E9B" w14:textId="77777777" w:rsidR="00B24F4A" w:rsidRDefault="00B24F4A" w:rsidP="00B24F4A">
            <w:pPr>
              <w:tabs>
                <w:tab w:val="left" w:pos="540"/>
              </w:tabs>
              <w:jc w:val="both"/>
              <w:rPr>
                <w:b/>
                <w:bCs/>
                <w:lang w:eastAsia="en-US"/>
              </w:rPr>
            </w:pPr>
          </w:p>
          <w:p w14:paraId="7AE0B880" w14:textId="77777777" w:rsidR="00B24F4A" w:rsidRDefault="00B24F4A" w:rsidP="00B24F4A">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A130F8C" w14:textId="77777777" w:rsidR="00B24F4A" w:rsidRDefault="00B24F4A" w:rsidP="00B24F4A">
            <w:pPr>
              <w:jc w:val="both"/>
            </w:pPr>
          </w:p>
          <w:p w14:paraId="684829E0"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37B632C" w14:textId="77777777" w:rsidR="00B24F4A" w:rsidRPr="007B15F9" w:rsidRDefault="00B24F4A" w:rsidP="00B24F4A">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1F985EEF" w14:textId="77777777" w:rsidR="00B24F4A" w:rsidRDefault="00B24F4A" w:rsidP="00B24F4A">
            <w:pPr>
              <w:jc w:val="both"/>
            </w:pPr>
          </w:p>
          <w:p w14:paraId="337EC96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220107FA" w14:textId="77777777" w:rsidR="00B24F4A" w:rsidRDefault="00B24F4A" w:rsidP="00B24F4A">
            <w:pPr>
              <w:spacing w:before="100" w:beforeAutospacing="1" w:after="100" w:afterAutospacing="1"/>
              <w:jc w:val="both"/>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1C9BC4F5"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39CCA077" w14:textId="499A62A3" w:rsidR="00B24F4A" w:rsidRDefault="00B24F4A" w:rsidP="00B24F4A">
            <w:pPr>
              <w:spacing w:before="100" w:beforeAutospacing="1" w:after="100" w:afterAutospacing="1"/>
              <w:jc w:val="both"/>
            </w:pPr>
            <w:r>
              <w:t>П</w:t>
            </w:r>
            <w:r w:rsidRPr="00303DE9">
              <w:t>одготовить презентацию, продумать структуру публичного в</w:t>
            </w:r>
            <w:r w:rsidR="00011B58">
              <w:t>ыступления на иностранном языке</w:t>
            </w:r>
          </w:p>
          <w:p w14:paraId="7A34B9DD"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1</w:t>
            </w:r>
          </w:p>
          <w:p w14:paraId="53CB3BCF" w14:textId="77777777" w:rsidR="00B24F4A" w:rsidRPr="007E2F0F" w:rsidRDefault="00B24F4A" w:rsidP="00B24F4A">
            <w:pPr>
              <w:keepNext/>
              <w:jc w:val="both"/>
            </w:pPr>
            <w:r>
              <w:t>Р</w:t>
            </w:r>
            <w:r w:rsidRPr="007E2F0F">
              <w:t xml:space="preserve">абота с конспектом лекции; </w:t>
            </w:r>
          </w:p>
          <w:p w14:paraId="36C25D06" w14:textId="77777777" w:rsidR="00B24F4A" w:rsidRPr="007E2F0F" w:rsidRDefault="00B24F4A" w:rsidP="00B24F4A">
            <w:pPr>
              <w:keepNext/>
              <w:jc w:val="both"/>
            </w:pPr>
            <w:r w:rsidRPr="007E2F0F">
              <w:t xml:space="preserve">- работа с электронной библиотечной системой; </w:t>
            </w:r>
          </w:p>
          <w:p w14:paraId="59778D70" w14:textId="77777777" w:rsidR="00B24F4A" w:rsidRDefault="00B24F4A" w:rsidP="00B24F4A">
            <w:pPr>
              <w:jc w:val="both"/>
            </w:pPr>
            <w:r w:rsidRPr="007E2F0F">
              <w:t>- составление плана и тезисов ответов на контрольные вопросы</w:t>
            </w:r>
            <w:r w:rsidRPr="002D5C55">
              <w:t>на иностранном языке.</w:t>
            </w:r>
          </w:p>
          <w:p w14:paraId="5A79EEDB" w14:textId="77777777" w:rsidR="00B24F4A" w:rsidRDefault="00B24F4A" w:rsidP="00B24F4A">
            <w:pPr>
              <w:tabs>
                <w:tab w:val="left" w:pos="540"/>
              </w:tabs>
              <w:jc w:val="both"/>
              <w:rPr>
                <w:b/>
                <w:bCs/>
                <w:lang w:eastAsia="en-US"/>
              </w:rPr>
            </w:pPr>
            <w:r w:rsidRPr="005F4B82">
              <w:rPr>
                <w:b/>
                <w:bCs/>
                <w:lang w:eastAsia="en-US"/>
              </w:rPr>
              <w:t xml:space="preserve">Задание </w:t>
            </w:r>
            <w:r>
              <w:rPr>
                <w:b/>
                <w:bCs/>
                <w:lang w:eastAsia="en-US"/>
              </w:rPr>
              <w:t>2</w:t>
            </w:r>
          </w:p>
          <w:p w14:paraId="2110919F" w14:textId="496C26DB" w:rsidR="00B24F4A" w:rsidRPr="00D630DB" w:rsidRDefault="00B24F4A" w:rsidP="00011B58">
            <w:pPr>
              <w:spacing w:before="100" w:beforeAutospacing="1" w:after="100" w:afterAutospacing="1"/>
              <w:jc w:val="both"/>
            </w:pPr>
            <w:r>
              <w:t>Подготовить доклад  используя</w:t>
            </w:r>
            <w:r w:rsidRPr="002D5C55">
              <w:t xml:space="preserve"> специальн</w:t>
            </w:r>
            <w:r>
              <w:t>ую</w:t>
            </w:r>
            <w:r w:rsidRPr="002D5C55">
              <w:t xml:space="preserve"> иностранн</w:t>
            </w:r>
            <w:r>
              <w:t>ую</w:t>
            </w:r>
            <w:r w:rsidRPr="002D5C55">
              <w:t xml:space="preserve"> литератур</w:t>
            </w:r>
            <w:r>
              <w:t>у</w:t>
            </w:r>
            <w:r w:rsidRPr="002D5C55">
              <w:t xml:space="preserve"> и документаци</w:t>
            </w:r>
            <w:r>
              <w:t>ю</w:t>
            </w:r>
            <w:r w:rsidRPr="002D5C55">
              <w:t xml:space="preserve"> на иностранном языке.</w:t>
            </w:r>
          </w:p>
        </w:tc>
      </w:tr>
      <w:tr w:rsidR="00E03365" w:rsidRPr="00D630DB" w14:paraId="104879A9" w14:textId="77777777" w:rsidTr="00011B58">
        <w:trPr>
          <w:trHeight w:val="1531"/>
        </w:trPr>
        <w:tc>
          <w:tcPr>
            <w:tcW w:w="2127" w:type="dxa"/>
          </w:tcPr>
          <w:p w14:paraId="10B615F4" w14:textId="77777777" w:rsidR="00E03365" w:rsidRDefault="00E03365" w:rsidP="00E03365">
            <w:r>
              <w:lastRenderedPageBreak/>
              <w:t>УК-2</w:t>
            </w:r>
          </w:p>
          <w:p w14:paraId="131D9BDB" w14:textId="3474FA66" w:rsidR="00E03365" w:rsidRPr="00D630DB" w:rsidRDefault="00E03365" w:rsidP="00E03365">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06B6DCD8" w14:textId="77777777" w:rsidR="00E03365" w:rsidRDefault="00E03365" w:rsidP="00E03365">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0431061" w14:textId="77777777" w:rsidR="00E03365" w:rsidRDefault="00E03365" w:rsidP="00E03365">
            <w:pPr>
              <w:jc w:val="both"/>
              <w:rPr>
                <w:bCs/>
                <w:color w:val="000000"/>
              </w:rPr>
            </w:pPr>
          </w:p>
          <w:p w14:paraId="17D81EC6" w14:textId="77777777" w:rsidR="00E03365" w:rsidRDefault="00E03365" w:rsidP="00E03365">
            <w:pPr>
              <w:jc w:val="both"/>
              <w:rPr>
                <w:bCs/>
                <w:color w:val="000000"/>
              </w:rPr>
            </w:pPr>
          </w:p>
          <w:p w14:paraId="59215AFC" w14:textId="77777777" w:rsidR="00E03365" w:rsidRDefault="00E03365" w:rsidP="00E03365">
            <w:pPr>
              <w:jc w:val="both"/>
              <w:rPr>
                <w:bCs/>
                <w:color w:val="000000"/>
              </w:rPr>
            </w:pPr>
          </w:p>
          <w:p w14:paraId="6FAC5334" w14:textId="77777777" w:rsidR="00E03365" w:rsidRDefault="00E03365" w:rsidP="00E03365">
            <w:pPr>
              <w:jc w:val="both"/>
              <w:rPr>
                <w:bCs/>
                <w:color w:val="000000"/>
              </w:rPr>
            </w:pPr>
          </w:p>
          <w:p w14:paraId="4100F40B" w14:textId="0D20CA3F" w:rsidR="00E03365" w:rsidRDefault="00E03365" w:rsidP="00E03365">
            <w:pPr>
              <w:jc w:val="both"/>
              <w:rPr>
                <w:bCs/>
                <w:color w:val="000000"/>
              </w:rPr>
            </w:pPr>
          </w:p>
          <w:p w14:paraId="3DFB785A" w14:textId="77777777" w:rsidR="00011B58" w:rsidRDefault="00011B58" w:rsidP="00E03365">
            <w:pPr>
              <w:jc w:val="both"/>
              <w:rPr>
                <w:bCs/>
                <w:color w:val="000000"/>
              </w:rPr>
            </w:pPr>
          </w:p>
          <w:p w14:paraId="5C9F111A" w14:textId="77777777" w:rsidR="00E03365" w:rsidRPr="002308BB" w:rsidRDefault="00E03365" w:rsidP="00E03365">
            <w:pPr>
              <w:jc w:val="both"/>
              <w:rPr>
                <w:bCs/>
                <w:color w:val="000000"/>
              </w:rPr>
            </w:pPr>
          </w:p>
          <w:p w14:paraId="5D5FFABE" w14:textId="77777777" w:rsidR="00E03365" w:rsidRPr="002308BB" w:rsidRDefault="00E03365" w:rsidP="00E03365">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4623453B" w14:textId="77777777" w:rsidR="00E03365" w:rsidRDefault="00E03365" w:rsidP="00E03365">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5223CC16" w14:textId="77777777" w:rsidR="00E03365" w:rsidRDefault="00E03365" w:rsidP="00E03365">
            <w:pPr>
              <w:jc w:val="both"/>
              <w:rPr>
                <w:bCs/>
                <w:color w:val="000000"/>
              </w:rPr>
            </w:pPr>
          </w:p>
          <w:p w14:paraId="71F0E677" w14:textId="42595829" w:rsidR="00E03365" w:rsidRPr="00D630DB" w:rsidRDefault="00E03365" w:rsidP="00E03365">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7897F382" w14:textId="77777777" w:rsidR="00E03365" w:rsidRDefault="00E03365" w:rsidP="00E03365">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7865C187" w14:textId="77777777" w:rsidR="00E03365" w:rsidRDefault="00E03365" w:rsidP="00E03365">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 xml:space="preserve">информационно-коммуникационные ресурсы и технологии при поиске необходимой </w:t>
            </w:r>
            <w:r w:rsidRPr="002308BB">
              <w:rPr>
                <w:bCs/>
                <w:color w:val="000000"/>
              </w:rPr>
              <w:lastRenderedPageBreak/>
              <w:t>информации в процессе   решения стандартных коммуникативных задач на государственном языке Российской Федерации.</w:t>
            </w:r>
          </w:p>
          <w:p w14:paraId="72BE4942"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090D5481"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BA8D1C8" w14:textId="4F13F0E4" w:rsidR="00E03365" w:rsidRDefault="00E03365" w:rsidP="00E03365">
            <w:pPr>
              <w:tabs>
                <w:tab w:val="left" w:pos="540"/>
              </w:tabs>
              <w:jc w:val="both"/>
              <w:rPr>
                <w:b/>
                <w:color w:val="000000"/>
              </w:rPr>
            </w:pPr>
          </w:p>
          <w:p w14:paraId="5684C603"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EAD518F" w14:textId="77777777" w:rsidR="00E03365" w:rsidRDefault="00E03365" w:rsidP="00E03365">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24FC72B9" w14:textId="6BCBAFF5" w:rsidR="00E03365" w:rsidRDefault="00E03365" w:rsidP="00E03365">
            <w:pPr>
              <w:tabs>
                <w:tab w:val="left" w:pos="540"/>
              </w:tabs>
              <w:jc w:val="both"/>
              <w:rPr>
                <w:b/>
                <w:color w:val="000000"/>
              </w:rPr>
            </w:pPr>
          </w:p>
          <w:p w14:paraId="03C9EF7D" w14:textId="77777777" w:rsidR="00E03365" w:rsidRDefault="00E03365" w:rsidP="00E03365">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41C64F21" w14:textId="74F53E70" w:rsidR="00E03365" w:rsidRPr="00D630DB" w:rsidRDefault="00E03365" w:rsidP="00E03365">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7F693915" w14:textId="77777777" w:rsidR="00E03365" w:rsidRPr="00506FD6" w:rsidRDefault="00E03365" w:rsidP="00E03365">
            <w:pPr>
              <w:tabs>
                <w:tab w:val="left" w:pos="540"/>
              </w:tabs>
              <w:jc w:val="both"/>
              <w:rPr>
                <w:b/>
                <w:bCs/>
                <w:lang w:eastAsia="en-US"/>
              </w:rPr>
            </w:pPr>
            <w:r w:rsidRPr="00506FD6">
              <w:rPr>
                <w:b/>
                <w:bCs/>
                <w:lang w:eastAsia="en-US"/>
              </w:rPr>
              <w:lastRenderedPageBreak/>
              <w:t>Задание 1</w:t>
            </w:r>
          </w:p>
          <w:p w14:paraId="02BFD823" w14:textId="77777777" w:rsidR="00E03365" w:rsidRPr="00506FD6" w:rsidRDefault="00E03365" w:rsidP="00E03365">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14D373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0F0D9AED" w14:textId="77777777" w:rsidR="00E03365" w:rsidRPr="00506FD6" w:rsidRDefault="00E03365" w:rsidP="00E03365">
            <w:pPr>
              <w:ind w:right="45"/>
              <w:jc w:val="both"/>
              <w:rPr>
                <w:lang w:eastAsia="en-US"/>
              </w:rPr>
            </w:pPr>
            <w:r w:rsidRPr="00506FD6">
              <w:rPr>
                <w:lang w:eastAsia="en-US"/>
              </w:rPr>
              <w:lastRenderedPageBreak/>
              <w:t>На основании информации о компании постройте модель обучающейся организации</w:t>
            </w:r>
          </w:p>
          <w:p w14:paraId="17FD235B"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654228CE" w14:textId="77777777" w:rsidR="00E03365" w:rsidRPr="00506FD6" w:rsidRDefault="00E03365" w:rsidP="00E03365">
            <w:pPr>
              <w:spacing w:before="100" w:beforeAutospacing="1" w:after="100" w:afterAutospacing="1"/>
              <w:jc w:val="both"/>
            </w:pPr>
            <w:r w:rsidRPr="00506FD6">
              <w:t xml:space="preserve">Ключевая фраза речевой презентации: </w:t>
            </w:r>
          </w:p>
          <w:p w14:paraId="3624635E" w14:textId="77777777" w:rsidR="00E03365" w:rsidRPr="00506FD6" w:rsidRDefault="00E03365" w:rsidP="00E03365">
            <w:pPr>
              <w:spacing w:before="100" w:beforeAutospacing="1" w:after="100" w:afterAutospacing="1"/>
              <w:jc w:val="both"/>
            </w:pPr>
            <w:r w:rsidRPr="00506FD6">
              <w:t>а) эмоциональные доводы;</w:t>
            </w:r>
          </w:p>
          <w:p w14:paraId="2D04E2A5" w14:textId="77777777" w:rsidR="00E03365" w:rsidRPr="00506FD6" w:rsidRDefault="00E03365" w:rsidP="00E03365">
            <w:pPr>
              <w:spacing w:before="100" w:beforeAutospacing="1" w:after="100" w:afterAutospacing="1"/>
              <w:jc w:val="both"/>
            </w:pPr>
            <w:r w:rsidRPr="00506FD6">
              <w:t xml:space="preserve"> б) апелляция к выгодам слушателей; </w:t>
            </w:r>
          </w:p>
          <w:p w14:paraId="2F779116" w14:textId="77777777" w:rsidR="00E03365" w:rsidRPr="00506FD6" w:rsidRDefault="00E03365" w:rsidP="00E03365">
            <w:pPr>
              <w:spacing w:before="100" w:beforeAutospacing="1" w:after="100" w:afterAutospacing="1"/>
              <w:jc w:val="both"/>
            </w:pPr>
            <w:r w:rsidRPr="00506FD6">
              <w:t xml:space="preserve">в) иллюстрация позиции презентатора; </w:t>
            </w:r>
          </w:p>
          <w:p w14:paraId="1905B4DD" w14:textId="77777777" w:rsidR="00E03365" w:rsidRPr="00506FD6" w:rsidRDefault="00E03365" w:rsidP="00E03365">
            <w:pPr>
              <w:spacing w:before="100" w:beforeAutospacing="1" w:after="100" w:afterAutospacing="1"/>
              <w:jc w:val="both"/>
            </w:pPr>
            <w:r w:rsidRPr="00506FD6">
              <w:t xml:space="preserve">г) все ответы неверны. </w:t>
            </w:r>
          </w:p>
          <w:p w14:paraId="0AF83AC9"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6FF3E2D8" w14:textId="77777777" w:rsidR="00E03365" w:rsidRPr="00506FD6" w:rsidRDefault="00E03365" w:rsidP="00E03365">
            <w:pPr>
              <w:jc w:val="both"/>
            </w:pPr>
            <w:r w:rsidRPr="00506FD6">
              <w:t>Деловая игра «Презентация себя, продукта, компании»</w:t>
            </w:r>
          </w:p>
          <w:p w14:paraId="47B89DFE" w14:textId="3974B379" w:rsidR="00E03365" w:rsidRPr="00506FD6" w:rsidRDefault="00E03365" w:rsidP="00E03365">
            <w:pPr>
              <w:jc w:val="both"/>
            </w:pPr>
          </w:p>
          <w:p w14:paraId="109205B3" w14:textId="77777777" w:rsidR="00E03365" w:rsidRPr="00506FD6" w:rsidRDefault="00E03365" w:rsidP="00E03365">
            <w:pPr>
              <w:tabs>
                <w:tab w:val="left" w:pos="540"/>
              </w:tabs>
              <w:jc w:val="both"/>
              <w:rPr>
                <w:b/>
                <w:bCs/>
                <w:lang w:eastAsia="en-US"/>
              </w:rPr>
            </w:pPr>
            <w:r w:rsidRPr="00506FD6">
              <w:rPr>
                <w:b/>
                <w:bCs/>
                <w:lang w:eastAsia="en-US"/>
              </w:rPr>
              <w:t>Задание 1</w:t>
            </w:r>
          </w:p>
          <w:p w14:paraId="4CF15122" w14:textId="77777777" w:rsidR="00E03365" w:rsidRPr="00506FD6" w:rsidRDefault="00E03365" w:rsidP="00E03365">
            <w:pPr>
              <w:tabs>
                <w:tab w:val="left" w:pos="540"/>
              </w:tabs>
              <w:jc w:val="both"/>
              <w:rPr>
                <w:b/>
                <w:bCs/>
                <w:lang w:eastAsia="en-US"/>
              </w:rPr>
            </w:pPr>
          </w:p>
          <w:p w14:paraId="60C26C87" w14:textId="77777777" w:rsidR="00E03365" w:rsidRPr="00506FD6" w:rsidRDefault="00E03365" w:rsidP="00E03365">
            <w:pPr>
              <w:jc w:val="both"/>
              <w:rPr>
                <w:lang w:eastAsia="en-US"/>
              </w:rPr>
            </w:pPr>
            <w:r w:rsidRPr="00506FD6">
              <w:rPr>
                <w:lang w:eastAsia="en-US"/>
              </w:rPr>
              <w:t>Проведение презентации в команде, взаимодействие ораторов.</w:t>
            </w:r>
          </w:p>
          <w:p w14:paraId="6E40F824" w14:textId="1CF236B2" w:rsidR="00E03365" w:rsidRPr="00506FD6" w:rsidRDefault="00E03365" w:rsidP="00E03365">
            <w:pPr>
              <w:jc w:val="both"/>
              <w:rPr>
                <w:lang w:eastAsia="en-US"/>
              </w:rPr>
            </w:pPr>
          </w:p>
          <w:p w14:paraId="4D7C70FE" w14:textId="77777777" w:rsidR="00E03365" w:rsidRPr="00506FD6" w:rsidRDefault="00E03365" w:rsidP="00E03365">
            <w:pPr>
              <w:tabs>
                <w:tab w:val="left" w:pos="540"/>
              </w:tabs>
              <w:jc w:val="both"/>
              <w:rPr>
                <w:b/>
                <w:bCs/>
                <w:lang w:eastAsia="en-US"/>
              </w:rPr>
            </w:pPr>
            <w:r w:rsidRPr="00506FD6">
              <w:rPr>
                <w:b/>
                <w:bCs/>
                <w:lang w:eastAsia="en-US"/>
              </w:rPr>
              <w:t>Задание 2</w:t>
            </w:r>
          </w:p>
          <w:p w14:paraId="3A079A1D" w14:textId="77777777" w:rsidR="00E03365" w:rsidRPr="00506FD6" w:rsidRDefault="00E03365" w:rsidP="00E03365">
            <w:pPr>
              <w:jc w:val="both"/>
              <w:rPr>
                <w:lang w:eastAsia="en-US"/>
              </w:rPr>
            </w:pPr>
          </w:p>
          <w:p w14:paraId="6FD66E0A" w14:textId="50B01C35" w:rsidR="00E03365" w:rsidRPr="00D630DB" w:rsidRDefault="00E03365" w:rsidP="00E03365">
            <w:r w:rsidRPr="00506FD6">
              <w:t>Совершенствование техники невербальной коммуникации (секреты "непослушных рук", "бегающих глаз" и "деревянной спины"</w:t>
            </w:r>
          </w:p>
        </w:tc>
      </w:tr>
    </w:tbl>
    <w:p w14:paraId="2DE97AB9" w14:textId="77777777" w:rsidR="00E03365" w:rsidRDefault="00E03365" w:rsidP="00E03365">
      <w:pPr>
        <w:jc w:val="both"/>
      </w:pPr>
    </w:p>
    <w:p w14:paraId="053E23D1" w14:textId="28EBA9BC" w:rsidR="00D05D16" w:rsidRPr="00007F07" w:rsidRDefault="00D05D16" w:rsidP="00D05D16">
      <w:pPr>
        <w:jc w:val="both"/>
      </w:pPr>
      <w:r w:rsidRPr="00133138">
        <w:rPr>
          <w:sz w:val="28"/>
          <w:szCs w:val="28"/>
        </w:rPr>
        <w:t>Для ОП «Управление бизнесом», профилей «Менеджмент и управление бизнесом», «Управление продуктом»</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FB18DA" w14:paraId="50FF057C" w14:textId="77777777" w:rsidTr="00011B58">
        <w:trPr>
          <w:trHeight w:val="1531"/>
        </w:trPr>
        <w:tc>
          <w:tcPr>
            <w:tcW w:w="2127" w:type="dxa"/>
          </w:tcPr>
          <w:p w14:paraId="69FF21D3" w14:textId="77777777" w:rsidR="00FB18DA" w:rsidRPr="00D630DB" w:rsidRDefault="00FB18DA" w:rsidP="00C627B1">
            <w:r w:rsidRPr="00D630DB">
              <w:t xml:space="preserve">Наименование компетенции </w:t>
            </w:r>
          </w:p>
        </w:tc>
        <w:tc>
          <w:tcPr>
            <w:tcW w:w="2304" w:type="dxa"/>
          </w:tcPr>
          <w:p w14:paraId="7BC17FD4" w14:textId="77777777" w:rsidR="00FB18DA" w:rsidRPr="00D630DB" w:rsidRDefault="00FB18DA" w:rsidP="00C627B1">
            <w:r w:rsidRPr="00D630DB">
              <w:t xml:space="preserve">Наименование индикаторов достижения компетенции </w:t>
            </w:r>
          </w:p>
        </w:tc>
        <w:tc>
          <w:tcPr>
            <w:tcW w:w="2693" w:type="dxa"/>
          </w:tcPr>
          <w:p w14:paraId="4951E299" w14:textId="77777777" w:rsidR="00FB18DA" w:rsidRPr="00D630DB" w:rsidRDefault="00FB18DA" w:rsidP="00C627B1">
            <w:r w:rsidRPr="00D630DB">
              <w:t xml:space="preserve">Результаты обучения </w:t>
            </w:r>
          </w:p>
          <w:p w14:paraId="656EE7B7" w14:textId="77777777" w:rsidR="00FB18DA" w:rsidRPr="00D630DB" w:rsidRDefault="00FB18DA" w:rsidP="00C627B1">
            <w:r w:rsidRPr="00D630DB">
              <w:t>(умения и знания), соотнесенные с индикаторами достижения компетенции</w:t>
            </w:r>
          </w:p>
        </w:tc>
        <w:tc>
          <w:tcPr>
            <w:tcW w:w="3508" w:type="dxa"/>
          </w:tcPr>
          <w:p w14:paraId="6ABC330A" w14:textId="77777777" w:rsidR="00FB18DA" w:rsidRPr="00D630DB" w:rsidRDefault="00FB18DA" w:rsidP="00C627B1">
            <w:r w:rsidRPr="00D630DB">
              <w:t>Типовые контрольные задания</w:t>
            </w:r>
          </w:p>
        </w:tc>
      </w:tr>
      <w:tr w:rsidR="00506FD6" w14:paraId="09A3D17F" w14:textId="77777777" w:rsidTr="00011B58">
        <w:trPr>
          <w:trHeight w:val="1531"/>
        </w:trPr>
        <w:tc>
          <w:tcPr>
            <w:tcW w:w="2127" w:type="dxa"/>
          </w:tcPr>
          <w:p w14:paraId="4044D06E" w14:textId="3A1C79C3" w:rsidR="00506FD6" w:rsidRPr="00506FD6" w:rsidRDefault="00506FD6" w:rsidP="00506FD6">
            <w:pPr>
              <w:rPr>
                <w:u w:val="single"/>
              </w:rPr>
            </w:pPr>
            <w:r w:rsidRPr="00506FD6">
              <w:rPr>
                <w:u w:val="single"/>
              </w:rPr>
              <w:t>ПКП-1</w:t>
            </w:r>
          </w:p>
          <w:p w14:paraId="3CD376DE" w14:textId="631F3BC5" w:rsidR="00506FD6" w:rsidRPr="00233088" w:rsidRDefault="00506FD6" w:rsidP="00506FD6">
            <w:r w:rsidRPr="00F73EAB">
              <w:t xml:space="preserve">Способность планировать, организовывать и контролировать командную </w:t>
            </w:r>
            <w:r w:rsidRPr="00F73EAB">
              <w:lastRenderedPageBreak/>
              <w:t>работу, вести деловые переговоры и реагировать на изменения</w:t>
            </w:r>
          </w:p>
        </w:tc>
        <w:tc>
          <w:tcPr>
            <w:tcW w:w="2304" w:type="dxa"/>
          </w:tcPr>
          <w:p w14:paraId="4D581B02" w14:textId="3CAA5148" w:rsidR="00506FD6" w:rsidRDefault="00506FD6" w:rsidP="00506FD6">
            <w:pPr>
              <w:pStyle w:val="aff0"/>
              <w:spacing w:after="0" w:line="240" w:lineRule="auto"/>
              <w:ind w:left="47"/>
              <w:contextualSpacing/>
              <w:jc w:val="both"/>
              <w:rPr>
                <w:rFonts w:ascii="Times New Roman" w:hAnsi="Times New Roman"/>
                <w:sz w:val="24"/>
                <w:szCs w:val="24"/>
              </w:rPr>
            </w:pPr>
            <w:r>
              <w:rPr>
                <w:rFonts w:ascii="Times New Roman" w:hAnsi="Times New Roman"/>
                <w:sz w:val="24"/>
                <w:szCs w:val="24"/>
              </w:rPr>
              <w:lastRenderedPageBreak/>
              <w:t xml:space="preserve">1. </w:t>
            </w:r>
            <w:r w:rsidRPr="00F73EAB">
              <w:rPr>
                <w:rFonts w:ascii="Times New Roman" w:hAnsi="Times New Roman"/>
                <w:sz w:val="24"/>
                <w:szCs w:val="24"/>
              </w:rPr>
              <w:t>Демонстрирует владение методами планирования, организации и контроля командной работы.</w:t>
            </w:r>
          </w:p>
          <w:p w14:paraId="6CFD0E12" w14:textId="7C87EE15" w:rsidR="00011B58" w:rsidRDefault="00011B58" w:rsidP="00506FD6">
            <w:pPr>
              <w:pStyle w:val="aff0"/>
              <w:spacing w:after="0" w:line="240" w:lineRule="auto"/>
              <w:ind w:left="47"/>
              <w:contextualSpacing/>
              <w:jc w:val="both"/>
              <w:rPr>
                <w:rFonts w:ascii="Times New Roman" w:hAnsi="Times New Roman"/>
                <w:sz w:val="24"/>
                <w:szCs w:val="24"/>
              </w:rPr>
            </w:pPr>
          </w:p>
          <w:p w14:paraId="05C5838F" w14:textId="45F1D7F0" w:rsidR="00011B58" w:rsidRDefault="00011B58" w:rsidP="00506FD6">
            <w:pPr>
              <w:pStyle w:val="aff0"/>
              <w:spacing w:after="0" w:line="240" w:lineRule="auto"/>
              <w:ind w:left="47"/>
              <w:contextualSpacing/>
              <w:jc w:val="both"/>
              <w:rPr>
                <w:rFonts w:ascii="Times New Roman" w:hAnsi="Times New Roman"/>
                <w:sz w:val="24"/>
                <w:szCs w:val="24"/>
              </w:rPr>
            </w:pPr>
          </w:p>
          <w:p w14:paraId="69F5F444" w14:textId="77777777" w:rsidR="00011B58" w:rsidRDefault="00011B58" w:rsidP="00506FD6">
            <w:pPr>
              <w:pStyle w:val="aff0"/>
              <w:spacing w:after="0" w:line="240" w:lineRule="auto"/>
              <w:ind w:left="47"/>
              <w:contextualSpacing/>
              <w:jc w:val="both"/>
              <w:rPr>
                <w:rFonts w:ascii="Times New Roman" w:hAnsi="Times New Roman"/>
                <w:sz w:val="24"/>
                <w:szCs w:val="24"/>
              </w:rPr>
            </w:pPr>
          </w:p>
          <w:p w14:paraId="4EB859EB" w14:textId="77777777" w:rsidR="00506FD6" w:rsidRPr="00F73EAB" w:rsidRDefault="00506FD6" w:rsidP="00506FD6">
            <w:pPr>
              <w:pStyle w:val="aff0"/>
              <w:spacing w:after="0" w:line="240" w:lineRule="auto"/>
              <w:ind w:left="47"/>
              <w:contextualSpacing/>
              <w:jc w:val="both"/>
              <w:rPr>
                <w:rFonts w:ascii="Times New Roman" w:hAnsi="Times New Roman"/>
                <w:sz w:val="24"/>
                <w:szCs w:val="24"/>
              </w:rPr>
            </w:pPr>
          </w:p>
          <w:p w14:paraId="115E7DD1" w14:textId="02AD55F4" w:rsidR="00506FD6" w:rsidRDefault="00011B58" w:rsidP="00506FD6">
            <w:pPr>
              <w:ind w:hanging="47"/>
              <w:jc w:val="both"/>
            </w:pPr>
            <w:r>
              <w:t>2. </w:t>
            </w:r>
            <w:r w:rsidR="00506FD6" w:rsidRPr="00F73EAB">
              <w:t>Применяет современные отечественные и зарубежные переговорные технологии в ходе деловых коммуникаций.</w:t>
            </w:r>
          </w:p>
          <w:p w14:paraId="710D6E8C" w14:textId="77777777" w:rsidR="00506FD6" w:rsidRDefault="00506FD6" w:rsidP="00506FD6">
            <w:pPr>
              <w:ind w:hanging="47"/>
              <w:jc w:val="both"/>
            </w:pPr>
          </w:p>
          <w:p w14:paraId="2B56F6D5" w14:textId="77777777" w:rsidR="00506FD6" w:rsidRDefault="00506FD6" w:rsidP="00506FD6">
            <w:pPr>
              <w:jc w:val="both"/>
            </w:pPr>
          </w:p>
          <w:p w14:paraId="1393AA55" w14:textId="609EF634" w:rsidR="00506FD6" w:rsidRPr="00233088" w:rsidRDefault="00506FD6" w:rsidP="00506FD6">
            <w:pPr>
              <w:jc w:val="both"/>
            </w:pPr>
          </w:p>
        </w:tc>
        <w:tc>
          <w:tcPr>
            <w:tcW w:w="2693" w:type="dxa"/>
          </w:tcPr>
          <w:p w14:paraId="632E7C04" w14:textId="77777777" w:rsidR="00506FD6" w:rsidRDefault="00506FD6" w:rsidP="00506FD6">
            <w:pPr>
              <w:jc w:val="both"/>
              <w:rPr>
                <w:lang w:eastAsia="en-US"/>
              </w:rPr>
            </w:pPr>
            <w:r w:rsidRPr="007E1AC4">
              <w:rPr>
                <w:b/>
                <w:bCs/>
                <w:lang w:eastAsia="en-US"/>
              </w:rPr>
              <w:lastRenderedPageBreak/>
              <w:t>Знать:</w:t>
            </w:r>
            <w:r>
              <w:rPr>
                <w:lang w:eastAsia="en-US"/>
              </w:rPr>
              <w:t xml:space="preserve"> методы планирования, организации и контроля командной работы</w:t>
            </w:r>
          </w:p>
          <w:p w14:paraId="09589088" w14:textId="77777777" w:rsidR="00506FD6" w:rsidRDefault="00506FD6" w:rsidP="00506FD6">
            <w:pPr>
              <w:jc w:val="both"/>
            </w:pPr>
            <w:r w:rsidRPr="007E1AC4">
              <w:rPr>
                <w:b/>
                <w:bCs/>
                <w:lang w:eastAsia="en-US"/>
              </w:rPr>
              <w:t>Уметь:</w:t>
            </w:r>
            <w:r>
              <w:rPr>
                <w:lang w:eastAsia="en-US"/>
              </w:rPr>
              <w:t xml:space="preserve"> демонстрировать </w:t>
            </w:r>
            <w:r w:rsidRPr="00F73EAB">
              <w:lastRenderedPageBreak/>
              <w:t>владение методами планирования, организации и контроля командной работы.</w:t>
            </w:r>
          </w:p>
          <w:p w14:paraId="25AD542D" w14:textId="77777777" w:rsidR="00506FD6" w:rsidRDefault="00506FD6" w:rsidP="00506FD6">
            <w:pPr>
              <w:jc w:val="both"/>
            </w:pPr>
            <w:r w:rsidRPr="007E1AC4">
              <w:rPr>
                <w:b/>
                <w:bCs/>
              </w:rPr>
              <w:t>Знать:</w:t>
            </w:r>
            <w:r>
              <w:t xml:space="preserve"> </w:t>
            </w:r>
            <w:r w:rsidRPr="00F73EAB">
              <w:t>современные отечественные и зарубежные переговорные технологии в ходе деловых коммуникаций.</w:t>
            </w:r>
          </w:p>
          <w:p w14:paraId="6D5BC061" w14:textId="0583009E" w:rsidR="00506FD6" w:rsidRPr="00233088" w:rsidRDefault="00506FD6" w:rsidP="00506FD6">
            <w:pPr>
              <w:jc w:val="both"/>
            </w:pPr>
            <w:r w:rsidRPr="007E1AC4">
              <w:rPr>
                <w:b/>
                <w:bCs/>
              </w:rPr>
              <w:t>Уметь:</w:t>
            </w:r>
            <w:r>
              <w:t xml:space="preserve"> применять </w:t>
            </w:r>
            <w:r w:rsidRPr="00F73EAB">
              <w:t>современные отечественные и зарубежные переговорные технологии в ходе деловых коммуникаций.</w:t>
            </w:r>
          </w:p>
        </w:tc>
        <w:tc>
          <w:tcPr>
            <w:tcW w:w="3508" w:type="dxa"/>
          </w:tcPr>
          <w:p w14:paraId="73F03CDA" w14:textId="77777777" w:rsidR="00506FD6" w:rsidRPr="005F4B82" w:rsidRDefault="00506FD6" w:rsidP="00506FD6">
            <w:pPr>
              <w:tabs>
                <w:tab w:val="left" w:pos="540"/>
              </w:tabs>
              <w:jc w:val="both"/>
              <w:rPr>
                <w:b/>
                <w:bCs/>
                <w:lang w:eastAsia="en-US"/>
              </w:rPr>
            </w:pPr>
            <w:r w:rsidRPr="005F4B82">
              <w:rPr>
                <w:b/>
                <w:bCs/>
                <w:lang w:eastAsia="en-US"/>
              </w:rPr>
              <w:lastRenderedPageBreak/>
              <w:t>Задание 1</w:t>
            </w:r>
          </w:p>
          <w:p w14:paraId="625B5B86" w14:textId="77777777" w:rsidR="00506FD6" w:rsidRPr="005F4B82" w:rsidRDefault="00506FD6" w:rsidP="00506FD6">
            <w:pPr>
              <w:ind w:right="45"/>
              <w:jc w:val="both"/>
              <w:rPr>
                <w:lang w:eastAsia="en-US"/>
              </w:rPr>
            </w:pPr>
            <w:r w:rsidRPr="005F4B82">
              <w:rPr>
                <w:lang w:eastAsia="en-US"/>
              </w:rPr>
              <w:t>Выполните практические задания:</w:t>
            </w:r>
          </w:p>
          <w:p w14:paraId="65D305E9" w14:textId="77777777" w:rsidR="00506FD6" w:rsidRPr="005F4B82" w:rsidRDefault="00506FD6" w:rsidP="00506FD6">
            <w:pPr>
              <w:ind w:right="45"/>
              <w:jc w:val="both"/>
              <w:rPr>
                <w:lang w:eastAsia="en-US"/>
              </w:rPr>
            </w:pPr>
            <w:r w:rsidRPr="005F4B82">
              <w:rPr>
                <w:lang w:eastAsia="en-US"/>
              </w:rPr>
              <w:t xml:space="preserve">а) Подготовьте краткую методику преодоления страха публичных выступлений, </w:t>
            </w:r>
            <w:r w:rsidRPr="005F4B82">
              <w:rPr>
                <w:lang w:eastAsia="en-US"/>
              </w:rPr>
              <w:lastRenderedPageBreak/>
              <w:t>ориентированную на ваших товарищей по учебной группе.</w:t>
            </w:r>
          </w:p>
          <w:p w14:paraId="6B969A80" w14:textId="77777777" w:rsidR="00506FD6" w:rsidRPr="005F4B82" w:rsidRDefault="00506FD6" w:rsidP="00506FD6">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0BB21F0F" w14:textId="77777777" w:rsidR="00506FD6" w:rsidRPr="005F4B82" w:rsidRDefault="00506FD6" w:rsidP="00506FD6">
            <w:pPr>
              <w:ind w:right="45"/>
              <w:jc w:val="both"/>
              <w:rPr>
                <w:lang w:eastAsia="en-US"/>
              </w:rPr>
            </w:pPr>
            <w:r w:rsidRPr="005F4B82">
              <w:rPr>
                <w:lang w:eastAsia="en-US"/>
              </w:rPr>
              <w:t>б) Подготовьте комментарий (не менее 250 слов) следующих высказываний:</w:t>
            </w:r>
          </w:p>
          <w:p w14:paraId="4B5E2DFB" w14:textId="77777777" w:rsidR="00506FD6" w:rsidRPr="005F4B82" w:rsidRDefault="00506FD6" w:rsidP="00506FD6">
            <w:pPr>
              <w:ind w:right="45"/>
              <w:jc w:val="both"/>
              <w:rPr>
                <w:lang w:eastAsia="en-US"/>
              </w:rPr>
            </w:pPr>
            <w:r w:rsidRPr="005F4B82">
              <w:rPr>
                <w:lang w:eastAsia="en-US"/>
              </w:rPr>
              <w:t>• «Все хорошие ораторы начинали как плохие ораторы» (Ральф Эмерсон, 1803 – 1882, американский мыслитель и писатель).</w:t>
            </w:r>
          </w:p>
          <w:p w14:paraId="7716E47A" w14:textId="77777777" w:rsidR="00506FD6" w:rsidRPr="005F4B82" w:rsidRDefault="00506FD6" w:rsidP="00506FD6">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4448048C" w14:textId="77777777" w:rsidR="00506FD6" w:rsidRPr="005F4B82" w:rsidRDefault="00506FD6" w:rsidP="00506FD6">
            <w:pPr>
              <w:tabs>
                <w:tab w:val="left" w:pos="540"/>
              </w:tabs>
              <w:jc w:val="both"/>
              <w:rPr>
                <w:b/>
                <w:bCs/>
                <w:lang w:eastAsia="en-US"/>
              </w:rPr>
            </w:pPr>
            <w:r w:rsidRPr="005F4B82">
              <w:rPr>
                <w:b/>
                <w:bCs/>
                <w:lang w:eastAsia="en-US"/>
              </w:rPr>
              <w:t>Задание 2</w:t>
            </w:r>
          </w:p>
          <w:p w14:paraId="3D7A62F2" w14:textId="38D30BE3" w:rsidR="00506FD6" w:rsidRPr="005F4B82" w:rsidRDefault="00506FD6" w:rsidP="00506FD6">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00AC9C39" w14:textId="20B31563" w:rsidR="00506FD6" w:rsidRDefault="00506FD6" w:rsidP="00506FD6">
            <w:pPr>
              <w:tabs>
                <w:tab w:val="left" w:pos="540"/>
              </w:tabs>
              <w:jc w:val="both"/>
              <w:rPr>
                <w:b/>
                <w:bCs/>
                <w:lang w:eastAsia="en-US"/>
              </w:rPr>
            </w:pPr>
            <w:r w:rsidRPr="005F4B82">
              <w:rPr>
                <w:b/>
                <w:bCs/>
                <w:lang w:eastAsia="en-US"/>
              </w:rPr>
              <w:t xml:space="preserve">Задание </w:t>
            </w:r>
            <w:r w:rsidR="00011B58">
              <w:rPr>
                <w:b/>
                <w:bCs/>
                <w:lang w:eastAsia="en-US"/>
              </w:rPr>
              <w:t>1</w:t>
            </w:r>
          </w:p>
          <w:p w14:paraId="761EC2CF" w14:textId="7E83F29F" w:rsidR="00506FD6" w:rsidRDefault="00506FD6" w:rsidP="00506FD6">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152482B4"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2</w:t>
            </w:r>
          </w:p>
          <w:p w14:paraId="6681B2CE" w14:textId="098DF9BD" w:rsidR="00506FD6" w:rsidRPr="00011B58" w:rsidRDefault="00506FD6" w:rsidP="00011B58">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30049480"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1</w:t>
            </w:r>
          </w:p>
          <w:p w14:paraId="01B4173B" w14:textId="2665F213" w:rsidR="00506FD6" w:rsidRPr="00011B58" w:rsidRDefault="00506FD6" w:rsidP="00011B58">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 xml:space="preserve">подготовить презентацию, продумать структуру публичного </w:t>
            </w:r>
            <w:r w:rsidRPr="00303DE9">
              <w:lastRenderedPageBreak/>
              <w:t>выступления на иностранном языке.</w:t>
            </w:r>
          </w:p>
          <w:p w14:paraId="6B3C1566"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47C95066" w14:textId="1FE27490" w:rsidR="00506FD6" w:rsidRPr="00011B58" w:rsidRDefault="00506FD6" w:rsidP="00011B58">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111E2303" w14:textId="77777777" w:rsidR="00506FD6" w:rsidRDefault="00506FD6" w:rsidP="00506FD6">
            <w:pPr>
              <w:tabs>
                <w:tab w:val="left" w:pos="540"/>
              </w:tabs>
              <w:jc w:val="both"/>
              <w:rPr>
                <w:b/>
                <w:bCs/>
                <w:lang w:eastAsia="en-US"/>
              </w:rPr>
            </w:pPr>
            <w:r w:rsidRPr="005F4B82">
              <w:rPr>
                <w:b/>
                <w:bCs/>
                <w:lang w:eastAsia="en-US"/>
              </w:rPr>
              <w:t xml:space="preserve">Задание </w:t>
            </w:r>
            <w:r>
              <w:rPr>
                <w:b/>
                <w:bCs/>
                <w:lang w:eastAsia="en-US"/>
              </w:rPr>
              <w:t>1</w:t>
            </w:r>
          </w:p>
          <w:p w14:paraId="4C31E848" w14:textId="77777777" w:rsidR="00506FD6" w:rsidRPr="007E2F0F" w:rsidRDefault="00506FD6" w:rsidP="00506FD6">
            <w:pPr>
              <w:keepNext/>
              <w:jc w:val="both"/>
            </w:pPr>
            <w:r>
              <w:t>Р</w:t>
            </w:r>
            <w:r w:rsidRPr="007E2F0F">
              <w:t xml:space="preserve">абота с конспектом лекции; </w:t>
            </w:r>
          </w:p>
          <w:p w14:paraId="31A8E2DB" w14:textId="77777777" w:rsidR="00506FD6" w:rsidRPr="007E2F0F" w:rsidRDefault="00506FD6" w:rsidP="00506FD6">
            <w:pPr>
              <w:keepNext/>
              <w:jc w:val="both"/>
            </w:pPr>
            <w:r w:rsidRPr="007E2F0F">
              <w:t xml:space="preserve">- работа с электронной библиотечной системой; </w:t>
            </w:r>
          </w:p>
          <w:p w14:paraId="3713B716" w14:textId="77777777" w:rsidR="00506FD6" w:rsidRDefault="00506FD6" w:rsidP="00506FD6">
            <w:pPr>
              <w:jc w:val="both"/>
            </w:pPr>
            <w:r w:rsidRPr="007E2F0F">
              <w:t>- составление плана и тезисов ответов на контрольные вопросы</w:t>
            </w:r>
            <w:r w:rsidRPr="002D5C55">
              <w:t>на иностранном языке.</w:t>
            </w:r>
          </w:p>
          <w:p w14:paraId="6BDCA15D" w14:textId="77777777" w:rsidR="00011B58" w:rsidRDefault="00506FD6" w:rsidP="00011B58">
            <w:pPr>
              <w:tabs>
                <w:tab w:val="left" w:pos="540"/>
              </w:tabs>
              <w:jc w:val="both"/>
              <w:rPr>
                <w:b/>
                <w:bCs/>
                <w:lang w:eastAsia="en-US"/>
              </w:rPr>
            </w:pPr>
            <w:r w:rsidRPr="005F4B82">
              <w:rPr>
                <w:b/>
                <w:bCs/>
                <w:lang w:eastAsia="en-US"/>
              </w:rPr>
              <w:t xml:space="preserve">Задание </w:t>
            </w:r>
            <w:r w:rsidR="00011B58">
              <w:rPr>
                <w:b/>
                <w:bCs/>
                <w:lang w:eastAsia="en-US"/>
              </w:rPr>
              <w:t>2</w:t>
            </w:r>
          </w:p>
          <w:p w14:paraId="2BA7D6D8" w14:textId="00AA74E8" w:rsidR="00506FD6" w:rsidRPr="00011B58" w:rsidRDefault="00B55060" w:rsidP="00011B58">
            <w:pPr>
              <w:tabs>
                <w:tab w:val="left" w:pos="540"/>
              </w:tabs>
              <w:jc w:val="both"/>
              <w:rPr>
                <w:b/>
                <w:bCs/>
                <w:lang w:eastAsia="en-US"/>
              </w:rPr>
            </w:pPr>
            <w:r>
              <w:t xml:space="preserve">Подготовить доклад </w:t>
            </w:r>
            <w:r w:rsidR="00506FD6">
              <w:t>используя</w:t>
            </w:r>
            <w:r w:rsidR="00506FD6" w:rsidRPr="002D5C55">
              <w:t xml:space="preserve"> специальн</w:t>
            </w:r>
            <w:r w:rsidR="00506FD6">
              <w:t>ую</w:t>
            </w:r>
            <w:r w:rsidR="00506FD6" w:rsidRPr="002D5C55">
              <w:t xml:space="preserve"> иностранн</w:t>
            </w:r>
            <w:r w:rsidR="00506FD6">
              <w:t>ую</w:t>
            </w:r>
            <w:r w:rsidR="00506FD6" w:rsidRPr="002D5C55">
              <w:t xml:space="preserve"> литератур</w:t>
            </w:r>
            <w:r w:rsidR="00506FD6">
              <w:t>у</w:t>
            </w:r>
            <w:r w:rsidR="00506FD6" w:rsidRPr="002D5C55">
              <w:t xml:space="preserve"> и документаци</w:t>
            </w:r>
            <w:r w:rsidR="00506FD6">
              <w:t>ю</w:t>
            </w:r>
            <w:r w:rsidR="00506FD6" w:rsidRPr="002D5C55">
              <w:t xml:space="preserve"> на иностранном языке.</w:t>
            </w:r>
          </w:p>
          <w:p w14:paraId="60E9EFDD" w14:textId="77777777" w:rsidR="00506FD6" w:rsidRPr="005F4B82" w:rsidRDefault="00506FD6" w:rsidP="00506FD6">
            <w:pPr>
              <w:jc w:val="both"/>
            </w:pPr>
          </w:p>
        </w:tc>
      </w:tr>
      <w:tr w:rsidR="00506FD6" w14:paraId="37329B0C" w14:textId="77777777" w:rsidTr="00011B58">
        <w:trPr>
          <w:trHeight w:val="1531"/>
        </w:trPr>
        <w:tc>
          <w:tcPr>
            <w:tcW w:w="2127" w:type="dxa"/>
          </w:tcPr>
          <w:p w14:paraId="21EE70DD" w14:textId="5AD28426" w:rsidR="00506FD6" w:rsidRDefault="00506FD6" w:rsidP="00506FD6">
            <w:r>
              <w:lastRenderedPageBreak/>
              <w:t>УК-2</w:t>
            </w:r>
          </w:p>
          <w:p w14:paraId="1EA6D1B5" w14:textId="7177F492" w:rsidR="00506FD6" w:rsidRPr="00233088" w:rsidRDefault="00506FD6" w:rsidP="00506FD6">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77800A18" w14:textId="77777777" w:rsidR="00506FD6" w:rsidRDefault="00506FD6" w:rsidP="00506FD6">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6101FE0" w14:textId="77777777" w:rsidR="00506FD6" w:rsidRDefault="00506FD6" w:rsidP="00506FD6">
            <w:pPr>
              <w:jc w:val="both"/>
              <w:rPr>
                <w:bCs/>
                <w:color w:val="000000"/>
              </w:rPr>
            </w:pPr>
          </w:p>
          <w:p w14:paraId="33A3903E" w14:textId="77777777" w:rsidR="00506FD6" w:rsidRDefault="00506FD6" w:rsidP="00506FD6">
            <w:pPr>
              <w:jc w:val="both"/>
              <w:rPr>
                <w:bCs/>
                <w:color w:val="000000"/>
              </w:rPr>
            </w:pPr>
          </w:p>
          <w:p w14:paraId="24E17962" w14:textId="77777777" w:rsidR="00506FD6" w:rsidRDefault="00506FD6" w:rsidP="00506FD6">
            <w:pPr>
              <w:jc w:val="both"/>
              <w:rPr>
                <w:bCs/>
                <w:color w:val="000000"/>
              </w:rPr>
            </w:pPr>
          </w:p>
          <w:p w14:paraId="206E1759" w14:textId="77777777" w:rsidR="00506FD6" w:rsidRDefault="00506FD6" w:rsidP="00506FD6">
            <w:pPr>
              <w:jc w:val="both"/>
              <w:rPr>
                <w:bCs/>
                <w:color w:val="000000"/>
              </w:rPr>
            </w:pPr>
          </w:p>
          <w:p w14:paraId="3A827DD6" w14:textId="1B4F714B" w:rsidR="00506FD6" w:rsidRDefault="00506FD6" w:rsidP="00506FD6">
            <w:pPr>
              <w:jc w:val="both"/>
              <w:rPr>
                <w:bCs/>
                <w:color w:val="000000"/>
              </w:rPr>
            </w:pPr>
          </w:p>
          <w:p w14:paraId="51BA0A02" w14:textId="39ECC011" w:rsidR="00B55060" w:rsidRDefault="00B55060" w:rsidP="00506FD6">
            <w:pPr>
              <w:jc w:val="both"/>
              <w:rPr>
                <w:bCs/>
                <w:color w:val="000000"/>
              </w:rPr>
            </w:pPr>
          </w:p>
          <w:p w14:paraId="4A9114B5" w14:textId="5F4F8CAF" w:rsidR="00B55060" w:rsidRDefault="00B55060" w:rsidP="00506FD6">
            <w:pPr>
              <w:jc w:val="both"/>
              <w:rPr>
                <w:bCs/>
                <w:color w:val="000000"/>
              </w:rPr>
            </w:pPr>
          </w:p>
          <w:p w14:paraId="09D51003" w14:textId="77777777" w:rsidR="00B55060" w:rsidRDefault="00B55060" w:rsidP="00506FD6">
            <w:pPr>
              <w:jc w:val="both"/>
              <w:rPr>
                <w:bCs/>
                <w:color w:val="000000"/>
              </w:rPr>
            </w:pPr>
          </w:p>
          <w:p w14:paraId="3B223FAD" w14:textId="77777777" w:rsidR="00506FD6" w:rsidRPr="002308BB" w:rsidRDefault="00506FD6" w:rsidP="00506FD6">
            <w:pPr>
              <w:jc w:val="both"/>
              <w:rPr>
                <w:bCs/>
                <w:color w:val="000000"/>
              </w:rPr>
            </w:pPr>
          </w:p>
          <w:p w14:paraId="4A243587" w14:textId="77777777" w:rsidR="00B55060" w:rsidRDefault="00506FD6" w:rsidP="00506FD6">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делового стиля и речевого этикета.</w:t>
            </w:r>
          </w:p>
          <w:p w14:paraId="18A138C0" w14:textId="77777777" w:rsidR="00B55060" w:rsidRDefault="00B55060" w:rsidP="00506FD6">
            <w:pPr>
              <w:jc w:val="both"/>
              <w:rPr>
                <w:color w:val="000000"/>
              </w:rPr>
            </w:pPr>
          </w:p>
          <w:p w14:paraId="2BF1ADE2" w14:textId="703ABE3E" w:rsidR="00506FD6" w:rsidRPr="002308BB" w:rsidRDefault="00506FD6" w:rsidP="00506FD6">
            <w:pPr>
              <w:jc w:val="both"/>
              <w:rPr>
                <w:color w:val="000000"/>
              </w:rPr>
            </w:pPr>
            <w:r w:rsidRPr="002308BB">
              <w:rPr>
                <w:color w:val="000000"/>
              </w:rPr>
              <w:lastRenderedPageBreak/>
              <w:t xml:space="preserve"> </w:t>
            </w:r>
          </w:p>
          <w:p w14:paraId="3E51D113" w14:textId="407F3186" w:rsidR="00B55060" w:rsidRDefault="00506FD6" w:rsidP="00506FD6">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240A1DE2" w14:textId="3D17A3EC" w:rsidR="00506FD6" w:rsidRPr="00233088" w:rsidRDefault="00506FD6" w:rsidP="00506FD6">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2693" w:type="dxa"/>
          </w:tcPr>
          <w:p w14:paraId="2891F34A" w14:textId="77777777" w:rsidR="00506FD6" w:rsidRDefault="00506FD6" w:rsidP="00506FD6">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022F13E9" w14:textId="77777777" w:rsidR="00506FD6" w:rsidRDefault="00506FD6" w:rsidP="00506FD6">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631B83B2" w14:textId="77777777"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31982A65" w14:textId="77777777" w:rsidR="00506FD6" w:rsidRDefault="00506FD6" w:rsidP="00506FD6">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224EDA3E" w14:textId="77777777" w:rsidR="00506FD6" w:rsidRDefault="00506FD6" w:rsidP="00506FD6">
            <w:pPr>
              <w:tabs>
                <w:tab w:val="left" w:pos="540"/>
              </w:tabs>
              <w:jc w:val="both"/>
              <w:rPr>
                <w:b/>
                <w:color w:val="000000"/>
              </w:rPr>
            </w:pPr>
          </w:p>
          <w:p w14:paraId="07000EFB" w14:textId="77777777" w:rsidR="00506FD6" w:rsidRDefault="00506FD6" w:rsidP="00506FD6">
            <w:pPr>
              <w:tabs>
                <w:tab w:val="left" w:pos="540"/>
              </w:tabs>
              <w:jc w:val="both"/>
              <w:rPr>
                <w:b/>
                <w:color w:val="000000"/>
              </w:rPr>
            </w:pPr>
          </w:p>
          <w:p w14:paraId="6EFBFB15" w14:textId="77777777" w:rsidR="00506FD6" w:rsidRDefault="00506FD6" w:rsidP="00506FD6">
            <w:pPr>
              <w:tabs>
                <w:tab w:val="left" w:pos="540"/>
              </w:tabs>
              <w:jc w:val="both"/>
              <w:rPr>
                <w:b/>
                <w:color w:val="000000"/>
              </w:rPr>
            </w:pPr>
          </w:p>
          <w:p w14:paraId="44A9D868" w14:textId="77777777" w:rsidR="00506FD6" w:rsidRDefault="00506FD6" w:rsidP="00506FD6">
            <w:pPr>
              <w:tabs>
                <w:tab w:val="left" w:pos="540"/>
              </w:tabs>
              <w:jc w:val="both"/>
              <w:rPr>
                <w:b/>
                <w:color w:val="000000"/>
              </w:rPr>
            </w:pPr>
          </w:p>
          <w:p w14:paraId="1FEE5128" w14:textId="77777777" w:rsidR="00506FD6" w:rsidRDefault="00506FD6" w:rsidP="00506FD6">
            <w:pPr>
              <w:tabs>
                <w:tab w:val="left" w:pos="540"/>
              </w:tabs>
              <w:jc w:val="both"/>
              <w:rPr>
                <w:b/>
                <w:color w:val="000000"/>
              </w:rPr>
            </w:pPr>
          </w:p>
          <w:p w14:paraId="359F304C" w14:textId="05FAEFC6" w:rsidR="00506FD6" w:rsidRDefault="00506FD6" w:rsidP="00506FD6">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82AA757" w14:textId="7C40161D" w:rsidR="00506FD6" w:rsidRPr="00B55060" w:rsidRDefault="00506FD6" w:rsidP="00506FD6">
            <w:pPr>
              <w:tabs>
                <w:tab w:val="left" w:pos="540"/>
              </w:tabs>
              <w:jc w:val="both"/>
              <w:rPr>
                <w:bCs/>
                <w:color w:val="000000"/>
              </w:rPr>
            </w:pPr>
            <w:r w:rsidRPr="007E1AC4">
              <w:rPr>
                <w:b/>
                <w:color w:val="000000"/>
              </w:rPr>
              <w:t>Уметь:</w:t>
            </w:r>
            <w:r w:rsidR="00B55060">
              <w:rPr>
                <w:bCs/>
                <w:color w:val="000000"/>
              </w:rPr>
              <w:t xml:space="preserve"> вести деловые переговоры</w:t>
            </w:r>
          </w:p>
          <w:p w14:paraId="783C766D" w14:textId="4EEB6912" w:rsidR="00506FD6" w:rsidRDefault="00506FD6" w:rsidP="00506FD6">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p>
          <w:p w14:paraId="63932834" w14:textId="42982DBB" w:rsidR="00506FD6" w:rsidRPr="00233088" w:rsidRDefault="00506FD6" w:rsidP="00506FD6">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1F7A441C" w14:textId="77777777" w:rsidR="00506FD6" w:rsidRPr="00506FD6" w:rsidRDefault="00506FD6" w:rsidP="00506FD6">
            <w:pPr>
              <w:tabs>
                <w:tab w:val="left" w:pos="540"/>
              </w:tabs>
              <w:jc w:val="both"/>
              <w:rPr>
                <w:b/>
                <w:bCs/>
                <w:lang w:eastAsia="en-US"/>
              </w:rPr>
            </w:pPr>
            <w:r w:rsidRPr="00506FD6">
              <w:rPr>
                <w:b/>
                <w:bCs/>
                <w:lang w:eastAsia="en-US"/>
              </w:rPr>
              <w:lastRenderedPageBreak/>
              <w:t>Задание 1</w:t>
            </w:r>
          </w:p>
          <w:p w14:paraId="3093AB42" w14:textId="77777777" w:rsidR="00506FD6" w:rsidRPr="00506FD6" w:rsidRDefault="00506FD6" w:rsidP="00506FD6">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2C1DC896"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0DA4F285" w14:textId="77777777" w:rsidR="00506FD6" w:rsidRPr="00506FD6" w:rsidRDefault="00506FD6" w:rsidP="00506FD6">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0BF88B7F" w14:textId="77777777" w:rsidR="00506FD6" w:rsidRPr="00506FD6" w:rsidRDefault="00506FD6" w:rsidP="00506FD6">
            <w:pPr>
              <w:tabs>
                <w:tab w:val="left" w:pos="540"/>
              </w:tabs>
              <w:jc w:val="both"/>
              <w:rPr>
                <w:b/>
                <w:bCs/>
                <w:lang w:eastAsia="en-US"/>
              </w:rPr>
            </w:pPr>
            <w:r w:rsidRPr="00506FD6">
              <w:rPr>
                <w:b/>
                <w:bCs/>
                <w:lang w:eastAsia="en-US"/>
              </w:rPr>
              <w:t>Задание 1</w:t>
            </w:r>
          </w:p>
          <w:p w14:paraId="590C3CEF" w14:textId="77777777" w:rsidR="00506FD6" w:rsidRPr="00506FD6" w:rsidRDefault="00506FD6" w:rsidP="00506FD6">
            <w:pPr>
              <w:spacing w:before="100" w:beforeAutospacing="1" w:after="100" w:afterAutospacing="1"/>
              <w:jc w:val="both"/>
            </w:pPr>
            <w:r w:rsidRPr="00506FD6">
              <w:t xml:space="preserve">Ключевая фраза речевой презентации: </w:t>
            </w:r>
          </w:p>
          <w:p w14:paraId="458A86B3" w14:textId="77777777" w:rsidR="00506FD6" w:rsidRPr="00506FD6" w:rsidRDefault="00506FD6" w:rsidP="00506FD6">
            <w:pPr>
              <w:spacing w:before="100" w:beforeAutospacing="1" w:after="100" w:afterAutospacing="1"/>
              <w:jc w:val="both"/>
            </w:pPr>
            <w:r w:rsidRPr="00506FD6">
              <w:t>а) эмоциональные доводы;</w:t>
            </w:r>
          </w:p>
          <w:p w14:paraId="6E5E4DC0" w14:textId="77777777" w:rsidR="00506FD6" w:rsidRPr="00506FD6" w:rsidRDefault="00506FD6" w:rsidP="00506FD6">
            <w:pPr>
              <w:spacing w:before="100" w:beforeAutospacing="1" w:after="100" w:afterAutospacing="1"/>
              <w:jc w:val="both"/>
            </w:pPr>
            <w:r w:rsidRPr="00506FD6">
              <w:t xml:space="preserve"> б) апелляция к выгодам слушателей; </w:t>
            </w:r>
          </w:p>
          <w:p w14:paraId="32D9BEF4" w14:textId="77777777" w:rsidR="00506FD6" w:rsidRPr="00506FD6" w:rsidRDefault="00506FD6" w:rsidP="00506FD6">
            <w:pPr>
              <w:spacing w:before="100" w:beforeAutospacing="1" w:after="100" w:afterAutospacing="1"/>
              <w:jc w:val="both"/>
            </w:pPr>
            <w:r w:rsidRPr="00506FD6">
              <w:t xml:space="preserve">в) иллюстрация позиции </w:t>
            </w:r>
            <w:r w:rsidRPr="00506FD6">
              <w:lastRenderedPageBreak/>
              <w:t xml:space="preserve">презентатора; </w:t>
            </w:r>
          </w:p>
          <w:p w14:paraId="667F6863" w14:textId="77777777" w:rsidR="00506FD6" w:rsidRPr="00506FD6" w:rsidRDefault="00506FD6" w:rsidP="00506FD6">
            <w:pPr>
              <w:spacing w:before="100" w:beforeAutospacing="1" w:after="100" w:afterAutospacing="1"/>
              <w:jc w:val="both"/>
            </w:pPr>
            <w:r w:rsidRPr="00506FD6">
              <w:t xml:space="preserve">г) все ответы неверны. </w:t>
            </w:r>
          </w:p>
          <w:p w14:paraId="40D47E53" w14:textId="77777777" w:rsidR="00506FD6" w:rsidRPr="00506FD6" w:rsidRDefault="00506FD6" w:rsidP="00506FD6">
            <w:pPr>
              <w:tabs>
                <w:tab w:val="left" w:pos="540"/>
              </w:tabs>
              <w:jc w:val="both"/>
              <w:rPr>
                <w:b/>
                <w:bCs/>
                <w:lang w:eastAsia="en-US"/>
              </w:rPr>
            </w:pPr>
            <w:r w:rsidRPr="00506FD6">
              <w:rPr>
                <w:b/>
                <w:bCs/>
                <w:lang w:eastAsia="en-US"/>
              </w:rPr>
              <w:t>Задание 2</w:t>
            </w:r>
          </w:p>
          <w:p w14:paraId="32FF0042" w14:textId="77777777" w:rsidR="00506FD6" w:rsidRPr="00506FD6" w:rsidRDefault="00506FD6" w:rsidP="00506FD6">
            <w:pPr>
              <w:jc w:val="both"/>
            </w:pPr>
            <w:r w:rsidRPr="00506FD6">
              <w:t>Деловая игра «Презентация себя, продукта, компании»</w:t>
            </w:r>
          </w:p>
          <w:p w14:paraId="1DA5C444" w14:textId="280A3C10" w:rsidR="00506FD6" w:rsidRPr="00506FD6" w:rsidRDefault="00506FD6" w:rsidP="00506FD6">
            <w:pPr>
              <w:jc w:val="both"/>
            </w:pPr>
          </w:p>
          <w:p w14:paraId="40D1C372" w14:textId="76C99864" w:rsidR="00506FD6" w:rsidRPr="00506FD6" w:rsidRDefault="00B55060" w:rsidP="00506FD6">
            <w:pPr>
              <w:tabs>
                <w:tab w:val="left" w:pos="540"/>
              </w:tabs>
              <w:jc w:val="both"/>
              <w:rPr>
                <w:b/>
                <w:bCs/>
                <w:lang w:eastAsia="en-US"/>
              </w:rPr>
            </w:pPr>
            <w:r>
              <w:rPr>
                <w:b/>
                <w:bCs/>
                <w:lang w:eastAsia="en-US"/>
              </w:rPr>
              <w:t>Задание 1</w:t>
            </w:r>
          </w:p>
          <w:p w14:paraId="4A43D2D7" w14:textId="77777777" w:rsidR="00506FD6" w:rsidRPr="00506FD6" w:rsidRDefault="00506FD6" w:rsidP="00506FD6">
            <w:pPr>
              <w:jc w:val="both"/>
              <w:rPr>
                <w:lang w:eastAsia="en-US"/>
              </w:rPr>
            </w:pPr>
            <w:r w:rsidRPr="00506FD6">
              <w:rPr>
                <w:lang w:eastAsia="en-US"/>
              </w:rPr>
              <w:t>Проведение презентации в команде, взаимодействие ораторов.</w:t>
            </w:r>
          </w:p>
          <w:p w14:paraId="2776FAD2" w14:textId="159A4203" w:rsidR="00506FD6" w:rsidRPr="00506FD6" w:rsidRDefault="00506FD6" w:rsidP="00506FD6">
            <w:pPr>
              <w:jc w:val="both"/>
              <w:rPr>
                <w:lang w:eastAsia="en-US"/>
              </w:rPr>
            </w:pPr>
          </w:p>
          <w:p w14:paraId="65B5EA48" w14:textId="22F3E5F6" w:rsidR="00506FD6" w:rsidRPr="00B55060" w:rsidRDefault="00506FD6" w:rsidP="00B55060">
            <w:pPr>
              <w:tabs>
                <w:tab w:val="left" w:pos="540"/>
              </w:tabs>
              <w:jc w:val="both"/>
              <w:rPr>
                <w:b/>
                <w:bCs/>
                <w:lang w:eastAsia="en-US"/>
              </w:rPr>
            </w:pPr>
            <w:r w:rsidRPr="00506FD6">
              <w:rPr>
                <w:b/>
                <w:bCs/>
                <w:lang w:eastAsia="en-US"/>
              </w:rPr>
              <w:t xml:space="preserve">Задание </w:t>
            </w:r>
            <w:r w:rsidR="00B55060">
              <w:rPr>
                <w:b/>
                <w:bCs/>
                <w:lang w:eastAsia="en-US"/>
              </w:rPr>
              <w:t>2</w:t>
            </w:r>
          </w:p>
          <w:p w14:paraId="0EE9B788" w14:textId="77777777" w:rsidR="00506FD6" w:rsidRPr="005F4B82" w:rsidRDefault="00506FD6" w:rsidP="00506FD6">
            <w:pPr>
              <w:jc w:val="both"/>
            </w:pPr>
            <w:r w:rsidRPr="00506FD6">
              <w:t>Совершенствование техники невербальной коммуникации (секреты "непослушных рук", "бегающих глаз" и "деревянной спины"</w:t>
            </w:r>
          </w:p>
        </w:tc>
      </w:tr>
    </w:tbl>
    <w:p w14:paraId="2B72EF81" w14:textId="77777777" w:rsidR="00FB18DA" w:rsidRDefault="00FB18DA" w:rsidP="00046D2B">
      <w:pPr>
        <w:spacing w:line="360" w:lineRule="auto"/>
        <w:ind w:firstLine="708"/>
        <w:jc w:val="both"/>
        <w:rPr>
          <w:sz w:val="28"/>
          <w:szCs w:val="28"/>
        </w:rPr>
      </w:pPr>
    </w:p>
    <w:p w14:paraId="0A9F66F0" w14:textId="77777777" w:rsidR="000175B5" w:rsidRDefault="00FB18DA" w:rsidP="000175B5">
      <w:pPr>
        <w:jc w:val="both"/>
        <w:rPr>
          <w:sz w:val="28"/>
          <w:szCs w:val="28"/>
        </w:rPr>
      </w:pPr>
      <w:r w:rsidRPr="007E2F0F">
        <w:rPr>
          <w:sz w:val="28"/>
          <w:szCs w:val="28"/>
        </w:rPr>
        <w:tab/>
      </w:r>
      <w:r w:rsidR="000175B5" w:rsidRPr="008F486B">
        <w:rPr>
          <w:sz w:val="28"/>
          <w:szCs w:val="28"/>
        </w:rPr>
        <w:t>Для ОП «Финансовый менеджмент», профиль «Финансовый менеджмент»</w:t>
      </w: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2304"/>
        <w:gridCol w:w="2693"/>
        <w:gridCol w:w="3508"/>
      </w:tblGrid>
      <w:tr w:rsidR="008D2967" w:rsidRPr="00D630DB" w14:paraId="2855C9B5" w14:textId="77777777" w:rsidTr="00B55060">
        <w:trPr>
          <w:trHeight w:val="1531"/>
        </w:trPr>
        <w:tc>
          <w:tcPr>
            <w:tcW w:w="2127" w:type="dxa"/>
          </w:tcPr>
          <w:p w14:paraId="61693DC9" w14:textId="77777777" w:rsidR="008D2967" w:rsidRPr="00D630DB" w:rsidRDefault="008D2967" w:rsidP="001C6CEF">
            <w:r w:rsidRPr="00D630DB">
              <w:t xml:space="preserve">Наименование компетенции </w:t>
            </w:r>
          </w:p>
        </w:tc>
        <w:tc>
          <w:tcPr>
            <w:tcW w:w="2304" w:type="dxa"/>
          </w:tcPr>
          <w:p w14:paraId="1D743498" w14:textId="77777777" w:rsidR="008D2967" w:rsidRPr="00D630DB" w:rsidRDefault="008D2967" w:rsidP="001C6CEF">
            <w:r w:rsidRPr="00D630DB">
              <w:t xml:space="preserve">Наименование индикаторов достижения компетенции </w:t>
            </w:r>
          </w:p>
        </w:tc>
        <w:tc>
          <w:tcPr>
            <w:tcW w:w="2693" w:type="dxa"/>
          </w:tcPr>
          <w:p w14:paraId="0E126644" w14:textId="77777777" w:rsidR="008D2967" w:rsidRPr="00D630DB" w:rsidRDefault="008D2967" w:rsidP="001C6CEF">
            <w:r w:rsidRPr="00D630DB">
              <w:t xml:space="preserve">Результаты обучения </w:t>
            </w:r>
          </w:p>
          <w:p w14:paraId="72E9F745" w14:textId="77777777" w:rsidR="008D2967" w:rsidRPr="00D630DB" w:rsidRDefault="008D2967" w:rsidP="001C6CEF">
            <w:r w:rsidRPr="00D630DB">
              <w:t>(умения и знания), соотнесенные с индикаторами достижения компетенции</w:t>
            </w:r>
          </w:p>
        </w:tc>
        <w:tc>
          <w:tcPr>
            <w:tcW w:w="3508" w:type="dxa"/>
          </w:tcPr>
          <w:p w14:paraId="14C01797" w14:textId="77777777" w:rsidR="008D2967" w:rsidRPr="00D630DB" w:rsidRDefault="008D2967" w:rsidP="001C6CEF">
            <w:r w:rsidRPr="00D630DB">
              <w:t>Типовые контрольные задания</w:t>
            </w:r>
          </w:p>
        </w:tc>
      </w:tr>
      <w:tr w:rsidR="008D2967" w:rsidRPr="00D630DB" w14:paraId="47D14125" w14:textId="77777777" w:rsidTr="00B55060">
        <w:trPr>
          <w:trHeight w:val="1531"/>
        </w:trPr>
        <w:tc>
          <w:tcPr>
            <w:tcW w:w="2127" w:type="dxa"/>
          </w:tcPr>
          <w:p w14:paraId="7538C93C" w14:textId="2C09891D" w:rsidR="008D2967" w:rsidRPr="008D2967" w:rsidRDefault="008D2967" w:rsidP="008D2967">
            <w:pPr>
              <w:rPr>
                <w:u w:val="single"/>
              </w:rPr>
            </w:pPr>
            <w:r w:rsidRPr="008D2967">
              <w:rPr>
                <w:u w:val="single"/>
              </w:rPr>
              <w:t>ПКП-3</w:t>
            </w:r>
          </w:p>
          <w:p w14:paraId="359F802A" w14:textId="40D63840" w:rsidR="008D2967" w:rsidRPr="00D630DB" w:rsidRDefault="008D2967" w:rsidP="008D2967">
            <w:r>
              <w:t xml:space="preserve">Способность разрабатывать финансовую стратегию организации, долгосрочную и краткосрочную финансовую политику, а также принимать эффективные управленческие решения, обеспечивающие достижение стоящих перед оргаизацией </w:t>
            </w:r>
            <w:r>
              <w:lastRenderedPageBreak/>
              <w:t>целей</w:t>
            </w:r>
          </w:p>
        </w:tc>
        <w:tc>
          <w:tcPr>
            <w:tcW w:w="2304" w:type="dxa"/>
          </w:tcPr>
          <w:p w14:paraId="313C08BF" w14:textId="77777777" w:rsidR="008D2967" w:rsidRDefault="008D2967" w:rsidP="008D2967">
            <w:pPr>
              <w:tabs>
                <w:tab w:val="left" w:pos="540"/>
              </w:tabs>
              <w:jc w:val="both"/>
              <w:rPr>
                <w:lang w:eastAsia="en-US"/>
              </w:rPr>
            </w:pPr>
            <w:r>
              <w:rPr>
                <w:lang w:eastAsia="en-US"/>
              </w:rPr>
              <w:lastRenderedPageBreak/>
              <w:t>1. Обладает навыками разработки финансовой стратегии и политики.</w:t>
            </w:r>
          </w:p>
          <w:p w14:paraId="672855D6" w14:textId="77777777" w:rsidR="008D2967" w:rsidRDefault="008D2967" w:rsidP="008D2967">
            <w:pPr>
              <w:tabs>
                <w:tab w:val="left" w:pos="540"/>
              </w:tabs>
              <w:jc w:val="both"/>
              <w:rPr>
                <w:lang w:eastAsia="en-US"/>
              </w:rPr>
            </w:pPr>
          </w:p>
          <w:p w14:paraId="4304A698" w14:textId="6AA1E131" w:rsidR="008D2967" w:rsidRPr="00D630DB" w:rsidRDefault="008D2967" w:rsidP="008D2967">
            <w:r>
              <w:rPr>
                <w:lang w:eastAsia="en-US"/>
              </w:rPr>
              <w:t>2. Использует современные методы и средства для принятия эффективных финансовых решений.</w:t>
            </w:r>
          </w:p>
        </w:tc>
        <w:tc>
          <w:tcPr>
            <w:tcW w:w="2693" w:type="dxa"/>
          </w:tcPr>
          <w:p w14:paraId="5F490724" w14:textId="77777777" w:rsidR="008D2967" w:rsidRDefault="008D2967" w:rsidP="008D2967">
            <w:pPr>
              <w:tabs>
                <w:tab w:val="left" w:pos="540"/>
              </w:tabs>
              <w:jc w:val="both"/>
              <w:rPr>
                <w:lang w:eastAsia="en-US"/>
              </w:rPr>
            </w:pPr>
            <w:r w:rsidRPr="005E4E15">
              <w:rPr>
                <w:b/>
                <w:bCs/>
                <w:lang w:eastAsia="en-US"/>
              </w:rPr>
              <w:t>Знать:</w:t>
            </w:r>
            <w:r>
              <w:rPr>
                <w:lang w:eastAsia="en-US"/>
              </w:rPr>
              <w:t xml:space="preserve"> особенности разработки финансовой стратегии и политики.</w:t>
            </w:r>
          </w:p>
          <w:p w14:paraId="0FA3D0F7" w14:textId="77777777" w:rsidR="008D2967" w:rsidRDefault="008D2967" w:rsidP="008D2967">
            <w:pPr>
              <w:tabs>
                <w:tab w:val="left" w:pos="540"/>
              </w:tabs>
              <w:jc w:val="both"/>
              <w:rPr>
                <w:lang w:eastAsia="en-US"/>
              </w:rPr>
            </w:pPr>
            <w:r w:rsidRPr="005E4E15">
              <w:rPr>
                <w:b/>
                <w:bCs/>
                <w:lang w:eastAsia="en-US"/>
              </w:rPr>
              <w:t>Уметь:</w:t>
            </w:r>
            <w:r>
              <w:rPr>
                <w:lang w:eastAsia="en-US"/>
              </w:rPr>
              <w:t xml:space="preserve"> применять навыки разработки финансовой стратегии и политики.</w:t>
            </w:r>
          </w:p>
          <w:p w14:paraId="1A9441E4" w14:textId="77777777" w:rsidR="008D2967" w:rsidRDefault="008D2967" w:rsidP="008D2967">
            <w:pPr>
              <w:tabs>
                <w:tab w:val="left" w:pos="540"/>
              </w:tabs>
              <w:jc w:val="both"/>
              <w:rPr>
                <w:lang w:eastAsia="en-US"/>
              </w:rPr>
            </w:pPr>
            <w:r w:rsidRPr="00D50B8E">
              <w:rPr>
                <w:b/>
                <w:bCs/>
                <w:lang w:eastAsia="en-US"/>
              </w:rPr>
              <w:t>Знать:</w:t>
            </w:r>
            <w:r>
              <w:rPr>
                <w:lang w:eastAsia="en-US"/>
              </w:rPr>
              <w:t xml:space="preserve"> современные методы и средства для принятия эффективных финансовых решений.</w:t>
            </w:r>
          </w:p>
          <w:p w14:paraId="2477FF2B" w14:textId="44B0771C" w:rsidR="008D2967" w:rsidRPr="00D630DB" w:rsidRDefault="008D2967" w:rsidP="008D2967">
            <w:r w:rsidRPr="00D50B8E">
              <w:rPr>
                <w:b/>
                <w:bCs/>
                <w:lang w:eastAsia="en-US"/>
              </w:rPr>
              <w:t>Уметь:</w:t>
            </w:r>
            <w:r>
              <w:rPr>
                <w:lang w:eastAsia="en-US"/>
              </w:rPr>
              <w:t xml:space="preserve"> использовать современные методы и средства для принятия эффективных финансовых решений.</w:t>
            </w:r>
          </w:p>
        </w:tc>
        <w:tc>
          <w:tcPr>
            <w:tcW w:w="3508" w:type="dxa"/>
          </w:tcPr>
          <w:p w14:paraId="3193911C" w14:textId="77777777" w:rsidR="008D2967" w:rsidRPr="005F4B82" w:rsidRDefault="008D2967" w:rsidP="008D2967">
            <w:pPr>
              <w:tabs>
                <w:tab w:val="left" w:pos="540"/>
              </w:tabs>
              <w:jc w:val="both"/>
              <w:rPr>
                <w:b/>
                <w:bCs/>
                <w:lang w:eastAsia="en-US"/>
              </w:rPr>
            </w:pPr>
            <w:r w:rsidRPr="005F4B82">
              <w:rPr>
                <w:b/>
                <w:bCs/>
                <w:lang w:eastAsia="en-US"/>
              </w:rPr>
              <w:t>Задание 1</w:t>
            </w:r>
          </w:p>
          <w:p w14:paraId="0532B08C" w14:textId="77777777" w:rsidR="008D2967" w:rsidRPr="005F4B82" w:rsidRDefault="008D2967" w:rsidP="008D2967">
            <w:pPr>
              <w:ind w:right="45"/>
              <w:jc w:val="both"/>
              <w:rPr>
                <w:lang w:eastAsia="en-US"/>
              </w:rPr>
            </w:pPr>
            <w:r w:rsidRPr="005F4B82">
              <w:rPr>
                <w:lang w:eastAsia="en-US"/>
              </w:rPr>
              <w:t>Выполните практические задания:</w:t>
            </w:r>
          </w:p>
          <w:p w14:paraId="04ABA861" w14:textId="77777777" w:rsidR="008D2967" w:rsidRPr="005F4B82" w:rsidRDefault="008D2967" w:rsidP="008D2967">
            <w:pPr>
              <w:ind w:right="45"/>
              <w:jc w:val="both"/>
              <w:rPr>
                <w:lang w:eastAsia="en-US"/>
              </w:rPr>
            </w:pPr>
            <w:r w:rsidRPr="005F4B82">
              <w:rPr>
                <w:lang w:eastAsia="en-US"/>
              </w:rPr>
              <w:t>а) Подготовьте краткую методику преодоления страха публичных выступлений, ориентированную на ваших товарищей по учебной группе.</w:t>
            </w:r>
          </w:p>
          <w:p w14:paraId="48674996" w14:textId="77777777" w:rsidR="008D2967" w:rsidRPr="005F4B82" w:rsidRDefault="008D2967" w:rsidP="008D2967">
            <w:pPr>
              <w:ind w:right="45"/>
              <w:jc w:val="both"/>
              <w:rPr>
                <w:lang w:eastAsia="en-US"/>
              </w:rPr>
            </w:pPr>
            <w:r w:rsidRPr="005F4B82">
              <w:rPr>
                <w:lang w:eastAsia="en-US"/>
              </w:rPr>
              <w:t>Попробуйте учесть условия обучения и приложения риторического мастерства, производственной деятельности, а также индивидуальные психофизические особенности.</w:t>
            </w:r>
          </w:p>
          <w:p w14:paraId="3D7EC9BF" w14:textId="77777777" w:rsidR="008D2967" w:rsidRPr="005F4B82" w:rsidRDefault="008D2967" w:rsidP="008D2967">
            <w:pPr>
              <w:ind w:right="45"/>
              <w:jc w:val="both"/>
              <w:rPr>
                <w:lang w:eastAsia="en-US"/>
              </w:rPr>
            </w:pPr>
            <w:r w:rsidRPr="005F4B82">
              <w:rPr>
                <w:lang w:eastAsia="en-US"/>
              </w:rPr>
              <w:t>б) Подготовьте комментарий (не менее 250 слов) следующих высказываний:</w:t>
            </w:r>
          </w:p>
          <w:p w14:paraId="440E7E73" w14:textId="77777777" w:rsidR="008D2967" w:rsidRPr="005F4B82" w:rsidRDefault="008D2967" w:rsidP="008D2967">
            <w:pPr>
              <w:ind w:right="45"/>
              <w:jc w:val="both"/>
              <w:rPr>
                <w:lang w:eastAsia="en-US"/>
              </w:rPr>
            </w:pPr>
            <w:r w:rsidRPr="005F4B82">
              <w:rPr>
                <w:lang w:eastAsia="en-US"/>
              </w:rPr>
              <w:lastRenderedPageBreak/>
              <w:t>• «Все хорошие ораторы начинали как плохие ораторы» (Ральф Эмерсон, 1803 – 1882, американский мыслитель и писатель).</w:t>
            </w:r>
          </w:p>
          <w:p w14:paraId="7B15E85A" w14:textId="77777777" w:rsidR="008D2967" w:rsidRPr="005F4B82" w:rsidRDefault="008D2967" w:rsidP="008D2967">
            <w:pPr>
              <w:ind w:right="45"/>
              <w:jc w:val="both"/>
              <w:rPr>
                <w:lang w:eastAsia="en-US"/>
              </w:rPr>
            </w:pPr>
            <w:r w:rsidRPr="005F4B82">
              <w:rPr>
                <w:lang w:eastAsia="en-US"/>
              </w:rPr>
              <w:t>• «Главное в ораторском искусстве состоит в том, чтобы не дать приметить искусства» (Квинтилиан, I в. до н.э., римский ритор – учитель красноречия, автор «Наставлений оратору» [Institutio orаtoria) – самого полного учебника ораторского искусства, дошедшего до нас от античности).</w:t>
            </w:r>
          </w:p>
          <w:p w14:paraId="127FB817" w14:textId="77777777" w:rsidR="008D2967" w:rsidRPr="005F4B82" w:rsidRDefault="008D2967" w:rsidP="008D2967">
            <w:pPr>
              <w:tabs>
                <w:tab w:val="left" w:pos="540"/>
              </w:tabs>
              <w:jc w:val="both"/>
              <w:rPr>
                <w:b/>
                <w:bCs/>
                <w:lang w:eastAsia="en-US"/>
              </w:rPr>
            </w:pPr>
            <w:r w:rsidRPr="005F4B82">
              <w:rPr>
                <w:b/>
                <w:bCs/>
                <w:lang w:eastAsia="en-US"/>
              </w:rPr>
              <w:t>Задание 2</w:t>
            </w:r>
          </w:p>
          <w:p w14:paraId="6D153827" w14:textId="14B5112E" w:rsidR="008D2967" w:rsidRPr="005F4B82" w:rsidRDefault="008D2967" w:rsidP="008D2967">
            <w:pPr>
              <w:ind w:right="45"/>
              <w:jc w:val="both"/>
              <w:rPr>
                <w:lang w:eastAsia="en-US"/>
              </w:rPr>
            </w:pPr>
            <w:r w:rsidRPr="005F4B82">
              <w:rPr>
                <w:lang w:eastAsia="en-US"/>
              </w:rPr>
              <w:t>Проведите презентацию внутри группы. Уделите внимание речи, жестикуляции и тембру голоса.</w:t>
            </w:r>
          </w:p>
          <w:p w14:paraId="552CBC72" w14:textId="207EAC5C" w:rsidR="008D2967" w:rsidRDefault="008D2967" w:rsidP="008D2967">
            <w:pPr>
              <w:tabs>
                <w:tab w:val="left" w:pos="540"/>
              </w:tabs>
              <w:jc w:val="both"/>
              <w:rPr>
                <w:b/>
                <w:bCs/>
                <w:lang w:eastAsia="en-US"/>
              </w:rPr>
            </w:pPr>
            <w:r w:rsidRPr="005F4B82">
              <w:rPr>
                <w:b/>
                <w:bCs/>
                <w:lang w:eastAsia="en-US"/>
              </w:rPr>
              <w:t xml:space="preserve">Задание </w:t>
            </w:r>
            <w:r w:rsidR="00B55060">
              <w:rPr>
                <w:b/>
                <w:bCs/>
                <w:lang w:eastAsia="en-US"/>
              </w:rPr>
              <w:t>1</w:t>
            </w:r>
          </w:p>
          <w:p w14:paraId="15303230" w14:textId="7A63D2B7" w:rsidR="008D2967" w:rsidRDefault="008D2967" w:rsidP="008D2967">
            <w:pPr>
              <w:jc w:val="both"/>
              <w:rPr>
                <w:lang w:eastAsia="en-US"/>
              </w:rPr>
            </w:pPr>
            <w:r w:rsidRPr="005F4B82">
              <w:rPr>
                <w:lang w:eastAsia="en-US"/>
              </w:rPr>
              <w:t>В ходе дискуссии склоните слушателей на вашу сторону, применяя психологические приемы влияния.</w:t>
            </w:r>
          </w:p>
          <w:p w14:paraId="75021C9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2</w:t>
            </w:r>
          </w:p>
          <w:p w14:paraId="4060B6AB" w14:textId="73B2FF3F" w:rsidR="008D2967" w:rsidRPr="00B55060" w:rsidRDefault="008D2967" w:rsidP="00B55060">
            <w:pPr>
              <w:pStyle w:val="aff0"/>
              <w:keepNext/>
              <w:spacing w:after="160" w:line="240" w:lineRule="auto"/>
              <w:ind w:left="0"/>
              <w:jc w:val="both"/>
              <w:rPr>
                <w:rFonts w:ascii="Times New Roman" w:hAnsi="Times New Roman" w:cs="Times New Roman"/>
                <w:sz w:val="24"/>
                <w:szCs w:val="24"/>
              </w:rPr>
            </w:pPr>
            <w:r w:rsidRPr="001447C2">
              <w:t>Использование "Вы-стратегии". Речевые приемы вовлечения и присоединения аудитории на иностранном языке.</w:t>
            </w:r>
          </w:p>
          <w:p w14:paraId="47C355E8"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1</w:t>
            </w:r>
          </w:p>
          <w:p w14:paraId="6885E006" w14:textId="6CCE774A" w:rsidR="008D2967" w:rsidRPr="00B55060" w:rsidRDefault="008D2967" w:rsidP="00B55060">
            <w:pPr>
              <w:tabs>
                <w:tab w:val="left" w:pos="540"/>
              </w:tabs>
              <w:jc w:val="both"/>
              <w:rPr>
                <w:b/>
                <w:bCs/>
                <w:lang w:eastAsia="en-US"/>
              </w:rPr>
            </w:pPr>
            <w:r w:rsidRPr="00303DE9">
              <w:t>Проанализировать аудиторию инвесторов для предоставления бизнес-плана нового иннновационного продукта,</w:t>
            </w:r>
            <w:r w:rsidRPr="00303DE9">
              <w:rPr>
                <w:rFonts w:ascii="MS Mincho" w:eastAsia="MS Mincho" w:hAnsi="MS Mincho" w:cs="MS Mincho" w:hint="eastAsia"/>
              </w:rPr>
              <w:t> </w:t>
            </w:r>
            <w:r w:rsidRPr="00303DE9">
              <w:t>подготовить презентацию, продумать структуру публичного выступления на иностранном языке.</w:t>
            </w:r>
          </w:p>
          <w:p w14:paraId="016AB699"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742E9D65" w14:textId="28D137E9" w:rsidR="008D2967" w:rsidRPr="00B55060" w:rsidRDefault="008D2967" w:rsidP="00B55060">
            <w:pPr>
              <w:tabs>
                <w:tab w:val="left" w:pos="540"/>
              </w:tabs>
              <w:jc w:val="both"/>
              <w:rPr>
                <w:b/>
                <w:bCs/>
                <w:lang w:eastAsia="en-US"/>
              </w:rPr>
            </w:pPr>
            <w:r>
              <w:t>П</w:t>
            </w:r>
            <w:r w:rsidRPr="00303DE9">
              <w:t>одготовить презентацию, продумать структуру публичного выступления на иностранном языке.</w:t>
            </w:r>
          </w:p>
          <w:p w14:paraId="3B590FDF" w14:textId="77777777" w:rsidR="008D2967" w:rsidRDefault="008D2967" w:rsidP="008D2967">
            <w:pPr>
              <w:tabs>
                <w:tab w:val="left" w:pos="540"/>
              </w:tabs>
              <w:jc w:val="both"/>
              <w:rPr>
                <w:b/>
                <w:bCs/>
                <w:lang w:eastAsia="en-US"/>
              </w:rPr>
            </w:pPr>
            <w:r w:rsidRPr="005F4B82">
              <w:rPr>
                <w:b/>
                <w:bCs/>
                <w:lang w:eastAsia="en-US"/>
              </w:rPr>
              <w:t xml:space="preserve">Задание </w:t>
            </w:r>
            <w:r>
              <w:rPr>
                <w:b/>
                <w:bCs/>
                <w:lang w:eastAsia="en-US"/>
              </w:rPr>
              <w:t>1</w:t>
            </w:r>
          </w:p>
          <w:p w14:paraId="62C2B24E" w14:textId="77777777" w:rsidR="008D2967" w:rsidRPr="007E2F0F" w:rsidRDefault="008D2967" w:rsidP="008D2967">
            <w:pPr>
              <w:keepNext/>
              <w:jc w:val="both"/>
            </w:pPr>
            <w:r>
              <w:t>Р</w:t>
            </w:r>
            <w:r w:rsidRPr="007E2F0F">
              <w:t xml:space="preserve">абота с конспектом лекции; </w:t>
            </w:r>
          </w:p>
          <w:p w14:paraId="623F416F" w14:textId="77777777" w:rsidR="008D2967" w:rsidRPr="007E2F0F" w:rsidRDefault="008D2967" w:rsidP="008D2967">
            <w:pPr>
              <w:keepNext/>
              <w:jc w:val="both"/>
            </w:pPr>
            <w:r w:rsidRPr="007E2F0F">
              <w:t xml:space="preserve">- работа с электронной библиотечной системой; </w:t>
            </w:r>
          </w:p>
          <w:p w14:paraId="2FBE3D21" w14:textId="77777777" w:rsidR="008D2967" w:rsidRDefault="008D2967" w:rsidP="008D2967">
            <w:pPr>
              <w:jc w:val="both"/>
            </w:pPr>
            <w:r w:rsidRPr="007E2F0F">
              <w:t xml:space="preserve">- составление плана и тезисов </w:t>
            </w:r>
            <w:r w:rsidRPr="007E2F0F">
              <w:lastRenderedPageBreak/>
              <w:t>ответов на контрольные вопросы</w:t>
            </w:r>
            <w:r w:rsidRPr="002D5C55">
              <w:t>на иностранном языке.</w:t>
            </w:r>
          </w:p>
          <w:p w14:paraId="3799D645" w14:textId="77777777" w:rsidR="00B55060" w:rsidRDefault="008D2967" w:rsidP="00B55060">
            <w:pPr>
              <w:tabs>
                <w:tab w:val="left" w:pos="540"/>
              </w:tabs>
              <w:jc w:val="both"/>
              <w:rPr>
                <w:b/>
                <w:bCs/>
                <w:lang w:eastAsia="en-US"/>
              </w:rPr>
            </w:pPr>
            <w:r w:rsidRPr="005F4B82">
              <w:rPr>
                <w:b/>
                <w:bCs/>
                <w:lang w:eastAsia="en-US"/>
              </w:rPr>
              <w:t xml:space="preserve">Задание </w:t>
            </w:r>
            <w:r w:rsidR="00B55060">
              <w:rPr>
                <w:b/>
                <w:bCs/>
                <w:lang w:eastAsia="en-US"/>
              </w:rPr>
              <w:t>2</w:t>
            </w:r>
          </w:p>
          <w:p w14:paraId="2A84E851" w14:textId="3A6D793D" w:rsidR="008D2967" w:rsidRPr="00785891" w:rsidRDefault="00B55060" w:rsidP="00785891">
            <w:pPr>
              <w:tabs>
                <w:tab w:val="left" w:pos="540"/>
              </w:tabs>
              <w:jc w:val="both"/>
              <w:rPr>
                <w:b/>
                <w:bCs/>
                <w:lang w:eastAsia="en-US"/>
              </w:rPr>
            </w:pPr>
            <w:r>
              <w:t>Подготовить доклад</w:t>
            </w:r>
            <w:r w:rsidR="008D2967">
              <w:t xml:space="preserve"> используя</w:t>
            </w:r>
            <w:r w:rsidR="008D2967" w:rsidRPr="002D5C55">
              <w:t xml:space="preserve"> специальн</w:t>
            </w:r>
            <w:r w:rsidR="008D2967">
              <w:t>ую</w:t>
            </w:r>
            <w:r w:rsidR="008D2967" w:rsidRPr="002D5C55">
              <w:t xml:space="preserve"> иностранн</w:t>
            </w:r>
            <w:r w:rsidR="008D2967">
              <w:t>ую</w:t>
            </w:r>
            <w:r w:rsidR="008D2967" w:rsidRPr="002D5C55">
              <w:t xml:space="preserve"> литератур</w:t>
            </w:r>
            <w:r w:rsidR="008D2967">
              <w:t>у</w:t>
            </w:r>
            <w:r w:rsidR="008D2967" w:rsidRPr="002D5C55">
              <w:t xml:space="preserve"> и документаци</w:t>
            </w:r>
            <w:r w:rsidR="008D2967">
              <w:t>ю</w:t>
            </w:r>
            <w:r w:rsidR="008D2967" w:rsidRPr="002D5C55">
              <w:t xml:space="preserve"> на иностранном языке.</w:t>
            </w:r>
          </w:p>
        </w:tc>
      </w:tr>
      <w:tr w:rsidR="008D2967" w:rsidRPr="00D630DB" w14:paraId="7EC450AD" w14:textId="77777777" w:rsidTr="00B55060">
        <w:trPr>
          <w:trHeight w:val="1531"/>
        </w:trPr>
        <w:tc>
          <w:tcPr>
            <w:tcW w:w="2127" w:type="dxa"/>
          </w:tcPr>
          <w:p w14:paraId="1DF626DA" w14:textId="77777777" w:rsidR="008D2967" w:rsidRDefault="008D2967" w:rsidP="008D2967">
            <w:r>
              <w:lastRenderedPageBreak/>
              <w:t>УК-2</w:t>
            </w:r>
          </w:p>
          <w:p w14:paraId="5D1A1BA7" w14:textId="073D4806" w:rsidR="008D2967" w:rsidRPr="00D630DB" w:rsidRDefault="008D2967" w:rsidP="008D2967">
            <w:r>
              <w:t xml:space="preserve">Способность применять нормы </w:t>
            </w:r>
            <w:r w:rsidRPr="003D5CBE">
              <w:t>государственного</w:t>
            </w:r>
            <w:r>
              <w:t xml:space="preserve"> языка Российской Федерации </w:t>
            </w:r>
            <w:r w:rsidRPr="003D5CBE">
              <w:t>в устной и письменной речи в процессе личной и профессиональной коммуникаций</w:t>
            </w:r>
          </w:p>
        </w:tc>
        <w:tc>
          <w:tcPr>
            <w:tcW w:w="2304" w:type="dxa"/>
          </w:tcPr>
          <w:p w14:paraId="5500C4F4" w14:textId="77777777" w:rsidR="008D2967" w:rsidRDefault="008D2967" w:rsidP="008D2967">
            <w:pPr>
              <w:jc w:val="both"/>
              <w:rPr>
                <w:bCs/>
                <w:color w:val="000000"/>
              </w:rPr>
            </w:pPr>
            <w:r w:rsidRPr="002308BB">
              <w:rPr>
                <w:color w:val="000000"/>
              </w:rPr>
              <w:t>1.</w:t>
            </w:r>
            <w:r w:rsidRPr="002308BB">
              <w:rPr>
                <w:bCs/>
                <w:color w:val="000000"/>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9909604" w14:textId="77777777" w:rsidR="008D2967" w:rsidRDefault="008D2967" w:rsidP="008D2967">
            <w:pPr>
              <w:jc w:val="both"/>
              <w:rPr>
                <w:bCs/>
                <w:color w:val="000000"/>
              </w:rPr>
            </w:pPr>
          </w:p>
          <w:p w14:paraId="5AD7D4F8" w14:textId="77777777" w:rsidR="008D2967" w:rsidRDefault="008D2967" w:rsidP="008D2967">
            <w:pPr>
              <w:jc w:val="both"/>
              <w:rPr>
                <w:bCs/>
                <w:color w:val="000000"/>
              </w:rPr>
            </w:pPr>
          </w:p>
          <w:p w14:paraId="25120CCE" w14:textId="77777777" w:rsidR="008D2967" w:rsidRDefault="008D2967" w:rsidP="008D2967">
            <w:pPr>
              <w:jc w:val="both"/>
              <w:rPr>
                <w:bCs/>
                <w:color w:val="000000"/>
              </w:rPr>
            </w:pPr>
          </w:p>
          <w:p w14:paraId="40820517" w14:textId="77777777" w:rsidR="008D2967" w:rsidRDefault="008D2967" w:rsidP="008D2967">
            <w:pPr>
              <w:jc w:val="both"/>
              <w:rPr>
                <w:bCs/>
                <w:color w:val="000000"/>
              </w:rPr>
            </w:pPr>
          </w:p>
          <w:p w14:paraId="570A1D6B" w14:textId="77777777" w:rsidR="008D2967" w:rsidRDefault="008D2967" w:rsidP="008D2967">
            <w:pPr>
              <w:jc w:val="both"/>
              <w:rPr>
                <w:bCs/>
                <w:color w:val="000000"/>
              </w:rPr>
            </w:pPr>
          </w:p>
          <w:p w14:paraId="3A177873" w14:textId="77777777" w:rsidR="008D2967" w:rsidRPr="002308BB" w:rsidRDefault="008D2967" w:rsidP="008D2967">
            <w:pPr>
              <w:jc w:val="both"/>
              <w:rPr>
                <w:bCs/>
                <w:color w:val="000000"/>
              </w:rPr>
            </w:pPr>
          </w:p>
          <w:p w14:paraId="3174A0CE" w14:textId="77777777" w:rsidR="008D2967" w:rsidRPr="002308BB" w:rsidRDefault="008D2967" w:rsidP="008D2967">
            <w:pPr>
              <w:jc w:val="both"/>
              <w:rPr>
                <w:color w:val="000000"/>
              </w:rPr>
            </w:pPr>
            <w:r w:rsidRPr="002308BB">
              <w:rPr>
                <w:color w:val="000000"/>
              </w:rPr>
              <w:t>2.Ведет деловую переписку, учитывая   особенности официально</w:t>
            </w:r>
            <w:r>
              <w:rPr>
                <w:color w:val="000000"/>
              </w:rPr>
              <w:t xml:space="preserve"> </w:t>
            </w:r>
            <w:r w:rsidRPr="002308BB">
              <w:rPr>
                <w:color w:val="000000"/>
              </w:rPr>
              <w:t xml:space="preserve">- делового стиля и речевого этикета. </w:t>
            </w:r>
          </w:p>
          <w:p w14:paraId="6249CE2F" w14:textId="77777777" w:rsidR="008D2967" w:rsidRDefault="008D2967" w:rsidP="008D2967">
            <w:pPr>
              <w:jc w:val="both"/>
              <w:rPr>
                <w:bCs/>
                <w:color w:val="000000"/>
              </w:rPr>
            </w:pPr>
            <w:r w:rsidRPr="002308BB">
              <w:rPr>
                <w:color w:val="000000"/>
              </w:rPr>
              <w:t>3.</w:t>
            </w:r>
            <w:r>
              <w:rPr>
                <w:color w:val="000000"/>
              </w:rPr>
              <w:t>В</w:t>
            </w:r>
            <w:r w:rsidRPr="002308BB">
              <w:rPr>
                <w:color w:val="000000"/>
              </w:rPr>
              <w:t>е</w:t>
            </w:r>
            <w:r>
              <w:rPr>
                <w:color w:val="000000"/>
              </w:rPr>
              <w:t>дет</w:t>
            </w:r>
            <w:r w:rsidRPr="002308BB">
              <w:rPr>
                <w:color w:val="000000"/>
              </w:rPr>
              <w:t xml:space="preserve"> деловые переговоры на </w:t>
            </w:r>
            <w:r w:rsidRPr="002308BB">
              <w:rPr>
                <w:bCs/>
                <w:color w:val="000000"/>
              </w:rPr>
              <w:t>государственном языке Российской Федерации.</w:t>
            </w:r>
          </w:p>
          <w:p w14:paraId="4477C8A0" w14:textId="77777777" w:rsidR="008D2967" w:rsidRDefault="008D2967" w:rsidP="008D2967">
            <w:pPr>
              <w:jc w:val="both"/>
              <w:rPr>
                <w:bCs/>
                <w:color w:val="000000"/>
              </w:rPr>
            </w:pPr>
          </w:p>
          <w:p w14:paraId="4DA3BE1E" w14:textId="42587D03" w:rsidR="008D2967" w:rsidRPr="00D630DB" w:rsidRDefault="008D2967" w:rsidP="008D2967">
            <w:r w:rsidRPr="002308BB">
              <w:t xml:space="preserve">4. Использует 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 xml:space="preserve">в зависимости от решаемой коммуникативной, </w:t>
            </w:r>
            <w:r w:rsidRPr="002308BB">
              <w:lastRenderedPageBreak/>
              <w:t>в том числе профессиональной, задачи.</w:t>
            </w:r>
          </w:p>
        </w:tc>
        <w:tc>
          <w:tcPr>
            <w:tcW w:w="2693" w:type="dxa"/>
          </w:tcPr>
          <w:p w14:paraId="57C0C297" w14:textId="77777777" w:rsidR="008D2967" w:rsidRDefault="008D2967" w:rsidP="008D2967">
            <w:pPr>
              <w:tabs>
                <w:tab w:val="left" w:pos="540"/>
              </w:tabs>
              <w:jc w:val="both"/>
              <w:rPr>
                <w:lang w:eastAsia="en-US"/>
              </w:rPr>
            </w:pPr>
            <w:r w:rsidRPr="007E1AC4">
              <w:rPr>
                <w:b/>
                <w:bCs/>
                <w:lang w:eastAsia="en-US"/>
              </w:rPr>
              <w:lastRenderedPageBreak/>
              <w:t>Знать:</w:t>
            </w:r>
            <w:r>
              <w:rPr>
                <w:lang w:eastAsia="en-US"/>
              </w:rPr>
              <w:t xml:space="preserve">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18F60748" w14:textId="77777777" w:rsidR="008D2967" w:rsidRDefault="008D2967" w:rsidP="008D2967">
            <w:pPr>
              <w:tabs>
                <w:tab w:val="left" w:pos="540"/>
              </w:tabs>
              <w:jc w:val="both"/>
              <w:rPr>
                <w:bCs/>
                <w:color w:val="000000"/>
              </w:rPr>
            </w:pPr>
            <w:r w:rsidRPr="007E1AC4">
              <w:rPr>
                <w:b/>
                <w:bCs/>
                <w:lang w:eastAsia="en-US"/>
              </w:rPr>
              <w:t>Уметь:</w:t>
            </w:r>
            <w:r>
              <w:rPr>
                <w:lang w:eastAsia="en-US"/>
              </w:rPr>
              <w:t xml:space="preserve"> использовать </w:t>
            </w:r>
            <w:r w:rsidRPr="002308BB">
              <w:rPr>
                <w:bCs/>
                <w:color w:val="000000"/>
              </w:rPr>
              <w:t>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31820244"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деловой переписки.</w:t>
            </w:r>
          </w:p>
          <w:p w14:paraId="639DAB8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деловую переписку.</w:t>
            </w:r>
          </w:p>
          <w:p w14:paraId="32C9C55D" w14:textId="77777777" w:rsidR="008D2967" w:rsidRDefault="008D2967" w:rsidP="008D2967">
            <w:pPr>
              <w:tabs>
                <w:tab w:val="left" w:pos="540"/>
              </w:tabs>
              <w:jc w:val="both"/>
              <w:rPr>
                <w:b/>
                <w:color w:val="000000"/>
              </w:rPr>
            </w:pPr>
          </w:p>
          <w:p w14:paraId="01A55588" w14:textId="77777777" w:rsidR="008D2967" w:rsidRDefault="008D2967" w:rsidP="008D2967">
            <w:pPr>
              <w:tabs>
                <w:tab w:val="left" w:pos="540"/>
              </w:tabs>
              <w:jc w:val="both"/>
              <w:rPr>
                <w:b/>
                <w:color w:val="000000"/>
              </w:rPr>
            </w:pPr>
          </w:p>
          <w:p w14:paraId="3ECF0697" w14:textId="77777777" w:rsidR="008D2967" w:rsidRDefault="008D2967" w:rsidP="008D2967">
            <w:pPr>
              <w:tabs>
                <w:tab w:val="left" w:pos="540"/>
              </w:tabs>
              <w:jc w:val="both"/>
              <w:rPr>
                <w:b/>
                <w:color w:val="000000"/>
              </w:rPr>
            </w:pPr>
          </w:p>
          <w:p w14:paraId="273CB3F0" w14:textId="77777777" w:rsidR="008D2967" w:rsidRDefault="008D2967" w:rsidP="008D2967">
            <w:pPr>
              <w:tabs>
                <w:tab w:val="left" w:pos="540"/>
              </w:tabs>
              <w:jc w:val="both"/>
              <w:rPr>
                <w:b/>
                <w:color w:val="000000"/>
              </w:rPr>
            </w:pPr>
          </w:p>
          <w:p w14:paraId="5ECFBE66" w14:textId="77777777" w:rsidR="008D2967" w:rsidRDefault="008D2967" w:rsidP="008D2967">
            <w:pPr>
              <w:tabs>
                <w:tab w:val="left" w:pos="540"/>
              </w:tabs>
              <w:jc w:val="both"/>
              <w:rPr>
                <w:b/>
                <w:color w:val="000000"/>
              </w:rPr>
            </w:pPr>
          </w:p>
          <w:p w14:paraId="62C84271"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особенности ведения деловых переговоров</w:t>
            </w:r>
          </w:p>
          <w:p w14:paraId="37A9DEC4" w14:textId="77777777" w:rsidR="008D2967" w:rsidRDefault="008D2967" w:rsidP="008D2967">
            <w:pPr>
              <w:tabs>
                <w:tab w:val="left" w:pos="540"/>
              </w:tabs>
              <w:jc w:val="both"/>
              <w:rPr>
                <w:bCs/>
                <w:color w:val="000000"/>
              </w:rPr>
            </w:pPr>
            <w:r w:rsidRPr="007E1AC4">
              <w:rPr>
                <w:b/>
                <w:color w:val="000000"/>
              </w:rPr>
              <w:t>Уметь:</w:t>
            </w:r>
            <w:r>
              <w:rPr>
                <w:bCs/>
                <w:color w:val="000000"/>
              </w:rPr>
              <w:t xml:space="preserve"> вести деловые переговоры</w:t>
            </w:r>
          </w:p>
          <w:p w14:paraId="0AD3C665" w14:textId="77777777" w:rsidR="008D2967" w:rsidRDefault="008D2967" w:rsidP="008D2967">
            <w:pPr>
              <w:tabs>
                <w:tab w:val="left" w:pos="540"/>
              </w:tabs>
              <w:jc w:val="both"/>
              <w:rPr>
                <w:b/>
                <w:color w:val="000000"/>
              </w:rPr>
            </w:pPr>
          </w:p>
          <w:p w14:paraId="796EC537" w14:textId="77777777" w:rsidR="008D2967" w:rsidRDefault="008D2967" w:rsidP="008D2967">
            <w:pPr>
              <w:tabs>
                <w:tab w:val="left" w:pos="540"/>
              </w:tabs>
              <w:jc w:val="both"/>
              <w:rPr>
                <w:b/>
                <w:color w:val="000000"/>
              </w:rPr>
            </w:pPr>
          </w:p>
          <w:p w14:paraId="2990B57C" w14:textId="77777777" w:rsidR="008D2967" w:rsidRDefault="008D2967" w:rsidP="008D2967">
            <w:pPr>
              <w:tabs>
                <w:tab w:val="left" w:pos="540"/>
              </w:tabs>
              <w:jc w:val="both"/>
              <w:rPr>
                <w:bCs/>
                <w:color w:val="000000"/>
              </w:rPr>
            </w:pPr>
            <w:r w:rsidRPr="007E1AC4">
              <w:rPr>
                <w:b/>
                <w:color w:val="000000"/>
              </w:rPr>
              <w:t>Знать:</w:t>
            </w:r>
            <w:r>
              <w:rPr>
                <w:bCs/>
                <w:color w:val="000000"/>
              </w:rPr>
              <w:t xml:space="preserve"> </w:t>
            </w:r>
            <w:r w:rsidRPr="002308BB">
              <w:t xml:space="preserve">лексико-грамматические и стилистические ресурсы </w:t>
            </w:r>
            <w:r w:rsidRPr="002308BB">
              <w:rPr>
                <w:bCs/>
                <w:color w:val="000000"/>
              </w:rPr>
              <w:t xml:space="preserve">на государственном языке </w:t>
            </w:r>
            <w:r w:rsidRPr="002308BB">
              <w:rPr>
                <w:bCs/>
                <w:color w:val="000000"/>
              </w:rPr>
              <w:lastRenderedPageBreak/>
              <w:t>Российской Федерации</w:t>
            </w:r>
          </w:p>
          <w:p w14:paraId="1DC166AF" w14:textId="2F8F1C1B" w:rsidR="008D2967" w:rsidRPr="00D630DB" w:rsidRDefault="008D2967" w:rsidP="008D2967">
            <w:r w:rsidRPr="007E1AC4">
              <w:rPr>
                <w:b/>
                <w:color w:val="000000"/>
              </w:rPr>
              <w:t>Уметь:</w:t>
            </w:r>
            <w:r>
              <w:rPr>
                <w:bCs/>
                <w:color w:val="000000"/>
              </w:rPr>
              <w:t xml:space="preserve"> использовать </w:t>
            </w:r>
            <w:r w:rsidRPr="002308BB">
              <w:t xml:space="preserve">лексико-грамматические и стилистические ресурсы </w:t>
            </w:r>
            <w:r w:rsidRPr="002308BB">
              <w:rPr>
                <w:bCs/>
                <w:color w:val="000000"/>
              </w:rPr>
              <w:t>на государственном языке Российской Федерации</w:t>
            </w:r>
            <w:r>
              <w:rPr>
                <w:bCs/>
                <w:color w:val="000000"/>
              </w:rPr>
              <w:t xml:space="preserve"> </w:t>
            </w:r>
            <w:r w:rsidRPr="002308BB">
              <w:t>в зависимости от решаемой коммуникативной, в том числе профессиональной, задачи.</w:t>
            </w:r>
          </w:p>
        </w:tc>
        <w:tc>
          <w:tcPr>
            <w:tcW w:w="3508" w:type="dxa"/>
          </w:tcPr>
          <w:p w14:paraId="20360B48" w14:textId="77777777" w:rsidR="008D2967" w:rsidRPr="00506FD6" w:rsidRDefault="008D2967" w:rsidP="008D2967">
            <w:pPr>
              <w:tabs>
                <w:tab w:val="left" w:pos="540"/>
              </w:tabs>
              <w:jc w:val="both"/>
              <w:rPr>
                <w:b/>
                <w:bCs/>
                <w:lang w:eastAsia="en-US"/>
              </w:rPr>
            </w:pPr>
            <w:r w:rsidRPr="00506FD6">
              <w:rPr>
                <w:b/>
                <w:bCs/>
                <w:lang w:eastAsia="en-US"/>
              </w:rPr>
              <w:lastRenderedPageBreak/>
              <w:t>Задание 1</w:t>
            </w:r>
          </w:p>
          <w:p w14:paraId="545B89F8" w14:textId="77777777" w:rsidR="008D2967" w:rsidRPr="00506FD6" w:rsidRDefault="008D2967" w:rsidP="008D2967">
            <w:pPr>
              <w:ind w:right="45"/>
              <w:jc w:val="both"/>
              <w:rPr>
                <w:lang w:eastAsia="en-US"/>
              </w:rPr>
            </w:pPr>
            <w:r w:rsidRPr="00506FD6">
              <w:rPr>
                <w:lang w:eastAsia="en-US"/>
              </w:rPr>
              <w:t>Опишите необходимые пункты плана: состав присутствующих (важнейшие качественные и характеристики аудитории), тема, цели выступающего, актуальность темы для аудитории, структура выступления, учет и распределение времени, организация пространства, реквизит и материальное обеспечение, план подготовки с учетом своих ресурсов и ограничений, (информационные, временные, личностные и т.д.)</w:t>
            </w:r>
          </w:p>
          <w:p w14:paraId="56C8CD81"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7080A29B" w14:textId="77777777" w:rsidR="008D2967" w:rsidRPr="00506FD6" w:rsidRDefault="008D2967" w:rsidP="008D2967">
            <w:pPr>
              <w:ind w:right="45"/>
              <w:jc w:val="both"/>
              <w:rPr>
                <w:lang w:eastAsia="en-US"/>
              </w:rPr>
            </w:pPr>
            <w:r w:rsidRPr="00506FD6">
              <w:rPr>
                <w:lang w:eastAsia="en-US"/>
              </w:rPr>
              <w:t>На основании информации о компании постройте модель обучающейся организации</w:t>
            </w:r>
          </w:p>
          <w:p w14:paraId="11EAFEDC" w14:textId="77777777" w:rsidR="008D2967" w:rsidRPr="00506FD6" w:rsidRDefault="008D2967" w:rsidP="008D2967">
            <w:pPr>
              <w:tabs>
                <w:tab w:val="left" w:pos="540"/>
              </w:tabs>
              <w:jc w:val="both"/>
              <w:rPr>
                <w:b/>
                <w:bCs/>
                <w:lang w:eastAsia="en-US"/>
              </w:rPr>
            </w:pPr>
            <w:r w:rsidRPr="00506FD6">
              <w:rPr>
                <w:b/>
                <w:bCs/>
                <w:lang w:eastAsia="en-US"/>
              </w:rPr>
              <w:t>Задание 1</w:t>
            </w:r>
          </w:p>
          <w:p w14:paraId="7F3FFCC8" w14:textId="77777777" w:rsidR="008D2967" w:rsidRPr="00506FD6" w:rsidRDefault="008D2967" w:rsidP="008D2967">
            <w:pPr>
              <w:spacing w:before="100" w:beforeAutospacing="1" w:after="100" w:afterAutospacing="1"/>
              <w:jc w:val="both"/>
            </w:pPr>
            <w:r w:rsidRPr="00506FD6">
              <w:t xml:space="preserve">Ключевая фраза речевой презентации: </w:t>
            </w:r>
          </w:p>
          <w:p w14:paraId="54D19411" w14:textId="77777777" w:rsidR="008D2967" w:rsidRPr="00506FD6" w:rsidRDefault="008D2967" w:rsidP="008D2967">
            <w:pPr>
              <w:spacing w:before="100" w:beforeAutospacing="1" w:after="100" w:afterAutospacing="1"/>
              <w:jc w:val="both"/>
            </w:pPr>
            <w:r w:rsidRPr="00506FD6">
              <w:t>а) эмоциональные доводы;</w:t>
            </w:r>
          </w:p>
          <w:p w14:paraId="072A437F" w14:textId="77777777" w:rsidR="008D2967" w:rsidRPr="00506FD6" w:rsidRDefault="008D2967" w:rsidP="008D2967">
            <w:pPr>
              <w:spacing w:before="100" w:beforeAutospacing="1" w:after="100" w:afterAutospacing="1"/>
              <w:jc w:val="both"/>
            </w:pPr>
            <w:r w:rsidRPr="00506FD6">
              <w:t xml:space="preserve"> б) апелляция к выгодам слушателей; </w:t>
            </w:r>
          </w:p>
          <w:p w14:paraId="7B6C0127" w14:textId="77777777" w:rsidR="008D2967" w:rsidRPr="00506FD6" w:rsidRDefault="008D2967" w:rsidP="008D2967">
            <w:pPr>
              <w:spacing w:before="100" w:beforeAutospacing="1" w:after="100" w:afterAutospacing="1"/>
              <w:jc w:val="both"/>
            </w:pPr>
            <w:r w:rsidRPr="00506FD6">
              <w:t xml:space="preserve">в) иллюстрация позиции презентатора; </w:t>
            </w:r>
          </w:p>
          <w:p w14:paraId="797520D6" w14:textId="77777777" w:rsidR="008D2967" w:rsidRPr="00506FD6" w:rsidRDefault="008D2967" w:rsidP="008D2967">
            <w:pPr>
              <w:spacing w:before="100" w:beforeAutospacing="1" w:after="100" w:afterAutospacing="1"/>
              <w:jc w:val="both"/>
            </w:pPr>
            <w:r w:rsidRPr="00506FD6">
              <w:t xml:space="preserve">г) все ответы неверны. </w:t>
            </w:r>
          </w:p>
          <w:p w14:paraId="1D79B2B2" w14:textId="77777777" w:rsidR="008D2967" w:rsidRPr="00506FD6" w:rsidRDefault="008D2967" w:rsidP="008D2967">
            <w:pPr>
              <w:tabs>
                <w:tab w:val="left" w:pos="540"/>
              </w:tabs>
              <w:jc w:val="both"/>
              <w:rPr>
                <w:b/>
                <w:bCs/>
                <w:lang w:eastAsia="en-US"/>
              </w:rPr>
            </w:pPr>
            <w:r w:rsidRPr="00506FD6">
              <w:rPr>
                <w:b/>
                <w:bCs/>
                <w:lang w:eastAsia="en-US"/>
              </w:rPr>
              <w:t>Задание 2</w:t>
            </w:r>
          </w:p>
          <w:p w14:paraId="60C9215E" w14:textId="77777777" w:rsidR="008D2967" w:rsidRPr="00506FD6" w:rsidRDefault="008D2967" w:rsidP="008D2967">
            <w:pPr>
              <w:jc w:val="both"/>
            </w:pPr>
            <w:r w:rsidRPr="00506FD6">
              <w:t>Деловая игра «Презентация себя, продукта, компании»</w:t>
            </w:r>
          </w:p>
          <w:p w14:paraId="0E4A5140" w14:textId="30817A96" w:rsidR="008D2967" w:rsidRPr="00506FD6" w:rsidRDefault="008D2967" w:rsidP="008D2967">
            <w:pPr>
              <w:jc w:val="both"/>
            </w:pPr>
          </w:p>
          <w:p w14:paraId="44CEDE7A" w14:textId="18BED452" w:rsidR="008D2967" w:rsidRPr="00506FD6" w:rsidRDefault="00B55060" w:rsidP="008D2967">
            <w:pPr>
              <w:tabs>
                <w:tab w:val="left" w:pos="540"/>
              </w:tabs>
              <w:jc w:val="both"/>
              <w:rPr>
                <w:b/>
                <w:bCs/>
                <w:lang w:eastAsia="en-US"/>
              </w:rPr>
            </w:pPr>
            <w:r>
              <w:rPr>
                <w:b/>
                <w:bCs/>
                <w:lang w:eastAsia="en-US"/>
              </w:rPr>
              <w:t>Задание 1</w:t>
            </w:r>
          </w:p>
          <w:p w14:paraId="1C6D8A34" w14:textId="10099ECF" w:rsidR="008D2967" w:rsidRPr="00506FD6" w:rsidRDefault="008D2967" w:rsidP="008D2967">
            <w:pPr>
              <w:jc w:val="both"/>
              <w:rPr>
                <w:lang w:eastAsia="en-US"/>
              </w:rPr>
            </w:pPr>
            <w:r w:rsidRPr="00506FD6">
              <w:rPr>
                <w:lang w:eastAsia="en-US"/>
              </w:rPr>
              <w:t>Проведение презентации в команде, в</w:t>
            </w:r>
            <w:r w:rsidR="00B55060">
              <w:rPr>
                <w:lang w:eastAsia="en-US"/>
              </w:rPr>
              <w:t>заимодействие ораторов.</w:t>
            </w:r>
          </w:p>
          <w:p w14:paraId="261805CF" w14:textId="272A266D" w:rsidR="008D2967" w:rsidRPr="00B55060" w:rsidRDefault="00B55060" w:rsidP="00B55060">
            <w:pPr>
              <w:tabs>
                <w:tab w:val="left" w:pos="540"/>
              </w:tabs>
              <w:jc w:val="both"/>
              <w:rPr>
                <w:b/>
                <w:bCs/>
                <w:lang w:eastAsia="en-US"/>
              </w:rPr>
            </w:pPr>
            <w:r>
              <w:rPr>
                <w:b/>
                <w:bCs/>
                <w:lang w:eastAsia="en-US"/>
              </w:rPr>
              <w:t>Задание 2</w:t>
            </w:r>
          </w:p>
          <w:p w14:paraId="1F8CFCA0" w14:textId="02A3A5ED" w:rsidR="008D2967" w:rsidRPr="00D630DB" w:rsidRDefault="008D2967" w:rsidP="008D2967">
            <w:r w:rsidRPr="00506FD6">
              <w:lastRenderedPageBreak/>
              <w:t>Совершенствование техники невербальной коммуникации (секреты "непослушных рук", "бегающих глаз" и "деревянной спины"</w:t>
            </w:r>
          </w:p>
        </w:tc>
      </w:tr>
    </w:tbl>
    <w:p w14:paraId="358356A2" w14:textId="203CAFC0" w:rsidR="000175B5" w:rsidRDefault="000175B5" w:rsidP="00340303">
      <w:pPr>
        <w:tabs>
          <w:tab w:val="left" w:pos="2970"/>
        </w:tabs>
        <w:spacing w:line="360" w:lineRule="auto"/>
        <w:ind w:firstLine="708"/>
        <w:jc w:val="both"/>
        <w:rPr>
          <w:sz w:val="28"/>
          <w:szCs w:val="28"/>
        </w:rPr>
      </w:pPr>
    </w:p>
    <w:p w14:paraId="735B0106" w14:textId="316CC9B8" w:rsidR="00FB18DA" w:rsidRDefault="00FB18DA" w:rsidP="00340303">
      <w:pPr>
        <w:tabs>
          <w:tab w:val="left" w:pos="2970"/>
        </w:tabs>
        <w:spacing w:line="360" w:lineRule="auto"/>
        <w:ind w:firstLine="708"/>
        <w:jc w:val="both"/>
        <w:rPr>
          <w:b/>
          <w:bCs/>
          <w:sz w:val="28"/>
          <w:szCs w:val="28"/>
        </w:rPr>
      </w:pPr>
      <w:r>
        <w:rPr>
          <w:b/>
          <w:bCs/>
          <w:sz w:val="28"/>
          <w:szCs w:val="28"/>
        </w:rPr>
        <w:t>Ориентировочные вопросы к за</w:t>
      </w:r>
      <w:r w:rsidRPr="007E2F0F">
        <w:rPr>
          <w:b/>
          <w:bCs/>
          <w:sz w:val="28"/>
          <w:szCs w:val="28"/>
        </w:rPr>
        <w:t>чету:</w:t>
      </w:r>
    </w:p>
    <w:p w14:paraId="658970E1"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Что такое академическое письмо? Academical writing как процесс обучения.</w:t>
      </w:r>
    </w:p>
    <w:p w14:paraId="64BC54C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Академическое письмо, научная и деловая презентация. Основы ораторского искусства (риторики).</w:t>
      </w:r>
    </w:p>
    <w:p w14:paraId="280C7B5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Риторика как теория и практика эффективной речи. Риторический канон.</w:t>
      </w:r>
    </w:p>
    <w:p w14:paraId="01E4321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Этапы работы над текстом выступления.</w:t>
      </w:r>
    </w:p>
    <w:p w14:paraId="2A625767"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аргументации в научном и деловом тексте и речевые средства введения аргументов. Средства речевой выразительности в научном и деловом тексте, рекомендации к их употреблению в соответствии с требованием уместности.</w:t>
      </w:r>
    </w:p>
    <w:p w14:paraId="19BFC2F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Специфика устной речи (логичность, наглядность, возможность схематического представления).</w:t>
      </w:r>
    </w:p>
    <w:p w14:paraId="6CA85A1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Монологические жанры устной речи: доклад, деловое сообщение, выступление на деловом мероприятии и т.д.</w:t>
      </w:r>
    </w:p>
    <w:p w14:paraId="11944F8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Диалогические жанры устной речи: дискуссия, беседа и др. Способы преобразования письменного академического и делового текста в устный текст. </w:t>
      </w:r>
    </w:p>
    <w:p w14:paraId="01BC234C"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Стилистика и основные функциональные стили. Стилистический характер письменного и устного текста. </w:t>
      </w:r>
    </w:p>
    <w:p w14:paraId="29A2DCF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lastRenderedPageBreak/>
        <w:t>Приемы стилистической обработки текста в соответствии с аудиторией и прагматикой.</w:t>
      </w:r>
    </w:p>
    <w:p w14:paraId="6804F9E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Понятие языковой нормы. Языковая норма в речи и стиль публичного выступления. Социолингвистические особенности речи.</w:t>
      </w:r>
    </w:p>
    <w:p w14:paraId="21F5016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Аналитическое чтение научных и научно-популярных статей с установкой на выявление риторической составляющей текста. </w:t>
      </w:r>
    </w:p>
    <w:p w14:paraId="4F4342AD"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Основные приемы подачи исследовательского и делового материала в письменной и устной форме. Различие этих двух форм представления работы.</w:t>
      </w:r>
    </w:p>
    <w:p w14:paraId="6261CF85"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Изложение результатов, выводы и последовательность их аргументации.</w:t>
      </w:r>
    </w:p>
    <w:p w14:paraId="5D63180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Разделы и подразделы работы: нумерация подразделов и допустимая глубина нумерации.</w:t>
      </w:r>
    </w:p>
    <w:p w14:paraId="3D9CAD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Роль заключения в тексте работы: квинтэссенция работы.</w:t>
      </w:r>
    </w:p>
    <w:p w14:paraId="3EB58730"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Компоненты заключения: переход от основной части, формулировка результатов, последствия исследования и перспективы, финал.</w:t>
      </w:r>
    </w:p>
    <w:p w14:paraId="55100172"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 xml:space="preserve">Суть письменной формы дискурса. Особенности устной презентации (в форме доклада). </w:t>
      </w:r>
    </w:p>
    <w:p w14:paraId="6214576A"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Стадии создания текста: 1) спонтанное выражение содержания; 2) ориентация текста на читателя; 3) редактирование текста.</w:t>
      </w:r>
    </w:p>
    <w:p w14:paraId="416A780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Технологии генерации идей: создание документа; свободное письмо; выжимка; вопросы; россыпь идей; кластеры; кубик.</w:t>
      </w:r>
    </w:p>
    <w:p w14:paraId="2C8B0A9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shd w:val="clear" w:color="auto" w:fill="FFFFFF"/>
        </w:rPr>
      </w:pPr>
      <w:r w:rsidRPr="00DC2532">
        <w:rPr>
          <w:rFonts w:ascii="Times New Roman" w:hAnsi="Times New Roman" w:cs="Times New Roman"/>
          <w:sz w:val="28"/>
          <w:szCs w:val="28"/>
          <w:shd w:val="clear" w:color="auto" w:fill="FFFFFF"/>
        </w:rPr>
        <w:t>Принципы редактирования научного текста: эпистемический, голографический, аналитико-синтезирующий, технологический.</w:t>
      </w:r>
    </w:p>
    <w:p w14:paraId="6D232F14"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Виды внимания при редактирующем чтении: волнообразное, челночное, скачкообразное, стратегическое. </w:t>
      </w:r>
    </w:p>
    <w:p w14:paraId="79D210B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Единство стереотипного и творческого в мышлении и деловой речи.</w:t>
      </w:r>
    </w:p>
    <w:p w14:paraId="0AD93A3E"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 xml:space="preserve">Состав стереотипных единиц для выражения 1) этапов развития мысли (определение области исследования, объекта и предмета исследования, материала и методов исследования, постановка проблемы, выдвижение гипотезы, поиск </w:t>
      </w:r>
      <w:r w:rsidRPr="00DC2532">
        <w:rPr>
          <w:rFonts w:ascii="Times New Roman" w:hAnsi="Times New Roman" w:cs="Times New Roman"/>
          <w:sz w:val="28"/>
          <w:szCs w:val="28"/>
          <w:shd w:val="clear" w:color="auto" w:fill="FFFFFF"/>
        </w:rPr>
        <w:lastRenderedPageBreak/>
        <w:t>аргументов, формулировка выводов); 2) логичности речи; 3) рациональной оценки; 4) диалогичности речи; 5) связности речи.</w:t>
      </w:r>
    </w:p>
    <w:p w14:paraId="4A9C21AF" w14:textId="77777777" w:rsidR="00DC2532" w:rsidRPr="00DC2532" w:rsidRDefault="00DC2532" w:rsidP="006E5522">
      <w:pPr>
        <w:pStyle w:val="aff0"/>
        <w:numPr>
          <w:ilvl w:val="0"/>
          <w:numId w:val="9"/>
        </w:numPr>
        <w:spacing w:after="0" w:line="360" w:lineRule="auto"/>
        <w:ind w:left="0" w:firstLine="709"/>
        <w:contextualSpacing/>
        <w:jc w:val="both"/>
        <w:rPr>
          <w:rFonts w:ascii="Times New Roman" w:hAnsi="Times New Roman" w:cs="Times New Roman"/>
          <w:sz w:val="28"/>
          <w:szCs w:val="28"/>
        </w:rPr>
      </w:pPr>
      <w:r w:rsidRPr="00DC2532">
        <w:rPr>
          <w:rFonts w:ascii="Times New Roman" w:hAnsi="Times New Roman" w:cs="Times New Roman"/>
          <w:sz w:val="28"/>
          <w:szCs w:val="28"/>
          <w:shd w:val="clear" w:color="auto" w:fill="FFFFFF"/>
        </w:rPr>
        <w:t>Композиционно-смысловая структура научных и деловых текстов разных жанров.</w:t>
      </w:r>
    </w:p>
    <w:p w14:paraId="7AD25A9A" w14:textId="6BC067C1" w:rsidR="00FB18DA" w:rsidRPr="00785891" w:rsidRDefault="00FB18DA" w:rsidP="00BB355D">
      <w:pPr>
        <w:pStyle w:val="20"/>
        <w:spacing w:after="95" w:line="250" w:lineRule="auto"/>
        <w:ind w:right="20"/>
        <w:rPr>
          <w:rFonts w:ascii="Times New Roman" w:hAnsi="Times New Roman" w:cs="Times New Roman"/>
          <w:sz w:val="28"/>
          <w:szCs w:val="28"/>
        </w:rPr>
      </w:pPr>
      <w:bookmarkStart w:id="8" w:name="_Toc25986"/>
      <w:r w:rsidRPr="00785891">
        <w:rPr>
          <w:rFonts w:ascii="Times New Roman" w:hAnsi="Times New Roman" w:cs="Times New Roman"/>
          <w:sz w:val="28"/>
          <w:szCs w:val="28"/>
        </w:rPr>
        <w:t xml:space="preserve">8. </w:t>
      </w:r>
      <w:bookmarkEnd w:id="8"/>
      <w:r w:rsidR="00C463C2" w:rsidRPr="00C463C2">
        <w:rPr>
          <w:rFonts w:ascii="Times New Roman" w:hAnsi="Times New Roman" w:cs="Times New Roman"/>
          <w:bCs w:val="0"/>
          <w:color w:val="auto"/>
          <w:sz w:val="28"/>
          <w:szCs w:val="28"/>
        </w:rPr>
        <w:t>Перечень основной и дополнительной учебной литературы, необходимой для освоения дисциплины</w:t>
      </w:r>
    </w:p>
    <w:p w14:paraId="72EAC7CB" w14:textId="77777777" w:rsidR="00FB18DA" w:rsidRPr="00F445D2" w:rsidRDefault="00FB18DA" w:rsidP="00BB355D">
      <w:pPr>
        <w:spacing w:line="250" w:lineRule="auto"/>
        <w:ind w:left="-5" w:right="20"/>
        <w:rPr>
          <w:b/>
          <w:bCs/>
          <w:sz w:val="28"/>
          <w:szCs w:val="28"/>
        </w:rPr>
      </w:pPr>
    </w:p>
    <w:p w14:paraId="63EC7263" w14:textId="77777777" w:rsidR="00046C05" w:rsidRPr="00046C05" w:rsidRDefault="00046C05" w:rsidP="00046C05">
      <w:pPr>
        <w:spacing w:line="360" w:lineRule="auto"/>
        <w:jc w:val="both"/>
        <w:rPr>
          <w:b/>
          <w:noProof/>
          <w:sz w:val="28"/>
          <w:szCs w:val="28"/>
        </w:rPr>
      </w:pPr>
      <w:r w:rsidRPr="00046C05">
        <w:rPr>
          <w:b/>
          <w:noProof/>
          <w:sz w:val="28"/>
          <w:szCs w:val="28"/>
        </w:rPr>
        <w:t xml:space="preserve">Основная литература </w:t>
      </w:r>
    </w:p>
    <w:p w14:paraId="00ED1C95"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Шпаковский, В. О. Организация и проведение рекламных мероприятий посредством BTL-коммуникаций : учебное пособие / В. О. Шпаковский, Н. М. Чугунова, И. В. Кирильчук. — 4-е изд., стер. — Москва : Издательско-торговая корпорация «Дашков и К°», 2020. — 126 с. - ЭБС ZNANIUM.com. - URL: https://znanium.com/catalog/product/1093220 (дата обращения: 02.06.2023). – Текст : электронный.</w:t>
      </w:r>
    </w:p>
    <w:p w14:paraId="236E20BA"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Розанова, Н.М. Научно-исследовательская работа студента: учебно-практическое пособие / Н.М. Розанова. - Москва: Кнорус, 2016. - 256 с. – Текст : непосредственный. - (Бакалавриат). - То же. - 2018. - ЭБС BOOK.ru. - URL: https://book.ru/book/917087 (дата обращения: 02.06.2023). — Текст : электронный.</w:t>
      </w:r>
    </w:p>
    <w:p w14:paraId="52EA3392"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Мортон С. Лаборатория презентаций: Формула идеального выступления: пер. с англ. / Саймон Мортон. - Москва: ООО "Альпина Паблишер", 2016. - 258 с.  - ЭБС ZNANIUM.com. - URL: http://znanium.com/catalog/product/538627 (дата обращения: 03.07.2023); ЭБС Alpina Digital. - URL: https://finunivers.alpinadigital.ru/book/8202  (дата обращения:02.06.2023). - Текст: электронный.</w:t>
      </w:r>
    </w:p>
    <w:p w14:paraId="7DC94FA0" w14:textId="77777777" w:rsidR="00046C05" w:rsidRPr="00046C05" w:rsidRDefault="00046C05" w:rsidP="00046C05">
      <w:pPr>
        <w:spacing w:line="360" w:lineRule="auto"/>
        <w:contextualSpacing/>
        <w:jc w:val="both"/>
        <w:rPr>
          <w:rFonts w:eastAsia="Calibri"/>
          <w:b/>
          <w:sz w:val="28"/>
          <w:szCs w:val="28"/>
          <w:lang w:eastAsia="en-US"/>
        </w:rPr>
      </w:pPr>
      <w:r w:rsidRPr="00046C05">
        <w:rPr>
          <w:rFonts w:eastAsia="Calibri"/>
          <w:b/>
          <w:sz w:val="28"/>
          <w:szCs w:val="28"/>
          <w:lang w:eastAsia="en-US"/>
        </w:rPr>
        <w:t xml:space="preserve">Дополнительная литература: </w:t>
      </w:r>
    </w:p>
    <w:p w14:paraId="2F009EB8" w14:textId="77777777" w:rsidR="00046C05" w:rsidRPr="00046C05" w:rsidRDefault="00046C05" w:rsidP="006E5522">
      <w:pPr>
        <w:numPr>
          <w:ilvl w:val="0"/>
          <w:numId w:val="11"/>
        </w:numPr>
        <w:spacing w:line="360" w:lineRule="auto"/>
        <w:ind w:left="0" w:firstLine="0"/>
        <w:contextualSpacing/>
        <w:jc w:val="both"/>
        <w:rPr>
          <w:rFonts w:eastAsia="Calibri"/>
          <w:sz w:val="28"/>
          <w:szCs w:val="28"/>
          <w:lang w:eastAsia="en-US"/>
        </w:rPr>
      </w:pPr>
      <w:r w:rsidRPr="00046C05">
        <w:rPr>
          <w:rFonts w:eastAsia="Calibri"/>
          <w:sz w:val="28"/>
          <w:szCs w:val="28"/>
          <w:lang w:eastAsia="en-US"/>
        </w:rPr>
        <w:t>Асмолова, М. Л. Искусство презентаций и ведения переговоров : учебное пособие / М.Л. Асмолова. — 3-е изд. — Москва : РИОР : ИНФРА-М, 2023. — 248 с. — (Президентская программа подготовки управленческих кадров). - ISBN 978-5-369-01543-8.  - ЭБС ZNANIUM.com. - URL: https://znanium.com/catalog/product/1971831 (дата обращения: 02.06.2023). – Текст : электронный.</w:t>
      </w:r>
    </w:p>
    <w:p w14:paraId="3ED9CA69" w14:textId="77777777" w:rsidR="00FB18DA" w:rsidRDefault="00FB18DA" w:rsidP="00BB355D">
      <w:pPr>
        <w:spacing w:after="31" w:line="259" w:lineRule="auto"/>
        <w:rPr>
          <w:sz w:val="28"/>
          <w:szCs w:val="28"/>
        </w:rPr>
      </w:pPr>
    </w:p>
    <w:p w14:paraId="4436FAD5" w14:textId="77777777" w:rsidR="00FB18DA" w:rsidRDefault="00FB18DA" w:rsidP="00BB355D">
      <w:pPr>
        <w:spacing w:after="31" w:line="259" w:lineRule="auto"/>
        <w:rPr>
          <w:sz w:val="28"/>
          <w:szCs w:val="28"/>
        </w:rPr>
      </w:pPr>
    </w:p>
    <w:p w14:paraId="0C418B4F" w14:textId="77777777" w:rsidR="00FB18DA" w:rsidRPr="00046C05" w:rsidRDefault="00FB18DA" w:rsidP="00BB355D">
      <w:pPr>
        <w:jc w:val="center"/>
        <w:rPr>
          <w:b/>
          <w:bCs/>
          <w:sz w:val="28"/>
          <w:szCs w:val="28"/>
        </w:rPr>
      </w:pPr>
      <w:r w:rsidRPr="00046C05">
        <w:rPr>
          <w:b/>
          <w:bCs/>
          <w:sz w:val="28"/>
          <w:szCs w:val="28"/>
        </w:rPr>
        <w:t>9. Перечень ресурсов информационно-телекоммуникационной сети «Интернет», необходимых для освоения дисциплины</w:t>
      </w:r>
    </w:p>
    <w:p w14:paraId="498A0594" w14:textId="77777777" w:rsidR="00FB18DA" w:rsidRPr="00046C05" w:rsidRDefault="00FB18DA" w:rsidP="00BB355D">
      <w:pPr>
        <w:tabs>
          <w:tab w:val="left" w:pos="426"/>
        </w:tabs>
        <w:spacing w:line="360" w:lineRule="auto"/>
        <w:rPr>
          <w:b/>
          <w:bCs/>
          <w:sz w:val="28"/>
          <w:szCs w:val="28"/>
        </w:rPr>
      </w:pPr>
    </w:p>
    <w:p w14:paraId="4F04DB3A" w14:textId="77777777" w:rsidR="00FB18DA" w:rsidRPr="00046C05" w:rsidRDefault="00FB18DA" w:rsidP="006E5522">
      <w:pPr>
        <w:numPr>
          <w:ilvl w:val="0"/>
          <w:numId w:val="7"/>
        </w:numPr>
        <w:spacing w:after="160" w:line="360" w:lineRule="auto"/>
        <w:rPr>
          <w:sz w:val="28"/>
          <w:szCs w:val="28"/>
          <w:lang w:eastAsia="en-US"/>
        </w:rPr>
      </w:pPr>
      <w:r w:rsidRPr="00046C05">
        <w:rPr>
          <w:sz w:val="28"/>
          <w:szCs w:val="28"/>
          <w:lang w:eastAsia="en-US"/>
        </w:rPr>
        <w:t xml:space="preserve">Электронная библиотека Финансового университета (ЭБ) </w:t>
      </w:r>
      <w:hyperlink r:id="rId8" w:history="1">
        <w:r w:rsidRPr="00046C05">
          <w:rPr>
            <w:sz w:val="28"/>
            <w:szCs w:val="28"/>
            <w:u w:val="single"/>
            <w:lang w:eastAsia="en-US"/>
          </w:rPr>
          <w:t>http://elib.fa.ru/</w:t>
        </w:r>
      </w:hyperlink>
    </w:p>
    <w:p w14:paraId="085B1F75"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BOOK.RU </w:t>
      </w:r>
      <w:hyperlink r:id="rId9" w:history="1">
        <w:r w:rsidRPr="00046C05">
          <w:rPr>
            <w:sz w:val="28"/>
            <w:szCs w:val="28"/>
            <w:u w:val="single"/>
            <w:lang w:eastAsia="en-US"/>
          </w:rPr>
          <w:t>http://www.book.ru</w:t>
        </w:r>
      </w:hyperlink>
    </w:p>
    <w:p w14:paraId="2AD287BF"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«Университетская библиотека ОНЛАЙН» </w:t>
      </w:r>
      <w:hyperlink r:id="rId10"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biblioclub</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69AE85B9"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Электронно-библиотечная система </w:t>
      </w:r>
      <w:r w:rsidRPr="00046C05">
        <w:rPr>
          <w:sz w:val="28"/>
          <w:szCs w:val="28"/>
          <w:lang w:val="en-US" w:eastAsia="en-US"/>
        </w:rPr>
        <w:t>Znanium</w:t>
      </w:r>
      <w:hyperlink r:id="rId11" w:history="1">
        <w:r w:rsidRPr="00046C05">
          <w:rPr>
            <w:sz w:val="28"/>
            <w:szCs w:val="28"/>
            <w:u w:val="single"/>
            <w:lang w:eastAsia="en-US"/>
          </w:rPr>
          <w:t>http://www.znanium.com</w:t>
        </w:r>
      </w:hyperlink>
    </w:p>
    <w:p w14:paraId="674CF427"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Электронно-библиотечная система издательства «ЮРАЙТ» </w:t>
      </w:r>
      <w:hyperlink r:id="rId12" w:history="1">
        <w:r w:rsidRPr="00046C05">
          <w:rPr>
            <w:sz w:val="28"/>
            <w:szCs w:val="28"/>
            <w:u w:val="single"/>
            <w:lang w:eastAsia="en-US"/>
          </w:rPr>
          <w:t>https://urait.ru/</w:t>
        </w:r>
      </w:hyperlink>
    </w:p>
    <w:p w14:paraId="0E3F763B"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Электронно-библиотечная система издательства Проспект http://ebs.prospekt.org/books</w:t>
      </w:r>
    </w:p>
    <w:p w14:paraId="33A764CA"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Деловая онлайн-библиотека </w:t>
      </w:r>
      <w:r w:rsidRPr="00046C05">
        <w:rPr>
          <w:sz w:val="28"/>
          <w:szCs w:val="28"/>
          <w:lang w:val="en-US" w:eastAsia="en-US"/>
        </w:rPr>
        <w:t>AlpinaDigital</w:t>
      </w:r>
      <w:hyperlink r:id="rId13"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lib</w:t>
        </w:r>
        <w:r w:rsidRPr="00046C05">
          <w:rPr>
            <w:sz w:val="28"/>
            <w:szCs w:val="28"/>
            <w:u w:val="single"/>
            <w:lang w:eastAsia="en-US"/>
          </w:rPr>
          <w:t>.</w:t>
        </w:r>
        <w:r w:rsidRPr="00046C05">
          <w:rPr>
            <w:sz w:val="28"/>
            <w:szCs w:val="28"/>
            <w:u w:val="single"/>
            <w:lang w:val="en-US" w:eastAsia="en-US"/>
          </w:rPr>
          <w:t>alpinadigital</w:t>
        </w:r>
        <w:r w:rsidRPr="00046C05">
          <w:rPr>
            <w:sz w:val="28"/>
            <w:szCs w:val="28"/>
            <w:u w:val="single"/>
            <w:lang w:eastAsia="en-US"/>
          </w:rPr>
          <w:t>.</w:t>
        </w:r>
        <w:r w:rsidRPr="00046C05">
          <w:rPr>
            <w:sz w:val="28"/>
            <w:szCs w:val="28"/>
            <w:u w:val="single"/>
            <w:lang w:val="en-US" w:eastAsia="en-US"/>
          </w:rPr>
          <w:t>ru</w:t>
        </w:r>
        <w:r w:rsidRPr="00046C05">
          <w:rPr>
            <w:sz w:val="28"/>
            <w:szCs w:val="28"/>
            <w:u w:val="single"/>
            <w:lang w:eastAsia="en-US"/>
          </w:rPr>
          <w:t>/</w:t>
        </w:r>
      </w:hyperlink>
    </w:p>
    <w:p w14:paraId="37D26B6E" w14:textId="77777777" w:rsidR="00FB18DA" w:rsidRPr="00046C05" w:rsidRDefault="00FB18DA" w:rsidP="00046C05">
      <w:pPr>
        <w:tabs>
          <w:tab w:val="left" w:pos="6388"/>
        </w:tabs>
        <w:spacing w:line="360" w:lineRule="auto"/>
        <w:ind w:left="285"/>
        <w:rPr>
          <w:sz w:val="28"/>
          <w:szCs w:val="28"/>
          <w:lang w:eastAsia="en-US"/>
        </w:rPr>
      </w:pPr>
      <w:r w:rsidRPr="00046C05">
        <w:rPr>
          <w:sz w:val="28"/>
          <w:szCs w:val="28"/>
          <w:lang w:eastAsia="en-US"/>
        </w:rPr>
        <w:t xml:space="preserve">Электронная библиотека Издательского дома «Гребенников» </w:t>
      </w:r>
      <w:hyperlink r:id="rId14" w:history="1">
        <w:r w:rsidRPr="00046C05">
          <w:rPr>
            <w:sz w:val="28"/>
            <w:szCs w:val="28"/>
            <w:u w:val="single"/>
            <w:lang w:eastAsia="en-US"/>
          </w:rPr>
          <w:t>https://grebennikon.ru/</w:t>
        </w:r>
      </w:hyperlink>
    </w:p>
    <w:p w14:paraId="1E7030D5" w14:textId="77777777" w:rsidR="00FB18DA" w:rsidRPr="00046C05" w:rsidRDefault="00FB18DA" w:rsidP="006E5522">
      <w:pPr>
        <w:numPr>
          <w:ilvl w:val="0"/>
          <w:numId w:val="7"/>
        </w:numPr>
        <w:spacing w:line="360" w:lineRule="auto"/>
        <w:rPr>
          <w:sz w:val="28"/>
          <w:szCs w:val="28"/>
          <w:lang w:eastAsia="en-US"/>
        </w:rPr>
      </w:pPr>
      <w:r w:rsidRPr="00046C05">
        <w:rPr>
          <w:sz w:val="28"/>
          <w:szCs w:val="28"/>
          <w:lang w:eastAsia="en-US"/>
        </w:rPr>
        <w:t xml:space="preserve">Научная электронная библиотека </w:t>
      </w:r>
      <w:r w:rsidRPr="00046C05">
        <w:rPr>
          <w:sz w:val="28"/>
          <w:szCs w:val="28"/>
          <w:lang w:val="en-US" w:eastAsia="en-US"/>
        </w:rPr>
        <w:t>eLibrary</w:t>
      </w:r>
      <w:r w:rsidRPr="00046C05">
        <w:rPr>
          <w:sz w:val="28"/>
          <w:szCs w:val="28"/>
          <w:lang w:eastAsia="en-US"/>
        </w:rPr>
        <w:t>.</w:t>
      </w:r>
      <w:r w:rsidRPr="00046C05">
        <w:rPr>
          <w:sz w:val="28"/>
          <w:szCs w:val="28"/>
          <w:lang w:val="en-US" w:eastAsia="en-US"/>
        </w:rPr>
        <w:t>ru</w:t>
      </w:r>
      <w:hyperlink r:id="rId15" w:history="1">
        <w:r w:rsidRPr="00046C05">
          <w:rPr>
            <w:sz w:val="28"/>
            <w:szCs w:val="28"/>
            <w:u w:val="single"/>
            <w:lang w:val="en-US" w:eastAsia="en-US"/>
          </w:rPr>
          <w:t>http</w:t>
        </w:r>
        <w:r w:rsidRPr="00046C05">
          <w:rPr>
            <w:sz w:val="28"/>
            <w:szCs w:val="28"/>
            <w:u w:val="single"/>
            <w:lang w:eastAsia="en-US"/>
          </w:rPr>
          <w:t>://</w:t>
        </w:r>
        <w:r w:rsidRPr="00046C05">
          <w:rPr>
            <w:sz w:val="28"/>
            <w:szCs w:val="28"/>
            <w:u w:val="single"/>
            <w:lang w:val="en-US" w:eastAsia="en-US"/>
          </w:rPr>
          <w:t>elibrary</w:t>
        </w:r>
        <w:r w:rsidRPr="00046C05">
          <w:rPr>
            <w:sz w:val="28"/>
            <w:szCs w:val="28"/>
            <w:u w:val="single"/>
            <w:lang w:eastAsia="en-US"/>
          </w:rPr>
          <w:t>.</w:t>
        </w:r>
        <w:r w:rsidRPr="00046C05">
          <w:rPr>
            <w:sz w:val="28"/>
            <w:szCs w:val="28"/>
            <w:u w:val="single"/>
            <w:lang w:val="en-US" w:eastAsia="en-US"/>
          </w:rPr>
          <w:t>ru</w:t>
        </w:r>
      </w:hyperlink>
    </w:p>
    <w:p w14:paraId="510E1500" w14:textId="77777777" w:rsidR="00FB18DA" w:rsidRPr="00046C05" w:rsidRDefault="00FB18DA" w:rsidP="006E5522">
      <w:pPr>
        <w:numPr>
          <w:ilvl w:val="0"/>
          <w:numId w:val="7"/>
        </w:numPr>
        <w:spacing w:line="360" w:lineRule="auto"/>
        <w:rPr>
          <w:sz w:val="28"/>
          <w:szCs w:val="28"/>
          <w:u w:val="single"/>
          <w:lang w:eastAsia="en-US"/>
        </w:rPr>
      </w:pPr>
      <w:r w:rsidRPr="00046C05">
        <w:rPr>
          <w:sz w:val="28"/>
          <w:szCs w:val="28"/>
          <w:lang w:eastAsia="en-US"/>
        </w:rPr>
        <w:t xml:space="preserve">Национальная электронная библиотека </w:t>
      </w:r>
      <w:hyperlink r:id="rId16" w:history="1">
        <w:r w:rsidRPr="00046C05">
          <w:rPr>
            <w:sz w:val="28"/>
            <w:szCs w:val="28"/>
            <w:u w:val="single"/>
            <w:lang w:eastAsia="en-US"/>
          </w:rPr>
          <w:t>http://нэб.рф/</w:t>
        </w:r>
      </w:hyperlink>
    </w:p>
    <w:p w14:paraId="24486EA1" w14:textId="77777777" w:rsidR="00FB18DA" w:rsidRPr="009D06D8" w:rsidRDefault="00FB18DA" w:rsidP="00BB355D">
      <w:pPr>
        <w:spacing w:after="31" w:line="259" w:lineRule="auto"/>
        <w:rPr>
          <w:b/>
          <w:bCs/>
          <w:sz w:val="28"/>
          <w:szCs w:val="28"/>
        </w:rPr>
      </w:pPr>
    </w:p>
    <w:p w14:paraId="09C8D0DC" w14:textId="77777777" w:rsidR="00FB18DA" w:rsidRDefault="00FB18DA" w:rsidP="00DD12EB"/>
    <w:bookmarkEnd w:id="0"/>
    <w:p w14:paraId="78014E80" w14:textId="77777777" w:rsidR="00FB18DA" w:rsidRPr="00C86F18" w:rsidRDefault="00FB18DA" w:rsidP="00C86F18">
      <w:pPr>
        <w:widowControl w:val="0"/>
        <w:rPr>
          <w:b/>
          <w:bCs/>
          <w:sz w:val="28"/>
          <w:szCs w:val="28"/>
        </w:rPr>
      </w:pPr>
      <w:r w:rsidRPr="00C86F18">
        <w:rPr>
          <w:b/>
          <w:bCs/>
          <w:sz w:val="28"/>
          <w:szCs w:val="28"/>
        </w:rPr>
        <w:t>10. Методические указания для обучающихся по освоению дисциплины</w:t>
      </w:r>
    </w:p>
    <w:p w14:paraId="1C9D2D15" w14:textId="77777777" w:rsidR="00046C05" w:rsidRDefault="00046C05" w:rsidP="00C86F18">
      <w:pPr>
        <w:shd w:val="clear" w:color="auto" w:fill="FFFFFF"/>
        <w:spacing w:line="360" w:lineRule="auto"/>
        <w:ind w:firstLine="709"/>
        <w:jc w:val="both"/>
        <w:rPr>
          <w:sz w:val="28"/>
          <w:szCs w:val="28"/>
        </w:rPr>
      </w:pPr>
    </w:p>
    <w:p w14:paraId="652D88BF" w14:textId="37503F67" w:rsidR="00FB18DA" w:rsidRPr="00C86F18" w:rsidRDefault="00FB18DA" w:rsidP="00C86F18">
      <w:pPr>
        <w:shd w:val="clear" w:color="auto" w:fill="FFFFFF"/>
        <w:spacing w:line="360" w:lineRule="auto"/>
        <w:ind w:firstLine="709"/>
        <w:jc w:val="both"/>
        <w:rPr>
          <w:sz w:val="28"/>
          <w:szCs w:val="28"/>
        </w:rPr>
      </w:pPr>
      <w:r w:rsidRPr="00C86F18">
        <w:rPr>
          <w:sz w:val="28"/>
          <w:szCs w:val="28"/>
        </w:rPr>
        <w:t>Студентам необходимо:</w:t>
      </w:r>
    </w:p>
    <w:p w14:paraId="1EE3F828"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2AB3D82C"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2. Ознакомиться с графиком консультаций преподавателей Департамента менеджмента.</w:t>
      </w:r>
    </w:p>
    <w:p w14:paraId="5078C7F5" w14:textId="77777777" w:rsidR="00FB18DA" w:rsidRPr="00C86F18" w:rsidRDefault="00FB18DA" w:rsidP="00C86F18">
      <w:pPr>
        <w:shd w:val="clear" w:color="auto" w:fill="FFFFFF"/>
        <w:spacing w:line="276" w:lineRule="auto"/>
        <w:ind w:firstLine="708"/>
        <w:jc w:val="both"/>
        <w:rPr>
          <w:sz w:val="28"/>
          <w:szCs w:val="28"/>
        </w:rPr>
      </w:pPr>
    </w:p>
    <w:p w14:paraId="449BCFC8" w14:textId="77777777" w:rsidR="00FB18DA" w:rsidRPr="00C86F18" w:rsidRDefault="00FB18DA" w:rsidP="00C86F18">
      <w:pPr>
        <w:shd w:val="clear" w:color="auto" w:fill="FFFFFF"/>
        <w:spacing w:line="276" w:lineRule="auto"/>
        <w:ind w:left="533" w:right="-5" w:firstLine="567"/>
        <w:jc w:val="both"/>
        <w:rPr>
          <w:sz w:val="28"/>
          <w:szCs w:val="28"/>
        </w:rPr>
      </w:pPr>
      <w:r w:rsidRPr="00C86F18">
        <w:rPr>
          <w:b/>
          <w:bCs/>
          <w:sz w:val="28"/>
          <w:szCs w:val="28"/>
        </w:rPr>
        <w:t>Методические рекомендации по подготовке сообщений и докладов.</w:t>
      </w:r>
    </w:p>
    <w:p w14:paraId="287EF3F7" w14:textId="77777777" w:rsidR="00FB18DA" w:rsidRPr="00C86F18" w:rsidRDefault="00FB18DA" w:rsidP="00C86F18">
      <w:pPr>
        <w:spacing w:line="276" w:lineRule="auto"/>
        <w:ind w:left="360"/>
        <w:jc w:val="both"/>
        <w:rPr>
          <w:sz w:val="28"/>
          <w:szCs w:val="28"/>
        </w:rPr>
      </w:pPr>
    </w:p>
    <w:p w14:paraId="29620913"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Одной из форм самостоятельной работы студента является подготовка сообщений и докладов, для обсуждения их на семинарском занятии.</w:t>
      </w:r>
    </w:p>
    <w:p w14:paraId="3102D62D"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Цель сообщений и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54DF3FA2"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1399080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Рекомендации студенту:</w:t>
      </w:r>
    </w:p>
    <w:p w14:paraId="70D62778" w14:textId="77777777" w:rsidR="00FB18DA" w:rsidRPr="00C86F18" w:rsidRDefault="00FB18DA" w:rsidP="00C86F18">
      <w:pPr>
        <w:shd w:val="clear" w:color="auto" w:fill="FFFFFF"/>
        <w:tabs>
          <w:tab w:val="left" w:pos="758"/>
        </w:tabs>
        <w:spacing w:line="360" w:lineRule="auto"/>
        <w:ind w:firstLine="709"/>
        <w:jc w:val="both"/>
        <w:rPr>
          <w:sz w:val="28"/>
          <w:szCs w:val="28"/>
        </w:rPr>
      </w:pPr>
      <w:r w:rsidRPr="00C86F18">
        <w:rPr>
          <w:sz w:val="28"/>
          <w:szCs w:val="28"/>
        </w:rPr>
        <w:t>-</w:t>
      </w:r>
      <w:r w:rsidRPr="00C86F18">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(при подготовке доклада по применению нормативных документов, регламентирующих отдельные вопросы реализации кризис- диагностики),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62B51D81" w14:textId="77777777" w:rsidR="00FB18DA" w:rsidRPr="00C86F18" w:rsidRDefault="00FB18DA" w:rsidP="006E5522">
      <w:pPr>
        <w:widowControl w:val="0"/>
        <w:numPr>
          <w:ilvl w:val="0"/>
          <w:numId w:val="6"/>
        </w:numPr>
        <w:shd w:val="clear" w:color="auto" w:fill="FFFFFF"/>
        <w:tabs>
          <w:tab w:val="left" w:pos="682"/>
        </w:tabs>
        <w:autoSpaceDE w:val="0"/>
        <w:autoSpaceDN w:val="0"/>
        <w:adjustRightInd w:val="0"/>
        <w:spacing w:line="360" w:lineRule="auto"/>
        <w:ind w:firstLine="709"/>
        <w:jc w:val="both"/>
        <w:rPr>
          <w:sz w:val="28"/>
          <w:szCs w:val="28"/>
        </w:rPr>
      </w:pPr>
      <w:r w:rsidRPr="00C86F18">
        <w:rPr>
          <w:sz w:val="28"/>
          <w:szCs w:val="28"/>
        </w:rPr>
        <w:t>выступить на семинарском занятие с 10-15 минутной презентацией своего доклада, ответить на вопросы студентов группы.</w:t>
      </w:r>
    </w:p>
    <w:p w14:paraId="5939C1E4" w14:textId="77777777" w:rsidR="00FB18DA" w:rsidRPr="00C86F18" w:rsidRDefault="00FB18DA" w:rsidP="00C86F18">
      <w:pPr>
        <w:shd w:val="clear" w:color="auto" w:fill="FFFFFF"/>
        <w:spacing w:line="360" w:lineRule="auto"/>
        <w:ind w:firstLine="709"/>
        <w:jc w:val="both"/>
        <w:rPr>
          <w:sz w:val="28"/>
          <w:szCs w:val="28"/>
        </w:rPr>
      </w:pPr>
    </w:p>
    <w:p w14:paraId="17D0347A"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t>Требования:</w:t>
      </w:r>
    </w:p>
    <w:p w14:paraId="2979EE55"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45B90DB1" w14:textId="77777777" w:rsidR="00FB18DA" w:rsidRPr="00C86F18" w:rsidRDefault="00FB18DA" w:rsidP="00C86F18">
      <w:pPr>
        <w:shd w:val="clear" w:color="auto" w:fill="FFFFFF"/>
        <w:tabs>
          <w:tab w:val="left" w:pos="682"/>
        </w:tabs>
        <w:spacing w:line="360" w:lineRule="auto"/>
        <w:ind w:firstLine="709"/>
        <w:jc w:val="both"/>
        <w:rPr>
          <w:sz w:val="28"/>
          <w:szCs w:val="28"/>
        </w:rPr>
      </w:pPr>
      <w:r w:rsidRPr="00C86F18">
        <w:rPr>
          <w:sz w:val="28"/>
          <w:szCs w:val="28"/>
        </w:rPr>
        <w:t>-</w:t>
      </w:r>
      <w:r w:rsidRPr="00C86F18">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674F1ED5" w14:textId="77777777" w:rsidR="00FB18DA" w:rsidRPr="00C86F18" w:rsidRDefault="00FB18DA" w:rsidP="00C86F18">
      <w:pPr>
        <w:shd w:val="clear" w:color="auto" w:fill="FFFFFF"/>
        <w:spacing w:line="360" w:lineRule="auto"/>
        <w:ind w:firstLine="709"/>
        <w:jc w:val="both"/>
        <w:rPr>
          <w:sz w:val="28"/>
          <w:szCs w:val="28"/>
        </w:rPr>
      </w:pPr>
      <w:r w:rsidRPr="00C86F18">
        <w:rPr>
          <w:sz w:val="28"/>
          <w:szCs w:val="28"/>
        </w:rPr>
        <w:lastRenderedPageBreak/>
        <w:t>Общая оценка за доклад учитывает содержание доклада, его презентацию, а также ответы на вопросы.</w:t>
      </w:r>
    </w:p>
    <w:p w14:paraId="1D903339" w14:textId="77777777" w:rsidR="00FB18DA" w:rsidRPr="00C86F18" w:rsidRDefault="00FB18DA" w:rsidP="00224D3F">
      <w:pPr>
        <w:shd w:val="clear" w:color="auto" w:fill="FFFFFF"/>
        <w:spacing w:line="360" w:lineRule="auto"/>
        <w:ind w:firstLine="708"/>
        <w:jc w:val="both"/>
        <w:rPr>
          <w:b/>
          <w:bCs/>
          <w:sz w:val="28"/>
          <w:szCs w:val="28"/>
        </w:rPr>
      </w:pPr>
      <w:r w:rsidRPr="00C86F18">
        <w:rPr>
          <w:b/>
          <w:bCs/>
          <w:sz w:val="28"/>
          <w:szCs w:val="28"/>
        </w:rPr>
        <w:t>Методические рекомендации по выполнению различных форм самостоятельных домашних заданий</w:t>
      </w:r>
    </w:p>
    <w:p w14:paraId="4009C568"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51E70D5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27F84F73"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7C0CBE20"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К выполнению заданий для самостоятельной работы предъявляются</w:t>
      </w:r>
    </w:p>
    <w:p w14:paraId="0FE6B92E" w14:textId="77777777" w:rsidR="00FB18DA" w:rsidRPr="00C86F18" w:rsidRDefault="00FB18DA" w:rsidP="00224D3F">
      <w:pPr>
        <w:shd w:val="clear" w:color="auto" w:fill="FFFFFF"/>
        <w:spacing w:line="360" w:lineRule="auto"/>
        <w:jc w:val="both"/>
        <w:rPr>
          <w:sz w:val="28"/>
          <w:szCs w:val="28"/>
        </w:rPr>
      </w:pPr>
      <w:r w:rsidRPr="00C86F18">
        <w:rPr>
          <w:sz w:val="28"/>
          <w:szCs w:val="28"/>
        </w:rPr>
        <w:t>следующие требования: задания должны выполняться самостоятельно и</w:t>
      </w:r>
    </w:p>
    <w:p w14:paraId="215ACE63" w14:textId="77777777" w:rsidR="00FB18DA" w:rsidRPr="00C86F18" w:rsidRDefault="00FB18DA" w:rsidP="00224D3F">
      <w:pPr>
        <w:shd w:val="clear" w:color="auto" w:fill="FFFFFF"/>
        <w:spacing w:line="360" w:lineRule="auto"/>
        <w:jc w:val="both"/>
        <w:rPr>
          <w:sz w:val="28"/>
          <w:szCs w:val="28"/>
        </w:rPr>
      </w:pPr>
      <w:r w:rsidRPr="00C86F18">
        <w:rPr>
          <w:sz w:val="28"/>
          <w:szCs w:val="28"/>
        </w:rPr>
        <w:t xml:space="preserve">представляться в срок, а также соответствовать установленным требованиям по оформлению. </w:t>
      </w:r>
    </w:p>
    <w:p w14:paraId="33AC7A0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При подготовке самостоятельных заданий студентам следует:</w:t>
      </w:r>
    </w:p>
    <w:p w14:paraId="7AD2B5CF"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руководствоваться графиком самостоятельной работы, определенным</w:t>
      </w:r>
    </w:p>
    <w:p w14:paraId="0095C0C9"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lastRenderedPageBreak/>
        <w:t>РПД;</w:t>
      </w:r>
    </w:p>
    <w:p w14:paraId="0C1198CB" w14:textId="77777777" w:rsidR="00FB18DA" w:rsidRPr="00C86F18" w:rsidRDefault="00FB18DA" w:rsidP="00224D3F">
      <w:pPr>
        <w:shd w:val="clear" w:color="auto" w:fill="FFFFFF"/>
        <w:spacing w:line="360" w:lineRule="auto"/>
        <w:ind w:firstLine="708"/>
        <w:jc w:val="both"/>
        <w:rPr>
          <w:sz w:val="28"/>
          <w:szCs w:val="28"/>
        </w:rPr>
      </w:pPr>
      <w:r w:rsidRPr="00C86F18">
        <w:rPr>
          <w:sz w:val="28"/>
          <w:szCs w:val="28"/>
        </w:rPr>
        <w:t>- выполнять все плановые задания, выданные преподавателем для</w:t>
      </w:r>
    </w:p>
    <w:p w14:paraId="1A1F58F3" w14:textId="77777777" w:rsidR="00FB18DA" w:rsidRPr="00C86F18" w:rsidRDefault="00FB18DA" w:rsidP="00224D3F">
      <w:pPr>
        <w:shd w:val="clear" w:color="auto" w:fill="FFFFFF"/>
        <w:spacing w:line="360" w:lineRule="auto"/>
        <w:jc w:val="both"/>
        <w:rPr>
          <w:sz w:val="28"/>
          <w:szCs w:val="28"/>
        </w:rPr>
      </w:pPr>
      <w:r w:rsidRPr="00C86F18">
        <w:rPr>
          <w:sz w:val="28"/>
          <w:szCs w:val="28"/>
        </w:rPr>
        <w:t>самостоятельной подготовки, разбирать на семинарах и консультациях</w:t>
      </w:r>
    </w:p>
    <w:p w14:paraId="3FA41FE8" w14:textId="77777777" w:rsidR="00FB18DA" w:rsidRDefault="00FB18DA" w:rsidP="00224D3F">
      <w:pPr>
        <w:shd w:val="clear" w:color="auto" w:fill="FFFFFF"/>
        <w:spacing w:line="360" w:lineRule="auto"/>
        <w:jc w:val="both"/>
        <w:rPr>
          <w:sz w:val="28"/>
          <w:szCs w:val="28"/>
        </w:rPr>
      </w:pPr>
      <w:r w:rsidRPr="00C86F18">
        <w:rPr>
          <w:sz w:val="28"/>
          <w:szCs w:val="28"/>
        </w:rPr>
        <w:t>неясные вопросы.</w:t>
      </w:r>
    </w:p>
    <w:p w14:paraId="655D538E" w14:textId="77777777" w:rsidR="007421FF" w:rsidRDefault="007421FF" w:rsidP="007421FF">
      <w:pPr>
        <w:ind w:left="360"/>
        <w:jc w:val="center"/>
        <w:rPr>
          <w:b/>
          <w:bCs/>
          <w:strike/>
          <w:sz w:val="28"/>
          <w:szCs w:val="28"/>
        </w:rPr>
      </w:pPr>
      <w:r>
        <w:rPr>
          <w:b/>
          <w:bCs/>
          <w:sz w:val="28"/>
          <w:szCs w:val="28"/>
        </w:rPr>
        <w:t>Рекомендации по выполнению проектной работы</w:t>
      </w:r>
    </w:p>
    <w:p w14:paraId="485B529D" w14:textId="77777777" w:rsidR="007421FF" w:rsidRDefault="007421FF" w:rsidP="007421FF">
      <w:pPr>
        <w:jc w:val="both"/>
        <w:rPr>
          <w:b/>
          <w:bCs/>
          <w:sz w:val="28"/>
          <w:szCs w:val="28"/>
        </w:rPr>
      </w:pPr>
      <w:r>
        <w:rPr>
          <w:b/>
          <w:bCs/>
          <w:sz w:val="28"/>
          <w:szCs w:val="28"/>
        </w:rPr>
        <w:t xml:space="preserve"> </w:t>
      </w:r>
    </w:p>
    <w:p w14:paraId="727D3DAE" w14:textId="47AFD3DF" w:rsidR="007421FF" w:rsidRPr="007421FF" w:rsidRDefault="007421FF" w:rsidP="007421FF">
      <w:pPr>
        <w:tabs>
          <w:tab w:val="left" w:pos="900"/>
          <w:tab w:val="left" w:pos="1260"/>
        </w:tabs>
        <w:spacing w:line="360" w:lineRule="auto"/>
        <w:jc w:val="both"/>
        <w:rPr>
          <w:sz w:val="28"/>
          <w:szCs w:val="28"/>
        </w:rPr>
      </w:pPr>
      <w:r>
        <w:rPr>
          <w:sz w:val="28"/>
          <w:szCs w:val="28"/>
        </w:rPr>
        <w:tab/>
      </w:r>
      <w:r w:rsidRPr="007421FF">
        <w:rPr>
          <w:sz w:val="28"/>
          <w:szCs w:val="28"/>
        </w:rPr>
        <w:t>Проектная работа предназначена для закрепления, углубления и систематизации практических навыков, полученных студентами в ходе изучения дисциплины «</w:t>
      </w:r>
      <w:r w:rsidRPr="007421FF">
        <w:rPr>
          <w:bCs/>
          <w:sz w:val="28"/>
          <w:szCs w:val="28"/>
        </w:rPr>
        <w:t>Навыки устной и письменной коммуникации</w:t>
      </w:r>
      <w:r w:rsidRPr="007421FF">
        <w:rPr>
          <w:sz w:val="28"/>
          <w:szCs w:val="28"/>
        </w:rPr>
        <w:t xml:space="preserve">». Эта деятельность, позволит проявить себя индивидуально (в исключительных случаях в группе), даёт возможность студентам попробовать свои силы, реализовать свои идеи и задумки, принести пользу или финансовую выгоду. Студент формулирует с помощью преподавателя интересующую его проблему,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 </w:t>
      </w:r>
    </w:p>
    <w:p w14:paraId="49B42496" w14:textId="77777777" w:rsidR="007421FF" w:rsidRDefault="007421FF" w:rsidP="007421FF">
      <w:pPr>
        <w:shd w:val="clear" w:color="auto" w:fill="FFFFFF"/>
        <w:spacing w:line="360" w:lineRule="auto"/>
        <w:ind w:firstLine="709"/>
        <w:jc w:val="both"/>
        <w:rPr>
          <w:sz w:val="28"/>
          <w:szCs w:val="28"/>
        </w:rPr>
      </w:pPr>
      <w:r>
        <w:rPr>
          <w:sz w:val="28"/>
          <w:szCs w:val="28"/>
        </w:rPr>
        <w:t>В ходе реализации проектной работы студент самостоятельно и на занятиях отрабатывает различные формы документов из которых складываются инициирующая и планирующая часть проекта. Формы для заполнения разрабатываются преподавателем и выдаются студентам перед началом проектной работы. Все аналитические задачи, решаемые в ходе инициации и планирования проекта должны включать самостоятельно проведенный анализ рассматриваемых разделов с использованием концепций и аналитического инструментария, которым владеет студент и показывать готовность студента решать данные задачи на практике.</w:t>
      </w:r>
    </w:p>
    <w:p w14:paraId="1EEC6962" w14:textId="77777777" w:rsidR="007421FF" w:rsidRDefault="007421FF" w:rsidP="007421FF">
      <w:pPr>
        <w:shd w:val="clear" w:color="auto" w:fill="FFFFFF"/>
        <w:spacing w:line="360" w:lineRule="auto"/>
        <w:ind w:firstLine="709"/>
        <w:jc w:val="both"/>
        <w:rPr>
          <w:sz w:val="28"/>
          <w:szCs w:val="28"/>
        </w:rPr>
      </w:pPr>
      <w:r>
        <w:rPr>
          <w:sz w:val="28"/>
          <w:szCs w:val="28"/>
        </w:rPr>
        <w:t xml:space="preserve">Проект разрабатывается студентом самостоятельно и по мере разработки по элементам представляется ведущему преподавателю. </w:t>
      </w:r>
    </w:p>
    <w:p w14:paraId="6E9394BD" w14:textId="77777777" w:rsidR="007421FF" w:rsidRDefault="007421FF" w:rsidP="007421FF">
      <w:pPr>
        <w:shd w:val="clear" w:color="auto" w:fill="FFFFFF"/>
        <w:spacing w:line="360" w:lineRule="auto"/>
        <w:ind w:firstLine="709"/>
        <w:jc w:val="both"/>
        <w:rPr>
          <w:sz w:val="28"/>
          <w:szCs w:val="28"/>
        </w:rPr>
      </w:pPr>
      <w:r>
        <w:rPr>
          <w:sz w:val="28"/>
          <w:szCs w:val="28"/>
        </w:rPr>
        <w:t>Итогом проекта становиться обоснование и планирующая часть проекта, который в случае реализации принесёт практическую пользу студенту или организации, заказавшей проект.</w:t>
      </w:r>
    </w:p>
    <w:p w14:paraId="2EBE0315" w14:textId="77777777" w:rsidR="007421FF" w:rsidRDefault="007421FF" w:rsidP="007421FF">
      <w:pPr>
        <w:shd w:val="clear" w:color="auto" w:fill="FFFFFF"/>
        <w:spacing w:line="360" w:lineRule="auto"/>
        <w:ind w:firstLine="709"/>
        <w:jc w:val="both"/>
        <w:rPr>
          <w:sz w:val="28"/>
          <w:szCs w:val="28"/>
        </w:rPr>
      </w:pPr>
      <w:r>
        <w:rPr>
          <w:sz w:val="28"/>
          <w:szCs w:val="28"/>
        </w:rPr>
        <w:lastRenderedPageBreak/>
        <w:t xml:space="preserve">Защита представленных в проекте материалов производится на семинарском занятии перед группой и преподавателем в виде публичного доклада в котором отражаются основные элементы проекта и концентрируется внимание на методике разработки проекта, на соблюдении последовательности разработки и её полноте. Баллы за проект входят в 40 баллов, которые студент получает за текущую работу над дисциплиной. </w:t>
      </w:r>
    </w:p>
    <w:p w14:paraId="3E5673E9" w14:textId="77777777" w:rsidR="00FB18DA" w:rsidRPr="00C86F18" w:rsidRDefault="00FB18DA" w:rsidP="00224D3F">
      <w:pPr>
        <w:widowControl w:val="0"/>
        <w:spacing w:line="360" w:lineRule="auto"/>
        <w:jc w:val="both"/>
        <w:rPr>
          <w:b/>
          <w:bCs/>
          <w:sz w:val="28"/>
          <w:szCs w:val="28"/>
        </w:rPr>
      </w:pPr>
    </w:p>
    <w:p w14:paraId="7BA4BB8A" w14:textId="7D5B9D73" w:rsidR="007421FF" w:rsidRDefault="007421FF" w:rsidP="007421FF">
      <w:pPr>
        <w:spacing w:line="360" w:lineRule="auto"/>
        <w:ind w:firstLine="709"/>
        <w:jc w:val="both"/>
        <w:rPr>
          <w:b/>
          <w:bCs/>
          <w:sz w:val="28"/>
          <w:szCs w:val="28"/>
        </w:rPr>
      </w:pPr>
      <w:bookmarkStart w:id="9" w:name="_Toc505877820"/>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46C05">
        <w:rPr>
          <w:b/>
          <w:bCs/>
          <w:sz w:val="28"/>
          <w:szCs w:val="28"/>
        </w:rPr>
        <w:t>очных систем</w:t>
      </w:r>
      <w:r>
        <w:rPr>
          <w:b/>
          <w:bCs/>
          <w:sz w:val="28"/>
          <w:szCs w:val="28"/>
        </w:rPr>
        <w:t>.</w:t>
      </w:r>
    </w:p>
    <w:p w14:paraId="79BBA3ED" w14:textId="77777777" w:rsidR="007421FF" w:rsidRDefault="007421FF" w:rsidP="007421FF">
      <w:pPr>
        <w:keepNext/>
        <w:spacing w:line="360" w:lineRule="auto"/>
        <w:ind w:firstLine="709"/>
        <w:jc w:val="both"/>
        <w:outlineLvl w:val="0"/>
        <w:rPr>
          <w:rFonts w:eastAsia="Calibri"/>
          <w:b/>
          <w:bCs/>
          <w:kern w:val="2"/>
          <w:sz w:val="28"/>
          <w:szCs w:val="28"/>
        </w:rPr>
      </w:pPr>
      <w:bookmarkStart w:id="10" w:name="_Toc531614950"/>
      <w:bookmarkStart w:id="11" w:name="_Toc531686467"/>
      <w:r>
        <w:rPr>
          <w:rFonts w:eastAsia="Calibri"/>
          <w:b/>
          <w:bCs/>
          <w:kern w:val="2"/>
          <w:sz w:val="28"/>
          <w:szCs w:val="28"/>
        </w:rPr>
        <w:t>11. 1. Комплект лицензионного программного обеспечения:</w:t>
      </w:r>
      <w:bookmarkEnd w:id="10"/>
      <w:bookmarkEnd w:id="11"/>
    </w:p>
    <w:p w14:paraId="2E8CB29C"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bookmarkStart w:id="12" w:name="_Toc531614951"/>
      <w:bookmarkStart w:id="13" w:name="_Toc531686468"/>
      <w:r w:rsidRPr="0038328F">
        <w:rPr>
          <w:rFonts w:eastAsia="Calibri"/>
          <w:bCs/>
          <w:kern w:val="2"/>
          <w:sz w:val="28"/>
          <w:szCs w:val="28"/>
          <w:lang w:val="en-US"/>
        </w:rPr>
        <w:t xml:space="preserve">1. </w:t>
      </w:r>
      <w:r>
        <w:rPr>
          <w:rFonts w:eastAsia="Calibri"/>
          <w:bCs/>
          <w:kern w:val="2"/>
          <w:sz w:val="28"/>
          <w:szCs w:val="28"/>
          <w:lang w:val="en-US"/>
        </w:rPr>
        <w:t>Windows</w:t>
      </w:r>
      <w:r w:rsidRPr="0038328F">
        <w:rPr>
          <w:rFonts w:eastAsia="Calibri"/>
          <w:bCs/>
          <w:kern w:val="2"/>
          <w:sz w:val="28"/>
          <w:szCs w:val="28"/>
          <w:lang w:val="en-US"/>
        </w:rPr>
        <w:t xml:space="preserve">, </w:t>
      </w:r>
      <w:r>
        <w:rPr>
          <w:rFonts w:eastAsia="Calibri"/>
          <w:bCs/>
          <w:kern w:val="2"/>
          <w:sz w:val="28"/>
          <w:szCs w:val="28"/>
          <w:lang w:val="en-US"/>
        </w:rPr>
        <w:t>Microsoft</w:t>
      </w:r>
      <w:r w:rsidRPr="0038328F">
        <w:rPr>
          <w:rFonts w:eastAsia="Calibri"/>
          <w:bCs/>
          <w:kern w:val="2"/>
          <w:sz w:val="28"/>
          <w:szCs w:val="28"/>
          <w:lang w:val="en-US"/>
        </w:rPr>
        <w:t xml:space="preserve"> </w:t>
      </w:r>
      <w:r>
        <w:rPr>
          <w:rFonts w:eastAsia="Calibri"/>
          <w:bCs/>
          <w:kern w:val="2"/>
          <w:sz w:val="28"/>
          <w:szCs w:val="28"/>
          <w:lang w:val="en-US"/>
        </w:rPr>
        <w:t>Office</w:t>
      </w:r>
      <w:r w:rsidRPr="0038328F">
        <w:rPr>
          <w:rFonts w:eastAsia="Calibri"/>
          <w:bCs/>
          <w:kern w:val="2"/>
          <w:sz w:val="28"/>
          <w:szCs w:val="28"/>
          <w:lang w:val="en-US"/>
        </w:rPr>
        <w:t>.</w:t>
      </w:r>
      <w:bookmarkEnd w:id="12"/>
      <w:bookmarkEnd w:id="13"/>
    </w:p>
    <w:p w14:paraId="66ACD9B8"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 xml:space="preserve">2. </w:t>
      </w:r>
      <w:r>
        <w:rPr>
          <w:rFonts w:eastAsia="Calibri"/>
          <w:bCs/>
          <w:kern w:val="2"/>
          <w:sz w:val="28"/>
          <w:szCs w:val="28"/>
        </w:rPr>
        <w:t>Антивирус</w:t>
      </w:r>
      <w:r w:rsidRPr="0038328F">
        <w:rPr>
          <w:rFonts w:eastAsia="Calibri"/>
          <w:bCs/>
          <w:kern w:val="2"/>
          <w:sz w:val="28"/>
          <w:szCs w:val="28"/>
          <w:lang w:val="en-US"/>
        </w:rPr>
        <w:t xml:space="preserve"> </w:t>
      </w:r>
      <w:r>
        <w:rPr>
          <w:rFonts w:eastAsia="Calibri"/>
          <w:bCs/>
          <w:kern w:val="2"/>
          <w:sz w:val="28"/>
          <w:szCs w:val="28"/>
          <w:lang w:val="en-US"/>
        </w:rPr>
        <w:t>Kaspersky</w:t>
      </w:r>
    </w:p>
    <w:p w14:paraId="102959E3" w14:textId="77777777" w:rsidR="007421FF" w:rsidRPr="0038328F" w:rsidRDefault="007421FF" w:rsidP="007421FF">
      <w:pPr>
        <w:keepNext/>
        <w:spacing w:line="360" w:lineRule="auto"/>
        <w:ind w:firstLine="709"/>
        <w:jc w:val="both"/>
        <w:outlineLvl w:val="0"/>
        <w:rPr>
          <w:rFonts w:eastAsia="Calibri"/>
          <w:bCs/>
          <w:kern w:val="2"/>
          <w:sz w:val="28"/>
          <w:szCs w:val="28"/>
          <w:lang w:val="en-US"/>
        </w:rPr>
      </w:pPr>
      <w:r w:rsidRPr="0038328F">
        <w:rPr>
          <w:rFonts w:eastAsia="Calibri"/>
          <w:bCs/>
          <w:kern w:val="2"/>
          <w:sz w:val="28"/>
          <w:szCs w:val="28"/>
          <w:lang w:val="en-US"/>
        </w:rPr>
        <w:tab/>
      </w:r>
    </w:p>
    <w:p w14:paraId="1D6A1E7A" w14:textId="77777777" w:rsidR="007421FF" w:rsidRDefault="007421FF" w:rsidP="007421FF">
      <w:pPr>
        <w:keepNext/>
        <w:spacing w:line="360" w:lineRule="auto"/>
        <w:ind w:firstLine="709"/>
        <w:jc w:val="both"/>
        <w:outlineLvl w:val="0"/>
        <w:rPr>
          <w:rFonts w:eastAsia="Calibri"/>
          <w:bCs/>
          <w:kern w:val="2"/>
          <w:sz w:val="28"/>
          <w:szCs w:val="28"/>
        </w:rPr>
      </w:pPr>
      <w:bookmarkStart w:id="14" w:name="_Toc531614953"/>
      <w:bookmarkStart w:id="15" w:name="_Toc531686470"/>
      <w:r w:rsidRPr="0038328F">
        <w:rPr>
          <w:rFonts w:eastAsia="Calibri"/>
          <w:b/>
          <w:bCs/>
          <w:kern w:val="2"/>
          <w:sz w:val="28"/>
          <w:szCs w:val="28"/>
          <w:lang w:val="en-US"/>
        </w:rPr>
        <w:t xml:space="preserve">11.2. </w:t>
      </w:r>
      <w:r>
        <w:rPr>
          <w:rFonts w:eastAsia="Calibri"/>
          <w:b/>
          <w:bCs/>
          <w:kern w:val="2"/>
          <w:sz w:val="28"/>
          <w:szCs w:val="28"/>
        </w:rPr>
        <w:t>Современные профессиональные базы данных и информационные справочные системы</w:t>
      </w:r>
      <w:bookmarkEnd w:id="14"/>
      <w:bookmarkEnd w:id="15"/>
    </w:p>
    <w:p w14:paraId="0B1FECF7"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p>
    <w:p w14:paraId="62D26D83"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3DC013C1"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CC2B2CD"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17">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2452143A" w14:textId="77777777" w:rsidR="007421FF" w:rsidRDefault="007421FF" w:rsidP="007421FF">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4.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14:paraId="7BDEBFEC" w14:textId="77777777" w:rsidR="007421FF" w:rsidRDefault="007421FF" w:rsidP="007421FF">
      <w:pPr>
        <w:shd w:val="clear" w:color="auto" w:fill="FFFFFF"/>
        <w:tabs>
          <w:tab w:val="left" w:pos="442"/>
        </w:tabs>
        <w:spacing w:line="360" w:lineRule="auto"/>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2B75AC2F" w14:textId="77777777" w:rsidR="007421FF" w:rsidRDefault="007421FF" w:rsidP="007421FF">
      <w:pPr>
        <w:spacing w:line="360" w:lineRule="auto"/>
        <w:ind w:firstLine="709"/>
        <w:jc w:val="both"/>
        <w:rPr>
          <w:bCs/>
          <w:sz w:val="28"/>
          <w:szCs w:val="28"/>
        </w:rPr>
      </w:pPr>
      <w:r>
        <w:rPr>
          <w:bCs/>
          <w:sz w:val="28"/>
          <w:szCs w:val="28"/>
        </w:rPr>
        <w:t>- не используются</w:t>
      </w:r>
    </w:p>
    <w:p w14:paraId="521FA7A1" w14:textId="65073367" w:rsidR="007421FF" w:rsidRDefault="007421FF" w:rsidP="007421FF">
      <w:pPr>
        <w:spacing w:line="360" w:lineRule="auto"/>
        <w:ind w:hanging="415"/>
        <w:jc w:val="both"/>
        <w:rPr>
          <w:b/>
          <w:bCs/>
          <w:sz w:val="28"/>
          <w:szCs w:val="28"/>
        </w:rPr>
      </w:pPr>
    </w:p>
    <w:p w14:paraId="604BE563" w14:textId="216C7EF7" w:rsidR="00046C05" w:rsidRDefault="00046C05" w:rsidP="007421FF">
      <w:pPr>
        <w:spacing w:line="360" w:lineRule="auto"/>
        <w:ind w:hanging="415"/>
        <w:jc w:val="both"/>
        <w:rPr>
          <w:b/>
          <w:bCs/>
          <w:sz w:val="28"/>
          <w:szCs w:val="28"/>
        </w:rPr>
      </w:pPr>
    </w:p>
    <w:p w14:paraId="5A4F99C1" w14:textId="5B181DAE" w:rsidR="00046C05" w:rsidRDefault="00046C05" w:rsidP="007421FF">
      <w:pPr>
        <w:spacing w:line="360" w:lineRule="auto"/>
        <w:ind w:hanging="415"/>
        <w:jc w:val="both"/>
        <w:rPr>
          <w:b/>
          <w:bCs/>
          <w:sz w:val="28"/>
          <w:szCs w:val="28"/>
        </w:rPr>
      </w:pPr>
    </w:p>
    <w:p w14:paraId="473776B9" w14:textId="7320C1BD" w:rsidR="00046C05" w:rsidRDefault="00046C05" w:rsidP="007421FF">
      <w:pPr>
        <w:spacing w:line="360" w:lineRule="auto"/>
        <w:ind w:hanging="415"/>
        <w:jc w:val="both"/>
        <w:rPr>
          <w:b/>
          <w:bCs/>
          <w:sz w:val="28"/>
          <w:szCs w:val="28"/>
        </w:rPr>
      </w:pPr>
    </w:p>
    <w:p w14:paraId="4AB55749" w14:textId="77777777" w:rsidR="00046C05" w:rsidRDefault="00046C05" w:rsidP="007421FF">
      <w:pPr>
        <w:spacing w:line="360" w:lineRule="auto"/>
        <w:ind w:hanging="415"/>
        <w:jc w:val="both"/>
        <w:rPr>
          <w:b/>
          <w:bCs/>
          <w:sz w:val="28"/>
          <w:szCs w:val="28"/>
        </w:rPr>
      </w:pPr>
    </w:p>
    <w:p w14:paraId="012819AF" w14:textId="6794CA3E" w:rsidR="00FB18DA" w:rsidRPr="00C86F18" w:rsidRDefault="00FB18DA" w:rsidP="00224D3F">
      <w:pPr>
        <w:spacing w:line="360" w:lineRule="auto"/>
        <w:ind w:hanging="415"/>
        <w:jc w:val="both"/>
        <w:rPr>
          <w:b/>
          <w:bCs/>
          <w:sz w:val="28"/>
          <w:szCs w:val="28"/>
        </w:rPr>
      </w:pPr>
      <w:r w:rsidRPr="00C86F18">
        <w:rPr>
          <w:b/>
          <w:bCs/>
          <w:sz w:val="28"/>
          <w:szCs w:val="28"/>
        </w:rPr>
        <w:t>12. Описание материально-технической базы, необходимой для осуществления образовательного процесса по дисциплине</w:t>
      </w:r>
      <w:bookmarkEnd w:id="9"/>
    </w:p>
    <w:p w14:paraId="7A6DF3E3" w14:textId="77777777" w:rsidR="00FB18DA" w:rsidRPr="00C86F18" w:rsidRDefault="00FB18DA" w:rsidP="00224D3F">
      <w:pPr>
        <w:spacing w:line="360" w:lineRule="auto"/>
        <w:ind w:firstLine="709"/>
        <w:jc w:val="both"/>
        <w:rPr>
          <w:sz w:val="28"/>
          <w:szCs w:val="28"/>
        </w:rPr>
      </w:pPr>
      <w:r w:rsidRPr="00C86F18">
        <w:rPr>
          <w:sz w:val="28"/>
          <w:szCs w:val="28"/>
        </w:rPr>
        <w:t xml:space="preserve">Для осуществления образовательного процесса в рамках дисциплины необходимо наличие специальных помещений. </w:t>
      </w:r>
    </w:p>
    <w:p w14:paraId="673236D6"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C6EA05D" w14:textId="77777777" w:rsidR="00FB18DA" w:rsidRPr="00C86F18" w:rsidRDefault="00FB18DA" w:rsidP="00224D3F">
      <w:pPr>
        <w:spacing w:line="360" w:lineRule="auto"/>
        <w:ind w:firstLine="709"/>
        <w:jc w:val="both"/>
        <w:rPr>
          <w:sz w:val="28"/>
          <w:szCs w:val="28"/>
        </w:rPr>
      </w:pPr>
      <w:r w:rsidRPr="00C86F18">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B0AC37D" w14:textId="77777777" w:rsidR="00FB18DA" w:rsidRPr="00C86F18" w:rsidRDefault="00FB18DA" w:rsidP="00224D3F">
      <w:pPr>
        <w:spacing w:line="360" w:lineRule="auto"/>
        <w:ind w:firstLine="709"/>
        <w:jc w:val="both"/>
        <w:rPr>
          <w:sz w:val="28"/>
          <w:szCs w:val="28"/>
        </w:rPr>
      </w:pPr>
      <w:r w:rsidRPr="00C86F18">
        <w:rPr>
          <w:sz w:val="28"/>
          <w:szCs w:val="28"/>
        </w:rPr>
        <w:t>Проведение лекций и семинаров в рамках дисциплины осуществляется в помещениях:</w:t>
      </w:r>
    </w:p>
    <w:p w14:paraId="36FA52A0"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xml:space="preserve">- оснащенных демонстрационным оборудованием; </w:t>
      </w:r>
    </w:p>
    <w:p w14:paraId="3C409127"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оснащенных компьютерной техникой с возможностью подключения к сети «Интернет»;</w:t>
      </w:r>
    </w:p>
    <w:p w14:paraId="140D5485" w14:textId="77777777" w:rsidR="00FB18DA" w:rsidRPr="00C86F18" w:rsidRDefault="00FB18DA" w:rsidP="00224D3F">
      <w:pPr>
        <w:tabs>
          <w:tab w:val="left" w:pos="993"/>
        </w:tabs>
        <w:spacing w:line="360" w:lineRule="auto"/>
        <w:ind w:firstLine="709"/>
        <w:jc w:val="both"/>
        <w:rPr>
          <w:sz w:val="28"/>
          <w:szCs w:val="28"/>
        </w:rPr>
      </w:pPr>
      <w:r w:rsidRPr="00C86F18">
        <w:rPr>
          <w:sz w:val="28"/>
          <w:szCs w:val="28"/>
        </w:rPr>
        <w:t>- обеспечивающих доступ в электронную информационно-образовательную среду университета.</w:t>
      </w:r>
    </w:p>
    <w:p w14:paraId="5E703381" w14:textId="77777777" w:rsidR="00FB18DA" w:rsidRPr="00C86F18" w:rsidRDefault="00FB18DA" w:rsidP="00224D3F">
      <w:pPr>
        <w:spacing w:line="360" w:lineRule="auto"/>
        <w:ind w:left="1073"/>
        <w:jc w:val="both"/>
        <w:rPr>
          <w:b/>
          <w:bCs/>
          <w:sz w:val="28"/>
          <w:szCs w:val="28"/>
        </w:rPr>
      </w:pPr>
    </w:p>
    <w:p w14:paraId="1174B6C1" w14:textId="77777777" w:rsidR="00FB18DA" w:rsidRPr="00C86F18" w:rsidRDefault="00FB18DA" w:rsidP="00224D3F">
      <w:pPr>
        <w:spacing w:line="360" w:lineRule="auto"/>
        <w:ind w:left="1073"/>
        <w:jc w:val="both"/>
        <w:rPr>
          <w:b/>
          <w:bCs/>
          <w:sz w:val="28"/>
          <w:szCs w:val="28"/>
        </w:rPr>
      </w:pPr>
    </w:p>
    <w:p w14:paraId="4593CA40" w14:textId="77777777" w:rsidR="00FB18DA" w:rsidRPr="00C86F18" w:rsidRDefault="00FB18DA" w:rsidP="00224D3F">
      <w:pPr>
        <w:spacing w:line="360" w:lineRule="auto"/>
        <w:ind w:left="1073"/>
        <w:jc w:val="both"/>
        <w:rPr>
          <w:b/>
          <w:bCs/>
          <w:sz w:val="28"/>
          <w:szCs w:val="28"/>
        </w:rPr>
      </w:pPr>
    </w:p>
    <w:p w14:paraId="51C2E5AC" w14:textId="77777777" w:rsidR="00FB18DA" w:rsidRPr="00C86F18" w:rsidRDefault="00FB18DA" w:rsidP="00224D3F">
      <w:pPr>
        <w:spacing w:line="360" w:lineRule="auto"/>
        <w:ind w:left="1073"/>
        <w:jc w:val="both"/>
        <w:rPr>
          <w:sz w:val="28"/>
          <w:szCs w:val="28"/>
        </w:rPr>
      </w:pPr>
    </w:p>
    <w:p w14:paraId="3CF1CAF4" w14:textId="77777777" w:rsidR="00FB18DA" w:rsidRPr="00C86F18" w:rsidRDefault="00FB18DA" w:rsidP="00224D3F">
      <w:pPr>
        <w:spacing w:line="360" w:lineRule="auto"/>
        <w:jc w:val="both"/>
        <w:outlineLvl w:val="0"/>
        <w:rPr>
          <w:sz w:val="32"/>
          <w:szCs w:val="32"/>
        </w:rPr>
      </w:pPr>
    </w:p>
    <w:sectPr w:rsidR="00FB18DA" w:rsidRPr="00C86F18" w:rsidSect="00870769">
      <w:footerReference w:type="default" r:id="rId18"/>
      <w:type w:val="continuous"/>
      <w:pgSz w:w="11907" w:h="16840" w:code="9"/>
      <w:pgMar w:top="1134" w:right="397" w:bottom="1134" w:left="1418" w:header="680" w:footer="680"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61AA7" w14:textId="77777777" w:rsidR="003F17FF" w:rsidRDefault="003F17FF">
      <w:r>
        <w:separator/>
      </w:r>
    </w:p>
  </w:endnote>
  <w:endnote w:type="continuationSeparator" w:id="0">
    <w:p w14:paraId="0EA434E8" w14:textId="77777777" w:rsidR="003F17FF" w:rsidRDefault="003F1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EDCC" w14:textId="1A10152C" w:rsidR="00D54298" w:rsidRDefault="00D54298">
    <w:pPr>
      <w:pStyle w:val="ad"/>
      <w:jc w:val="right"/>
    </w:pPr>
    <w:r>
      <w:fldChar w:fldCharType="begin"/>
    </w:r>
    <w:r>
      <w:instrText xml:space="preserve"> PAGE   \* MERGEFORMAT </w:instrText>
    </w:r>
    <w:r>
      <w:fldChar w:fldCharType="separate"/>
    </w:r>
    <w:r w:rsidR="00B53CFE">
      <w:rPr>
        <w:noProof/>
      </w:rPr>
      <w:t>7</w:t>
    </w:r>
    <w:r>
      <w:rPr>
        <w:noProof/>
      </w:rPr>
      <w:fldChar w:fldCharType="end"/>
    </w:r>
  </w:p>
  <w:p w14:paraId="7FBF7859" w14:textId="77777777" w:rsidR="00D54298" w:rsidRDefault="00D5429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46FC0" w14:textId="77777777" w:rsidR="003F17FF" w:rsidRDefault="003F17FF">
      <w:r>
        <w:separator/>
      </w:r>
    </w:p>
  </w:footnote>
  <w:footnote w:type="continuationSeparator" w:id="0">
    <w:p w14:paraId="3583EA7F" w14:textId="77777777" w:rsidR="003F17FF" w:rsidRDefault="003F1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5122E800"/>
    <w:lvl w:ilvl="0">
      <w:numFmt w:val="bullet"/>
      <w:lvlText w:val="*"/>
      <w:lvlJc w:val="left"/>
    </w:lvl>
  </w:abstractNum>
  <w:abstractNum w:abstractNumId="1" w15:restartNumberingAfterBreak="0">
    <w:nsid w:val="00000007"/>
    <w:multiLevelType w:val="singleLevel"/>
    <w:tmpl w:val="00000007"/>
    <w:name w:val="WW8Num6"/>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9"/>
    <w:multiLevelType w:val="singleLevel"/>
    <w:tmpl w:val="00000009"/>
    <w:name w:val="WW8Num8"/>
    <w:lvl w:ilvl="0">
      <w:start w:val="4"/>
      <w:numFmt w:val="decimal"/>
      <w:lvlText w:val="%1."/>
      <w:lvlJc w:val="left"/>
      <w:pPr>
        <w:tabs>
          <w:tab w:val="num" w:pos="720"/>
        </w:tabs>
        <w:ind w:left="720" w:hanging="360"/>
      </w:pPr>
      <w:rPr>
        <w:rFonts w:ascii="Times New Roman" w:hAnsi="Times New Roman" w:cs="Times New Roman"/>
      </w:rPr>
    </w:lvl>
  </w:abstractNum>
  <w:abstractNum w:abstractNumId="3" w15:restartNumberingAfterBreak="0">
    <w:nsid w:val="0000000D"/>
    <w:multiLevelType w:val="singleLevel"/>
    <w:tmpl w:val="0000000D"/>
    <w:name w:val="WW8Num13"/>
    <w:lvl w:ilvl="0">
      <w:start w:val="1"/>
      <w:numFmt w:val="bullet"/>
      <w:lvlText w:val=""/>
      <w:lvlJc w:val="left"/>
      <w:pPr>
        <w:tabs>
          <w:tab w:val="num" w:pos="720"/>
        </w:tabs>
        <w:ind w:firstLine="357"/>
      </w:pPr>
      <w:rPr>
        <w:rFonts w:ascii="Symbol" w:hAnsi="Symbol" w:cs="Symbol"/>
      </w:rPr>
    </w:lvl>
  </w:abstractNum>
  <w:abstractNum w:abstractNumId="4" w15:restartNumberingAfterBreak="0">
    <w:nsid w:val="0000000E"/>
    <w:multiLevelType w:val="singleLevel"/>
    <w:tmpl w:val="0000000E"/>
    <w:name w:val="WW8Num14"/>
    <w:lvl w:ilvl="0">
      <w:start w:val="1"/>
      <w:numFmt w:val="bullet"/>
      <w:lvlText w:val=""/>
      <w:lvlJc w:val="left"/>
      <w:pPr>
        <w:tabs>
          <w:tab w:val="num" w:pos="720"/>
        </w:tabs>
        <w:ind w:firstLine="357"/>
      </w:pPr>
      <w:rPr>
        <w:rFonts w:ascii="Symbol" w:hAnsi="Symbol" w:cs="Symbol"/>
      </w:rPr>
    </w:lvl>
  </w:abstractNum>
  <w:abstractNum w:abstractNumId="5" w15:restartNumberingAfterBreak="0">
    <w:nsid w:val="042829A0"/>
    <w:multiLevelType w:val="hybridMultilevel"/>
    <w:tmpl w:val="31AA98BE"/>
    <w:lvl w:ilvl="0" w:tplc="041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F96219"/>
    <w:multiLevelType w:val="hybridMultilevel"/>
    <w:tmpl w:val="80781560"/>
    <w:lvl w:ilvl="0" w:tplc="B04E0EAE">
      <w:start w:val="1"/>
      <w:numFmt w:val="decimal"/>
      <w:lvlText w:val="%1."/>
      <w:lvlJc w:val="left"/>
      <w:pPr>
        <w:ind w:left="285" w:hanging="285"/>
      </w:pPr>
      <w:rPr>
        <w:rFonts w:ascii="Times New Roman" w:eastAsia="Times New Roman" w:hAnsi="Times New Roman" w:hint="default"/>
        <w:spacing w:val="-16"/>
        <w:w w:val="99"/>
        <w:sz w:val="24"/>
        <w:szCs w:val="24"/>
      </w:rPr>
    </w:lvl>
    <w:lvl w:ilvl="1" w:tplc="87625238">
      <w:start w:val="1"/>
      <w:numFmt w:val="decimal"/>
      <w:lvlText w:val="%2."/>
      <w:lvlJc w:val="left"/>
      <w:pPr>
        <w:ind w:left="502" w:hanging="360"/>
      </w:pPr>
      <w:rPr>
        <w:rFonts w:hint="default"/>
        <w:w w:val="100"/>
      </w:rPr>
    </w:lvl>
    <w:lvl w:ilvl="2" w:tplc="8438C9DC">
      <w:numFmt w:val="bullet"/>
      <w:lvlText w:val="•"/>
      <w:lvlJc w:val="left"/>
      <w:pPr>
        <w:ind w:left="1293" w:hanging="360"/>
      </w:pPr>
      <w:rPr>
        <w:rFonts w:hint="default"/>
      </w:rPr>
    </w:lvl>
    <w:lvl w:ilvl="3" w:tplc="81E82F24">
      <w:numFmt w:val="bullet"/>
      <w:lvlText w:val="•"/>
      <w:lvlJc w:val="left"/>
      <w:pPr>
        <w:ind w:left="2327" w:hanging="360"/>
      </w:pPr>
      <w:rPr>
        <w:rFonts w:hint="default"/>
      </w:rPr>
    </w:lvl>
    <w:lvl w:ilvl="4" w:tplc="CC043EE2">
      <w:numFmt w:val="bullet"/>
      <w:lvlText w:val="•"/>
      <w:lvlJc w:val="left"/>
      <w:pPr>
        <w:ind w:left="3361" w:hanging="360"/>
      </w:pPr>
      <w:rPr>
        <w:rFonts w:hint="default"/>
      </w:rPr>
    </w:lvl>
    <w:lvl w:ilvl="5" w:tplc="E9C4A266">
      <w:numFmt w:val="bullet"/>
      <w:lvlText w:val="•"/>
      <w:lvlJc w:val="left"/>
      <w:pPr>
        <w:ind w:left="4395" w:hanging="360"/>
      </w:pPr>
      <w:rPr>
        <w:rFonts w:hint="default"/>
      </w:rPr>
    </w:lvl>
    <w:lvl w:ilvl="6" w:tplc="C17ADCFE">
      <w:numFmt w:val="bullet"/>
      <w:lvlText w:val="•"/>
      <w:lvlJc w:val="left"/>
      <w:pPr>
        <w:ind w:left="5429" w:hanging="360"/>
      </w:pPr>
      <w:rPr>
        <w:rFonts w:hint="default"/>
      </w:rPr>
    </w:lvl>
    <w:lvl w:ilvl="7" w:tplc="8C4E1D6E">
      <w:numFmt w:val="bullet"/>
      <w:lvlText w:val="•"/>
      <w:lvlJc w:val="left"/>
      <w:pPr>
        <w:ind w:left="6462" w:hanging="360"/>
      </w:pPr>
      <w:rPr>
        <w:rFonts w:hint="default"/>
      </w:rPr>
    </w:lvl>
    <w:lvl w:ilvl="8" w:tplc="6BB47624">
      <w:numFmt w:val="bullet"/>
      <w:lvlText w:val="•"/>
      <w:lvlJc w:val="left"/>
      <w:pPr>
        <w:ind w:left="7496" w:hanging="360"/>
      </w:pPr>
      <w:rPr>
        <w:rFonts w:hint="default"/>
      </w:rPr>
    </w:lvl>
  </w:abstractNum>
  <w:abstractNum w:abstractNumId="7" w15:restartNumberingAfterBreak="0">
    <w:nsid w:val="134151A7"/>
    <w:multiLevelType w:val="multilevel"/>
    <w:tmpl w:val="F4EE1626"/>
    <w:lvl w:ilvl="0">
      <w:start w:val="1"/>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BF456A"/>
    <w:multiLevelType w:val="hybridMultilevel"/>
    <w:tmpl w:val="C54ECBAE"/>
    <w:lvl w:ilvl="0" w:tplc="8970F79C">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95309A"/>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bCs w:val="0"/>
      </w:rPr>
    </w:lvl>
    <w:lvl w:ilvl="1">
      <w:start w:val="1"/>
      <w:numFmt w:val="decimal"/>
      <w:lvlText w:val="%1.%2."/>
      <w:lvlJc w:val="left"/>
      <w:pPr>
        <w:ind w:left="795" w:hanging="720"/>
      </w:pPr>
      <w:rPr>
        <w:rFonts w:ascii="Times New Roman" w:hAnsi="Times New Roman" w:cs="Times New Roman" w:hint="default"/>
        <w:b w:val="0"/>
        <w:bCs w:val="0"/>
      </w:rPr>
    </w:lvl>
    <w:lvl w:ilvl="2">
      <w:start w:val="1"/>
      <w:numFmt w:val="decimal"/>
      <w:lvlText w:val="%1.%2.%3."/>
      <w:lvlJc w:val="left"/>
      <w:pPr>
        <w:ind w:left="870" w:hanging="720"/>
      </w:pPr>
      <w:rPr>
        <w:rFonts w:ascii="Times New Roman" w:hAnsi="Times New Roman" w:cs="Times New Roman" w:hint="default"/>
        <w:b w:val="0"/>
        <w:bCs w:val="0"/>
      </w:rPr>
    </w:lvl>
    <w:lvl w:ilvl="3">
      <w:start w:val="1"/>
      <w:numFmt w:val="decimal"/>
      <w:lvlText w:val="%1.%2.%3.%4."/>
      <w:lvlJc w:val="left"/>
      <w:pPr>
        <w:ind w:left="1305" w:hanging="1080"/>
      </w:pPr>
      <w:rPr>
        <w:rFonts w:ascii="Times New Roman" w:hAnsi="Times New Roman" w:cs="Times New Roman" w:hint="default"/>
        <w:b w:val="0"/>
        <w:bCs w:val="0"/>
      </w:rPr>
    </w:lvl>
    <w:lvl w:ilvl="4">
      <w:start w:val="1"/>
      <w:numFmt w:val="decimal"/>
      <w:lvlText w:val="%1.%2.%3.%4.%5."/>
      <w:lvlJc w:val="left"/>
      <w:pPr>
        <w:ind w:left="1380" w:hanging="1080"/>
      </w:pPr>
      <w:rPr>
        <w:rFonts w:ascii="Times New Roman" w:hAnsi="Times New Roman" w:cs="Times New Roman" w:hint="default"/>
        <w:b w:val="0"/>
        <w:bCs w:val="0"/>
      </w:rPr>
    </w:lvl>
    <w:lvl w:ilvl="5">
      <w:start w:val="1"/>
      <w:numFmt w:val="decimal"/>
      <w:lvlText w:val="%1.%2.%3.%4.%5.%6."/>
      <w:lvlJc w:val="left"/>
      <w:pPr>
        <w:ind w:left="1815" w:hanging="1440"/>
      </w:pPr>
      <w:rPr>
        <w:rFonts w:ascii="Times New Roman" w:hAnsi="Times New Roman" w:cs="Times New Roman" w:hint="default"/>
        <w:b w:val="0"/>
        <w:bCs w:val="0"/>
      </w:rPr>
    </w:lvl>
    <w:lvl w:ilvl="6">
      <w:start w:val="1"/>
      <w:numFmt w:val="decimal"/>
      <w:lvlText w:val="%1.%2.%3.%4.%5.%6.%7."/>
      <w:lvlJc w:val="left"/>
      <w:pPr>
        <w:ind w:left="2250" w:hanging="1800"/>
      </w:pPr>
      <w:rPr>
        <w:rFonts w:ascii="Times New Roman" w:hAnsi="Times New Roman" w:cs="Times New Roman" w:hint="default"/>
        <w:b w:val="0"/>
        <w:bCs w:val="0"/>
      </w:rPr>
    </w:lvl>
    <w:lvl w:ilvl="7">
      <w:start w:val="1"/>
      <w:numFmt w:val="decimal"/>
      <w:lvlText w:val="%1.%2.%3.%4.%5.%6.%7.%8."/>
      <w:lvlJc w:val="left"/>
      <w:pPr>
        <w:ind w:left="2325" w:hanging="1800"/>
      </w:pPr>
      <w:rPr>
        <w:rFonts w:ascii="Times New Roman" w:hAnsi="Times New Roman" w:cs="Times New Roman" w:hint="default"/>
        <w:b w:val="0"/>
        <w:bCs w:val="0"/>
      </w:rPr>
    </w:lvl>
    <w:lvl w:ilvl="8">
      <w:start w:val="1"/>
      <w:numFmt w:val="decimal"/>
      <w:lvlText w:val="%1.%2.%3.%4.%5.%6.%7.%8.%9."/>
      <w:lvlJc w:val="left"/>
      <w:pPr>
        <w:ind w:left="2760" w:hanging="2160"/>
      </w:pPr>
      <w:rPr>
        <w:rFonts w:ascii="Times New Roman" w:hAnsi="Times New Roman" w:cs="Times New Roman" w:hint="default"/>
        <w:b w:val="0"/>
        <w:bCs w:val="0"/>
      </w:rPr>
    </w:lvl>
  </w:abstractNum>
  <w:abstractNum w:abstractNumId="11"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Symbol" w:hint="default"/>
        <w:b w:val="0"/>
        <w:bCs w:val="0"/>
        <w:i w:val="0"/>
        <w:iCs w:val="0"/>
        <w:spacing w:val="20"/>
        <w:w w:val="100"/>
        <w:sz w:val="28"/>
        <w:szCs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3"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4"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3"/>
  </w:num>
  <w:num w:numId="2">
    <w:abstractNumId w:val="10"/>
  </w:num>
  <w:num w:numId="3">
    <w:abstractNumId w:val="11"/>
  </w:num>
  <w:num w:numId="4">
    <w:abstractNumId w:val="14"/>
  </w:num>
  <w:num w:numId="5">
    <w:abstractNumId w:val="12"/>
  </w:num>
  <w:num w:numId="6">
    <w:abstractNumId w:val="0"/>
    <w:lvlOverride w:ilvl="0">
      <w:lvl w:ilvl="0">
        <w:numFmt w:val="bullet"/>
        <w:lvlText w:val="-"/>
        <w:legacy w:legacy="1" w:legacySpace="0" w:legacyIndent="154"/>
        <w:lvlJc w:val="left"/>
        <w:rPr>
          <w:rFonts w:ascii="Times New Roman" w:hAnsi="Times New Roman" w:cs="Times New Roman" w:hint="default"/>
        </w:rPr>
      </w:lvl>
    </w:lvlOverride>
  </w:num>
  <w:num w:numId="7">
    <w:abstractNumId w:val="6"/>
  </w:num>
  <w:num w:numId="8">
    <w:abstractNumId w:val="5"/>
  </w:num>
  <w:num w:numId="9">
    <w:abstractNumId w:val="8"/>
  </w:num>
  <w:num w:numId="10">
    <w:abstractNumId w:val="9"/>
  </w:num>
  <w:num w:numId="11">
    <w:abstractNumId w:val="7"/>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9"/>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4542"/>
    <w:rsid w:val="000022C1"/>
    <w:rsid w:val="0000371D"/>
    <w:rsid w:val="000058F6"/>
    <w:rsid w:val="00007B58"/>
    <w:rsid w:val="00007F07"/>
    <w:rsid w:val="00011B58"/>
    <w:rsid w:val="00012F32"/>
    <w:rsid w:val="00016F1F"/>
    <w:rsid w:val="000175B5"/>
    <w:rsid w:val="0002205A"/>
    <w:rsid w:val="00027CE7"/>
    <w:rsid w:val="00032BD9"/>
    <w:rsid w:val="00036533"/>
    <w:rsid w:val="00046C05"/>
    <w:rsid w:val="00046D2B"/>
    <w:rsid w:val="00057BAE"/>
    <w:rsid w:val="000602E2"/>
    <w:rsid w:val="00064C61"/>
    <w:rsid w:val="00067297"/>
    <w:rsid w:val="00072082"/>
    <w:rsid w:val="0007787D"/>
    <w:rsid w:val="000805BF"/>
    <w:rsid w:val="00080BE6"/>
    <w:rsid w:val="00082362"/>
    <w:rsid w:val="00083E48"/>
    <w:rsid w:val="00091018"/>
    <w:rsid w:val="00094F70"/>
    <w:rsid w:val="00097DBD"/>
    <w:rsid w:val="000A3AA9"/>
    <w:rsid w:val="000B05E7"/>
    <w:rsid w:val="000C05A4"/>
    <w:rsid w:val="000C4D97"/>
    <w:rsid w:val="000E1614"/>
    <w:rsid w:val="000E41EB"/>
    <w:rsid w:val="000E5140"/>
    <w:rsid w:val="000F07CF"/>
    <w:rsid w:val="000F1EB2"/>
    <w:rsid w:val="000F2887"/>
    <w:rsid w:val="000F7A2E"/>
    <w:rsid w:val="0010083C"/>
    <w:rsid w:val="001008D1"/>
    <w:rsid w:val="001034C3"/>
    <w:rsid w:val="001056FE"/>
    <w:rsid w:val="00112663"/>
    <w:rsid w:val="00114819"/>
    <w:rsid w:val="001223EC"/>
    <w:rsid w:val="00133138"/>
    <w:rsid w:val="001416D0"/>
    <w:rsid w:val="0014321F"/>
    <w:rsid w:val="001436C9"/>
    <w:rsid w:val="001447C2"/>
    <w:rsid w:val="00153607"/>
    <w:rsid w:val="00161E3A"/>
    <w:rsid w:val="001648E9"/>
    <w:rsid w:val="00172333"/>
    <w:rsid w:val="00176179"/>
    <w:rsid w:val="00185F53"/>
    <w:rsid w:val="0019140B"/>
    <w:rsid w:val="0019519C"/>
    <w:rsid w:val="00197A71"/>
    <w:rsid w:val="001A175C"/>
    <w:rsid w:val="001C03D3"/>
    <w:rsid w:val="001C259E"/>
    <w:rsid w:val="001C6CEF"/>
    <w:rsid w:val="001D69D7"/>
    <w:rsid w:val="001E6D6E"/>
    <w:rsid w:val="001E7D4D"/>
    <w:rsid w:val="002037B2"/>
    <w:rsid w:val="002051E4"/>
    <w:rsid w:val="002075F5"/>
    <w:rsid w:val="0021281B"/>
    <w:rsid w:val="00216B7E"/>
    <w:rsid w:val="00224D3F"/>
    <w:rsid w:val="00224F9B"/>
    <w:rsid w:val="002315FC"/>
    <w:rsid w:val="00233088"/>
    <w:rsid w:val="00236BEF"/>
    <w:rsid w:val="00240D70"/>
    <w:rsid w:val="00241AD2"/>
    <w:rsid w:val="00250C11"/>
    <w:rsid w:val="00262648"/>
    <w:rsid w:val="00264504"/>
    <w:rsid w:val="00271A28"/>
    <w:rsid w:val="00276AA3"/>
    <w:rsid w:val="002776FE"/>
    <w:rsid w:val="00285EBC"/>
    <w:rsid w:val="00290D29"/>
    <w:rsid w:val="00294FF5"/>
    <w:rsid w:val="002A0E2D"/>
    <w:rsid w:val="002B387C"/>
    <w:rsid w:val="002B4CC9"/>
    <w:rsid w:val="002B4E1D"/>
    <w:rsid w:val="002B4ECA"/>
    <w:rsid w:val="002C4C7E"/>
    <w:rsid w:val="002C4F42"/>
    <w:rsid w:val="002D345A"/>
    <w:rsid w:val="002D5C55"/>
    <w:rsid w:val="002D661B"/>
    <w:rsid w:val="002D768A"/>
    <w:rsid w:val="002E0E08"/>
    <w:rsid w:val="002E179F"/>
    <w:rsid w:val="002F4B94"/>
    <w:rsid w:val="00301287"/>
    <w:rsid w:val="00303DE9"/>
    <w:rsid w:val="003100CD"/>
    <w:rsid w:val="00314AB9"/>
    <w:rsid w:val="00322ECA"/>
    <w:rsid w:val="003236E6"/>
    <w:rsid w:val="0032665C"/>
    <w:rsid w:val="00327F91"/>
    <w:rsid w:val="00330BEB"/>
    <w:rsid w:val="00340303"/>
    <w:rsid w:val="00340738"/>
    <w:rsid w:val="00346E7B"/>
    <w:rsid w:val="00347601"/>
    <w:rsid w:val="00360719"/>
    <w:rsid w:val="003630BD"/>
    <w:rsid w:val="0036662E"/>
    <w:rsid w:val="00371599"/>
    <w:rsid w:val="00372792"/>
    <w:rsid w:val="0038328F"/>
    <w:rsid w:val="003851EC"/>
    <w:rsid w:val="003A005C"/>
    <w:rsid w:val="003A2C52"/>
    <w:rsid w:val="003A2EBA"/>
    <w:rsid w:val="003A5D6E"/>
    <w:rsid w:val="003A7883"/>
    <w:rsid w:val="003B0F0F"/>
    <w:rsid w:val="003B49C7"/>
    <w:rsid w:val="003C0ABF"/>
    <w:rsid w:val="003D71FE"/>
    <w:rsid w:val="003E597C"/>
    <w:rsid w:val="003F17FF"/>
    <w:rsid w:val="003F2017"/>
    <w:rsid w:val="00401E6A"/>
    <w:rsid w:val="004039F0"/>
    <w:rsid w:val="00416418"/>
    <w:rsid w:val="00424B21"/>
    <w:rsid w:val="00424B95"/>
    <w:rsid w:val="0043725C"/>
    <w:rsid w:val="00450C79"/>
    <w:rsid w:val="00460C5E"/>
    <w:rsid w:val="00463832"/>
    <w:rsid w:val="00464A39"/>
    <w:rsid w:val="00470492"/>
    <w:rsid w:val="00484D5A"/>
    <w:rsid w:val="00486A16"/>
    <w:rsid w:val="0049659F"/>
    <w:rsid w:val="004966E6"/>
    <w:rsid w:val="00496B65"/>
    <w:rsid w:val="004A2B7F"/>
    <w:rsid w:val="004A355A"/>
    <w:rsid w:val="004A6147"/>
    <w:rsid w:val="004B0AA5"/>
    <w:rsid w:val="004B43E9"/>
    <w:rsid w:val="004B526B"/>
    <w:rsid w:val="004B5A8C"/>
    <w:rsid w:val="004C5DE0"/>
    <w:rsid w:val="004C64F9"/>
    <w:rsid w:val="004D0275"/>
    <w:rsid w:val="004D5A23"/>
    <w:rsid w:val="004E7751"/>
    <w:rsid w:val="004F439C"/>
    <w:rsid w:val="004F461B"/>
    <w:rsid w:val="005027D0"/>
    <w:rsid w:val="005061A6"/>
    <w:rsid w:val="00506FD6"/>
    <w:rsid w:val="005072CA"/>
    <w:rsid w:val="005242AD"/>
    <w:rsid w:val="00553B13"/>
    <w:rsid w:val="00555F70"/>
    <w:rsid w:val="00557A3B"/>
    <w:rsid w:val="00564C44"/>
    <w:rsid w:val="005707F2"/>
    <w:rsid w:val="00570918"/>
    <w:rsid w:val="00572A61"/>
    <w:rsid w:val="00573863"/>
    <w:rsid w:val="00574062"/>
    <w:rsid w:val="00577CC7"/>
    <w:rsid w:val="005823DE"/>
    <w:rsid w:val="00587006"/>
    <w:rsid w:val="00593613"/>
    <w:rsid w:val="005A2166"/>
    <w:rsid w:val="005A63F2"/>
    <w:rsid w:val="005B5E37"/>
    <w:rsid w:val="005B6BF3"/>
    <w:rsid w:val="005B7473"/>
    <w:rsid w:val="005C2784"/>
    <w:rsid w:val="005D29D5"/>
    <w:rsid w:val="005E0347"/>
    <w:rsid w:val="005E4E15"/>
    <w:rsid w:val="005F26C1"/>
    <w:rsid w:val="005F454A"/>
    <w:rsid w:val="005F4B82"/>
    <w:rsid w:val="00611944"/>
    <w:rsid w:val="00615535"/>
    <w:rsid w:val="00627C1F"/>
    <w:rsid w:val="00635594"/>
    <w:rsid w:val="00642041"/>
    <w:rsid w:val="006529C0"/>
    <w:rsid w:val="006545D4"/>
    <w:rsid w:val="006727A6"/>
    <w:rsid w:val="006827EB"/>
    <w:rsid w:val="00687D4A"/>
    <w:rsid w:val="00692DFA"/>
    <w:rsid w:val="006931E1"/>
    <w:rsid w:val="00694837"/>
    <w:rsid w:val="006A1DCA"/>
    <w:rsid w:val="006A442C"/>
    <w:rsid w:val="006C4D07"/>
    <w:rsid w:val="006D4001"/>
    <w:rsid w:val="006D775A"/>
    <w:rsid w:val="006E245E"/>
    <w:rsid w:val="006E5522"/>
    <w:rsid w:val="006E7DA9"/>
    <w:rsid w:val="006F2BB5"/>
    <w:rsid w:val="00706CC5"/>
    <w:rsid w:val="00712EF0"/>
    <w:rsid w:val="00715B09"/>
    <w:rsid w:val="00716C2A"/>
    <w:rsid w:val="0072156C"/>
    <w:rsid w:val="00726831"/>
    <w:rsid w:val="007421FF"/>
    <w:rsid w:val="00742642"/>
    <w:rsid w:val="00746E88"/>
    <w:rsid w:val="00751CF5"/>
    <w:rsid w:val="00756C2A"/>
    <w:rsid w:val="007600A6"/>
    <w:rsid w:val="00764790"/>
    <w:rsid w:val="0077519A"/>
    <w:rsid w:val="007770EF"/>
    <w:rsid w:val="007775DA"/>
    <w:rsid w:val="00782B3F"/>
    <w:rsid w:val="00782C65"/>
    <w:rsid w:val="00785891"/>
    <w:rsid w:val="00786DB4"/>
    <w:rsid w:val="00794729"/>
    <w:rsid w:val="007B15F9"/>
    <w:rsid w:val="007B1923"/>
    <w:rsid w:val="007B2D79"/>
    <w:rsid w:val="007B4A29"/>
    <w:rsid w:val="007B7710"/>
    <w:rsid w:val="007C440E"/>
    <w:rsid w:val="007C4829"/>
    <w:rsid w:val="007C6A3B"/>
    <w:rsid w:val="007D2EA4"/>
    <w:rsid w:val="007D448D"/>
    <w:rsid w:val="007D6F36"/>
    <w:rsid w:val="007E1A7C"/>
    <w:rsid w:val="007E1AC4"/>
    <w:rsid w:val="007E2F0F"/>
    <w:rsid w:val="007F2941"/>
    <w:rsid w:val="007F7704"/>
    <w:rsid w:val="00804A38"/>
    <w:rsid w:val="00805BC0"/>
    <w:rsid w:val="008112F2"/>
    <w:rsid w:val="00814C5C"/>
    <w:rsid w:val="00814E3E"/>
    <w:rsid w:val="00815CE6"/>
    <w:rsid w:val="00817F1D"/>
    <w:rsid w:val="0082491A"/>
    <w:rsid w:val="00831051"/>
    <w:rsid w:val="00844E20"/>
    <w:rsid w:val="0084555B"/>
    <w:rsid w:val="008543D7"/>
    <w:rsid w:val="00867B55"/>
    <w:rsid w:val="00870769"/>
    <w:rsid w:val="008714AF"/>
    <w:rsid w:val="008714B9"/>
    <w:rsid w:val="00874428"/>
    <w:rsid w:val="00877A5D"/>
    <w:rsid w:val="00887038"/>
    <w:rsid w:val="00887C03"/>
    <w:rsid w:val="008930BB"/>
    <w:rsid w:val="0089786C"/>
    <w:rsid w:val="008A16EA"/>
    <w:rsid w:val="008A3DB5"/>
    <w:rsid w:val="008B0A6C"/>
    <w:rsid w:val="008B0BDD"/>
    <w:rsid w:val="008B651F"/>
    <w:rsid w:val="008B67EE"/>
    <w:rsid w:val="008C2A42"/>
    <w:rsid w:val="008C7BD4"/>
    <w:rsid w:val="008D0151"/>
    <w:rsid w:val="008D10D5"/>
    <w:rsid w:val="008D2967"/>
    <w:rsid w:val="008E0010"/>
    <w:rsid w:val="008E20AD"/>
    <w:rsid w:val="008E4131"/>
    <w:rsid w:val="008E5B53"/>
    <w:rsid w:val="008E61D0"/>
    <w:rsid w:val="008E62C6"/>
    <w:rsid w:val="008F1D52"/>
    <w:rsid w:val="008F486B"/>
    <w:rsid w:val="008F799F"/>
    <w:rsid w:val="00901ADA"/>
    <w:rsid w:val="0090393F"/>
    <w:rsid w:val="009070BC"/>
    <w:rsid w:val="00907335"/>
    <w:rsid w:val="00914982"/>
    <w:rsid w:val="00931258"/>
    <w:rsid w:val="00935762"/>
    <w:rsid w:val="00935E6A"/>
    <w:rsid w:val="00943211"/>
    <w:rsid w:val="00945AC4"/>
    <w:rsid w:val="00947F18"/>
    <w:rsid w:val="00950656"/>
    <w:rsid w:val="00954284"/>
    <w:rsid w:val="0095457A"/>
    <w:rsid w:val="009604D9"/>
    <w:rsid w:val="00964D44"/>
    <w:rsid w:val="0096752E"/>
    <w:rsid w:val="0098606D"/>
    <w:rsid w:val="00986101"/>
    <w:rsid w:val="00991FFE"/>
    <w:rsid w:val="009A2A6F"/>
    <w:rsid w:val="009B2E80"/>
    <w:rsid w:val="009C00E4"/>
    <w:rsid w:val="009C1561"/>
    <w:rsid w:val="009C48D2"/>
    <w:rsid w:val="009D06D8"/>
    <w:rsid w:val="009D42BA"/>
    <w:rsid w:val="009E2F41"/>
    <w:rsid w:val="009F77C9"/>
    <w:rsid w:val="00A0429F"/>
    <w:rsid w:val="00A06A55"/>
    <w:rsid w:val="00A12F52"/>
    <w:rsid w:val="00A17336"/>
    <w:rsid w:val="00A20305"/>
    <w:rsid w:val="00A25169"/>
    <w:rsid w:val="00A2688B"/>
    <w:rsid w:val="00A34101"/>
    <w:rsid w:val="00A35589"/>
    <w:rsid w:val="00A37B0F"/>
    <w:rsid w:val="00A42668"/>
    <w:rsid w:val="00A46ED1"/>
    <w:rsid w:val="00A52113"/>
    <w:rsid w:val="00A622EF"/>
    <w:rsid w:val="00A64A51"/>
    <w:rsid w:val="00A8090F"/>
    <w:rsid w:val="00A81234"/>
    <w:rsid w:val="00A8270C"/>
    <w:rsid w:val="00AA1363"/>
    <w:rsid w:val="00AA2888"/>
    <w:rsid w:val="00AA2ED2"/>
    <w:rsid w:val="00AC1CAF"/>
    <w:rsid w:val="00AC2C7B"/>
    <w:rsid w:val="00AD2EC8"/>
    <w:rsid w:val="00AD4E8E"/>
    <w:rsid w:val="00AD5039"/>
    <w:rsid w:val="00AE0F42"/>
    <w:rsid w:val="00AE4176"/>
    <w:rsid w:val="00AE6096"/>
    <w:rsid w:val="00AF12D6"/>
    <w:rsid w:val="00B0064D"/>
    <w:rsid w:val="00B166EA"/>
    <w:rsid w:val="00B203AE"/>
    <w:rsid w:val="00B22351"/>
    <w:rsid w:val="00B228DC"/>
    <w:rsid w:val="00B24F4A"/>
    <w:rsid w:val="00B24F77"/>
    <w:rsid w:val="00B25B8A"/>
    <w:rsid w:val="00B34D6A"/>
    <w:rsid w:val="00B36A75"/>
    <w:rsid w:val="00B47D4D"/>
    <w:rsid w:val="00B53CFE"/>
    <w:rsid w:val="00B5478F"/>
    <w:rsid w:val="00B54DFD"/>
    <w:rsid w:val="00B55060"/>
    <w:rsid w:val="00B55F6A"/>
    <w:rsid w:val="00B61318"/>
    <w:rsid w:val="00B62E88"/>
    <w:rsid w:val="00B7491B"/>
    <w:rsid w:val="00B82367"/>
    <w:rsid w:val="00B84309"/>
    <w:rsid w:val="00B950A9"/>
    <w:rsid w:val="00BA0B76"/>
    <w:rsid w:val="00BA3E0F"/>
    <w:rsid w:val="00BB355D"/>
    <w:rsid w:val="00BC2AB1"/>
    <w:rsid w:val="00BD14AF"/>
    <w:rsid w:val="00BE1801"/>
    <w:rsid w:val="00BF1244"/>
    <w:rsid w:val="00BF6463"/>
    <w:rsid w:val="00C018A1"/>
    <w:rsid w:val="00C116AF"/>
    <w:rsid w:val="00C128CB"/>
    <w:rsid w:val="00C16A84"/>
    <w:rsid w:val="00C178AE"/>
    <w:rsid w:val="00C217DD"/>
    <w:rsid w:val="00C23B4B"/>
    <w:rsid w:val="00C23D21"/>
    <w:rsid w:val="00C23EB8"/>
    <w:rsid w:val="00C25730"/>
    <w:rsid w:val="00C3246C"/>
    <w:rsid w:val="00C3794B"/>
    <w:rsid w:val="00C463C2"/>
    <w:rsid w:val="00C57160"/>
    <w:rsid w:val="00C627B1"/>
    <w:rsid w:val="00C72C0C"/>
    <w:rsid w:val="00C86F18"/>
    <w:rsid w:val="00C91143"/>
    <w:rsid w:val="00CA37F1"/>
    <w:rsid w:val="00CC0D32"/>
    <w:rsid w:val="00CC0EED"/>
    <w:rsid w:val="00CC265E"/>
    <w:rsid w:val="00CC26F8"/>
    <w:rsid w:val="00CD0317"/>
    <w:rsid w:val="00CD24EC"/>
    <w:rsid w:val="00CD509A"/>
    <w:rsid w:val="00CD53DF"/>
    <w:rsid w:val="00CE5479"/>
    <w:rsid w:val="00CE5F84"/>
    <w:rsid w:val="00CF58E1"/>
    <w:rsid w:val="00D05D16"/>
    <w:rsid w:val="00D10806"/>
    <w:rsid w:val="00D1096A"/>
    <w:rsid w:val="00D23CC0"/>
    <w:rsid w:val="00D24127"/>
    <w:rsid w:val="00D26A09"/>
    <w:rsid w:val="00D340E8"/>
    <w:rsid w:val="00D34AF6"/>
    <w:rsid w:val="00D41EC1"/>
    <w:rsid w:val="00D47179"/>
    <w:rsid w:val="00D50B8E"/>
    <w:rsid w:val="00D52D87"/>
    <w:rsid w:val="00D541EA"/>
    <w:rsid w:val="00D54298"/>
    <w:rsid w:val="00D61D50"/>
    <w:rsid w:val="00D62185"/>
    <w:rsid w:val="00D630DB"/>
    <w:rsid w:val="00D660D7"/>
    <w:rsid w:val="00D85709"/>
    <w:rsid w:val="00D936EC"/>
    <w:rsid w:val="00DA4531"/>
    <w:rsid w:val="00DB06BF"/>
    <w:rsid w:val="00DC0107"/>
    <w:rsid w:val="00DC0CDB"/>
    <w:rsid w:val="00DC2532"/>
    <w:rsid w:val="00DC53BA"/>
    <w:rsid w:val="00DD12EB"/>
    <w:rsid w:val="00DE58EC"/>
    <w:rsid w:val="00DE5F78"/>
    <w:rsid w:val="00DF2EC1"/>
    <w:rsid w:val="00DF6D7D"/>
    <w:rsid w:val="00E01F04"/>
    <w:rsid w:val="00E03365"/>
    <w:rsid w:val="00E10359"/>
    <w:rsid w:val="00E207AB"/>
    <w:rsid w:val="00E215D1"/>
    <w:rsid w:val="00E232F0"/>
    <w:rsid w:val="00E423F5"/>
    <w:rsid w:val="00E50FB0"/>
    <w:rsid w:val="00E54932"/>
    <w:rsid w:val="00E5665E"/>
    <w:rsid w:val="00E6276F"/>
    <w:rsid w:val="00E6711A"/>
    <w:rsid w:val="00E73A91"/>
    <w:rsid w:val="00E805E4"/>
    <w:rsid w:val="00E86601"/>
    <w:rsid w:val="00E92A85"/>
    <w:rsid w:val="00E92C62"/>
    <w:rsid w:val="00E934E1"/>
    <w:rsid w:val="00EA354A"/>
    <w:rsid w:val="00EA7AAF"/>
    <w:rsid w:val="00EB139D"/>
    <w:rsid w:val="00EB1A89"/>
    <w:rsid w:val="00EB68D5"/>
    <w:rsid w:val="00EC0943"/>
    <w:rsid w:val="00EC0C92"/>
    <w:rsid w:val="00ED46D2"/>
    <w:rsid w:val="00ED547D"/>
    <w:rsid w:val="00EE7EE8"/>
    <w:rsid w:val="00EF2685"/>
    <w:rsid w:val="00EF3727"/>
    <w:rsid w:val="00F04542"/>
    <w:rsid w:val="00F106D0"/>
    <w:rsid w:val="00F12A70"/>
    <w:rsid w:val="00F12B23"/>
    <w:rsid w:val="00F3132A"/>
    <w:rsid w:val="00F350FB"/>
    <w:rsid w:val="00F4046F"/>
    <w:rsid w:val="00F445D2"/>
    <w:rsid w:val="00F5193F"/>
    <w:rsid w:val="00F54344"/>
    <w:rsid w:val="00F55038"/>
    <w:rsid w:val="00F56CA2"/>
    <w:rsid w:val="00F577CB"/>
    <w:rsid w:val="00F625B5"/>
    <w:rsid w:val="00F62ACD"/>
    <w:rsid w:val="00F666AC"/>
    <w:rsid w:val="00F70C83"/>
    <w:rsid w:val="00F73073"/>
    <w:rsid w:val="00F81858"/>
    <w:rsid w:val="00F8689E"/>
    <w:rsid w:val="00F86EE0"/>
    <w:rsid w:val="00F87048"/>
    <w:rsid w:val="00F90904"/>
    <w:rsid w:val="00F926E3"/>
    <w:rsid w:val="00F9712C"/>
    <w:rsid w:val="00FA0BBD"/>
    <w:rsid w:val="00FA1ADA"/>
    <w:rsid w:val="00FA4C68"/>
    <w:rsid w:val="00FB18DA"/>
    <w:rsid w:val="00FC45EC"/>
    <w:rsid w:val="00FC4BD3"/>
    <w:rsid w:val="00FE132E"/>
    <w:rsid w:val="00FE3780"/>
    <w:rsid w:val="00FF4CD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58235E8"/>
  <w15:docId w15:val="{6FBD4981-51B9-40AB-8655-20A5E5E0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82362"/>
    <w:rPr>
      <w:sz w:val="24"/>
      <w:szCs w:val="24"/>
    </w:rPr>
  </w:style>
  <w:style w:type="paragraph" w:styleId="1">
    <w:name w:val="heading 1"/>
    <w:basedOn w:val="a3"/>
    <w:link w:val="10"/>
    <w:uiPriority w:val="99"/>
    <w:qFormat/>
    <w:rsid w:val="00240D70"/>
    <w:pPr>
      <w:spacing w:before="100" w:beforeAutospacing="1" w:after="100" w:afterAutospacing="1"/>
      <w:jc w:val="center"/>
      <w:outlineLvl w:val="0"/>
    </w:pPr>
    <w:rPr>
      <w:b/>
      <w:bCs/>
      <w:kern w:val="36"/>
      <w:sz w:val="23"/>
      <w:szCs w:val="23"/>
    </w:rPr>
  </w:style>
  <w:style w:type="paragraph" w:styleId="20">
    <w:name w:val="heading 2"/>
    <w:basedOn w:val="a3"/>
    <w:link w:val="21"/>
    <w:uiPriority w:val="99"/>
    <w:qFormat/>
    <w:rsid w:val="00240D70"/>
    <w:pPr>
      <w:spacing w:before="100" w:beforeAutospacing="1" w:after="100" w:afterAutospacing="1"/>
      <w:outlineLvl w:val="1"/>
    </w:pPr>
    <w:rPr>
      <w:rFonts w:ascii="Arial" w:hAnsi="Arial" w:cs="Arial"/>
      <w:b/>
      <w:bCs/>
      <w:color w:val="000000"/>
      <w:sz w:val="32"/>
      <w:szCs w:val="32"/>
    </w:rPr>
  </w:style>
  <w:style w:type="paragraph" w:styleId="3">
    <w:name w:val="heading 3"/>
    <w:basedOn w:val="a3"/>
    <w:link w:val="30"/>
    <w:uiPriority w:val="99"/>
    <w:qFormat/>
    <w:rsid w:val="00240D70"/>
    <w:pPr>
      <w:spacing w:before="100" w:beforeAutospacing="1" w:after="100" w:afterAutospacing="1"/>
      <w:jc w:val="center"/>
      <w:outlineLvl w:val="2"/>
    </w:pPr>
    <w:rPr>
      <w:b/>
      <w:bCs/>
      <w:sz w:val="18"/>
      <w:szCs w:val="18"/>
    </w:rPr>
  </w:style>
  <w:style w:type="paragraph" w:styleId="4">
    <w:name w:val="heading 4"/>
    <w:basedOn w:val="a3"/>
    <w:next w:val="a3"/>
    <w:link w:val="40"/>
    <w:uiPriority w:val="99"/>
    <w:qFormat/>
    <w:rsid w:val="00240D70"/>
    <w:pPr>
      <w:keepNext/>
      <w:keepLines/>
      <w:spacing w:before="40"/>
      <w:outlineLvl w:val="3"/>
    </w:pPr>
    <w:rPr>
      <w:rFonts w:ascii="Calibri" w:eastAsia="MS Gothic" w:hAnsi="Calibri" w:cs="Calibri"/>
      <w:i/>
      <w:iCs/>
      <w:color w:val="365F91"/>
      <w:lang w:val="en-US"/>
    </w:rPr>
  </w:style>
  <w:style w:type="paragraph" w:styleId="5">
    <w:name w:val="heading 5"/>
    <w:basedOn w:val="a3"/>
    <w:next w:val="a3"/>
    <w:link w:val="50"/>
    <w:uiPriority w:val="99"/>
    <w:qFormat/>
    <w:rsid w:val="00240D70"/>
    <w:pPr>
      <w:keepNext/>
      <w:jc w:val="center"/>
      <w:outlineLvl w:val="4"/>
    </w:pPr>
    <w:rPr>
      <w:rFonts w:ascii="Calibri" w:eastAsia="Malgun Gothic" w:hAnsi="Calibri" w:cs="Calibri"/>
      <w:b/>
      <w:bCs/>
      <w:i/>
      <w:iCs/>
      <w:sz w:val="26"/>
      <w:szCs w:val="26"/>
    </w:rPr>
  </w:style>
  <w:style w:type="paragraph" w:styleId="6">
    <w:name w:val="heading 6"/>
    <w:basedOn w:val="a3"/>
    <w:next w:val="a3"/>
    <w:link w:val="60"/>
    <w:uiPriority w:val="99"/>
    <w:qFormat/>
    <w:rsid w:val="00240D70"/>
    <w:pPr>
      <w:keepNext/>
      <w:spacing w:line="360" w:lineRule="auto"/>
      <w:ind w:firstLine="709"/>
      <w:jc w:val="center"/>
      <w:outlineLvl w:val="5"/>
    </w:pPr>
    <w:rPr>
      <w:rFonts w:ascii="Calibri" w:eastAsia="Malgun Gothic" w:hAnsi="Calibri" w:cs="Calibri"/>
      <w:b/>
      <w:bCs/>
      <w:sz w:val="20"/>
      <w:szCs w:val="20"/>
    </w:rPr>
  </w:style>
  <w:style w:type="paragraph" w:styleId="7">
    <w:name w:val="heading 7"/>
    <w:basedOn w:val="a3"/>
    <w:next w:val="a3"/>
    <w:link w:val="70"/>
    <w:uiPriority w:val="99"/>
    <w:qFormat/>
    <w:rsid w:val="00240D70"/>
    <w:pPr>
      <w:keepNext/>
      <w:keepLines/>
      <w:spacing w:before="40"/>
      <w:outlineLvl w:val="6"/>
    </w:pPr>
    <w:rPr>
      <w:rFonts w:ascii="Calibri" w:eastAsia="MS Gothic" w:hAnsi="Calibri" w:cs="Calibri"/>
      <w:i/>
      <w:iCs/>
      <w:color w:val="243F60"/>
      <w:lang w:val="en-US"/>
    </w:rPr>
  </w:style>
  <w:style w:type="paragraph" w:styleId="8">
    <w:name w:val="heading 8"/>
    <w:basedOn w:val="a3"/>
    <w:next w:val="a3"/>
    <w:link w:val="80"/>
    <w:uiPriority w:val="99"/>
    <w:qFormat/>
    <w:rsid w:val="00240D70"/>
    <w:pPr>
      <w:keepNext/>
      <w:spacing w:line="360" w:lineRule="auto"/>
      <w:ind w:firstLine="709"/>
      <w:outlineLvl w:val="7"/>
    </w:pPr>
    <w:rPr>
      <w:rFonts w:ascii="Calibri" w:eastAsia="Malgun Gothic" w:hAnsi="Calibri" w:cs="Calibri"/>
      <w:i/>
      <w:iC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Heading1Char">
    <w:name w:val="Heading 1 Char"/>
    <w:uiPriority w:val="99"/>
    <w:rsid w:val="00240D70"/>
    <w:rPr>
      <w:rFonts w:ascii="Times New Roman" w:hAnsi="Times New Roman" w:cs="Times New Roman"/>
      <w:b/>
      <w:bCs/>
      <w:kern w:val="36"/>
      <w:sz w:val="23"/>
      <w:szCs w:val="23"/>
      <w:lang w:eastAsia="ru-RU"/>
    </w:rPr>
  </w:style>
  <w:style w:type="character" w:customStyle="1" w:styleId="Heading2Char">
    <w:name w:val="Heading 2 Char"/>
    <w:uiPriority w:val="99"/>
    <w:rsid w:val="00240D70"/>
    <w:rPr>
      <w:rFonts w:ascii="Arial" w:hAnsi="Arial" w:cs="Arial"/>
      <w:b/>
      <w:bCs/>
      <w:color w:val="000000"/>
      <w:sz w:val="32"/>
      <w:szCs w:val="32"/>
      <w:lang w:eastAsia="ru-RU"/>
    </w:rPr>
  </w:style>
  <w:style w:type="character" w:customStyle="1" w:styleId="30">
    <w:name w:val="Заголовок 3 Знак"/>
    <w:link w:val="3"/>
    <w:uiPriority w:val="99"/>
    <w:locked/>
    <w:rsid w:val="00240D70"/>
    <w:rPr>
      <w:rFonts w:ascii="Times New Roman" w:hAnsi="Times New Roman" w:cs="Times New Roman"/>
      <w:b/>
      <w:bCs/>
      <w:sz w:val="18"/>
      <w:szCs w:val="18"/>
      <w:lang w:eastAsia="ru-RU"/>
    </w:rPr>
  </w:style>
  <w:style w:type="character" w:customStyle="1" w:styleId="40">
    <w:name w:val="Заголовок 4 Знак"/>
    <w:link w:val="4"/>
    <w:uiPriority w:val="99"/>
    <w:locked/>
    <w:rsid w:val="00240D70"/>
    <w:rPr>
      <w:rFonts w:ascii="Calibri" w:eastAsia="MS Gothic" w:hAnsi="Calibri" w:cs="Calibri"/>
      <w:i/>
      <w:iCs/>
      <w:color w:val="365F91"/>
      <w:sz w:val="24"/>
      <w:szCs w:val="24"/>
      <w:lang w:val="en-US"/>
    </w:rPr>
  </w:style>
  <w:style w:type="character" w:customStyle="1" w:styleId="50">
    <w:name w:val="Заголовок 5 Знак"/>
    <w:link w:val="5"/>
    <w:uiPriority w:val="99"/>
    <w:semiHidden/>
    <w:locked/>
    <w:rPr>
      <w:rFonts w:ascii="Calibri" w:eastAsia="Malgun Gothic" w:hAnsi="Calibri" w:cs="Calibri"/>
      <w:b/>
      <w:bCs/>
      <w:i/>
      <w:iCs/>
      <w:noProof/>
      <w:sz w:val="26"/>
      <w:szCs w:val="26"/>
    </w:rPr>
  </w:style>
  <w:style w:type="character" w:customStyle="1" w:styleId="60">
    <w:name w:val="Заголовок 6 Знак"/>
    <w:link w:val="6"/>
    <w:uiPriority w:val="99"/>
    <w:semiHidden/>
    <w:locked/>
    <w:rPr>
      <w:rFonts w:ascii="Calibri" w:eastAsia="Malgun Gothic" w:hAnsi="Calibri" w:cs="Calibri"/>
      <w:b/>
      <w:bCs/>
      <w:noProof/>
    </w:rPr>
  </w:style>
  <w:style w:type="character" w:customStyle="1" w:styleId="70">
    <w:name w:val="Заголовок 7 Знак"/>
    <w:link w:val="7"/>
    <w:uiPriority w:val="99"/>
    <w:locked/>
    <w:rsid w:val="00240D70"/>
    <w:rPr>
      <w:rFonts w:ascii="Calibri" w:eastAsia="MS Gothic" w:hAnsi="Calibri" w:cs="Calibri"/>
      <w:i/>
      <w:iCs/>
      <w:color w:val="243F60"/>
      <w:sz w:val="24"/>
      <w:szCs w:val="24"/>
      <w:lang w:val="en-US"/>
    </w:rPr>
  </w:style>
  <w:style w:type="character" w:customStyle="1" w:styleId="80">
    <w:name w:val="Заголовок 8 Знак"/>
    <w:link w:val="8"/>
    <w:uiPriority w:val="99"/>
    <w:semiHidden/>
    <w:locked/>
    <w:rPr>
      <w:rFonts w:ascii="Calibri" w:eastAsia="Malgun Gothic" w:hAnsi="Calibri" w:cs="Calibri"/>
      <w:i/>
      <w:iCs/>
      <w:noProof/>
      <w:sz w:val="24"/>
      <w:szCs w:val="24"/>
    </w:rPr>
  </w:style>
  <w:style w:type="paragraph" w:customStyle="1" w:styleId="11">
    <w:name w:val="Абзац списка1"/>
    <w:basedOn w:val="a3"/>
    <w:uiPriority w:val="99"/>
    <w:rsid w:val="00240D70"/>
    <w:pPr>
      <w:ind w:left="720"/>
    </w:pPr>
  </w:style>
  <w:style w:type="paragraph" w:customStyle="1" w:styleId="12">
    <w:name w:val="Отступ основного текста1"/>
    <w:basedOn w:val="a3"/>
    <w:uiPriority w:val="99"/>
    <w:rsid w:val="00240D70"/>
    <w:pPr>
      <w:spacing w:line="360" w:lineRule="auto"/>
      <w:ind w:firstLine="720"/>
      <w:jc w:val="both"/>
    </w:pPr>
    <w:rPr>
      <w:rFonts w:ascii="Arial" w:hAnsi="Arial" w:cs="Arial"/>
    </w:rPr>
  </w:style>
  <w:style w:type="character" w:customStyle="1" w:styleId="BodyTextIndentChar">
    <w:name w:val="Body Text Indent Char"/>
    <w:uiPriority w:val="99"/>
    <w:rsid w:val="00240D70"/>
    <w:rPr>
      <w:rFonts w:ascii="Arial" w:hAnsi="Arial" w:cs="Arial"/>
      <w:sz w:val="24"/>
      <w:szCs w:val="24"/>
    </w:rPr>
  </w:style>
  <w:style w:type="paragraph" w:styleId="a7">
    <w:name w:val="Body Text"/>
    <w:basedOn w:val="a3"/>
    <w:link w:val="a8"/>
    <w:uiPriority w:val="99"/>
    <w:semiHidden/>
    <w:rsid w:val="00240D70"/>
    <w:pPr>
      <w:spacing w:line="360" w:lineRule="auto"/>
      <w:jc w:val="both"/>
    </w:pPr>
    <w:rPr>
      <w:rFonts w:ascii="Arial" w:hAnsi="Arial" w:cs="Arial"/>
    </w:rPr>
  </w:style>
  <w:style w:type="character" w:customStyle="1" w:styleId="a8">
    <w:name w:val="Основной текст Знак"/>
    <w:link w:val="a7"/>
    <w:uiPriority w:val="99"/>
    <w:locked/>
    <w:rsid w:val="00240D70"/>
    <w:rPr>
      <w:rFonts w:ascii="Arial" w:hAnsi="Arial" w:cs="Arial"/>
      <w:sz w:val="24"/>
      <w:szCs w:val="24"/>
    </w:rPr>
  </w:style>
  <w:style w:type="paragraph" w:styleId="a9">
    <w:name w:val="Body Text Indent"/>
    <w:basedOn w:val="a3"/>
    <w:link w:val="aa"/>
    <w:uiPriority w:val="99"/>
    <w:semiHidden/>
    <w:rsid w:val="00240D70"/>
    <w:pPr>
      <w:spacing w:after="120" w:line="480" w:lineRule="auto"/>
    </w:pPr>
  </w:style>
  <w:style w:type="character" w:customStyle="1" w:styleId="aa">
    <w:name w:val="Основной текст с отступом Знак"/>
    <w:link w:val="a9"/>
    <w:uiPriority w:val="99"/>
    <w:semiHidden/>
    <w:locked/>
    <w:rPr>
      <w:noProof/>
      <w:sz w:val="24"/>
      <w:szCs w:val="24"/>
    </w:rPr>
  </w:style>
  <w:style w:type="character" w:customStyle="1" w:styleId="BodyText2Char">
    <w:name w:val="Body Text 2 Char"/>
    <w:uiPriority w:val="99"/>
    <w:rsid w:val="00240D70"/>
    <w:rPr>
      <w:rFonts w:ascii="Times New Roman" w:hAnsi="Times New Roman" w:cs="Times New Roman"/>
      <w:sz w:val="24"/>
      <w:szCs w:val="24"/>
      <w:lang w:val="en-US"/>
    </w:rPr>
  </w:style>
  <w:style w:type="paragraph" w:styleId="ab">
    <w:name w:val="header"/>
    <w:basedOn w:val="a3"/>
    <w:link w:val="ac"/>
    <w:uiPriority w:val="99"/>
    <w:semiHidden/>
    <w:rsid w:val="00240D70"/>
    <w:pPr>
      <w:tabs>
        <w:tab w:val="center" w:pos="4677"/>
        <w:tab w:val="right" w:pos="9355"/>
      </w:tabs>
    </w:pPr>
    <w:rPr>
      <w:lang w:val="en-US"/>
    </w:rPr>
  </w:style>
  <w:style w:type="character" w:customStyle="1" w:styleId="ac">
    <w:name w:val="Верхний колонтитул Знак"/>
    <w:link w:val="ab"/>
    <w:uiPriority w:val="99"/>
    <w:locked/>
    <w:rsid w:val="00240D70"/>
    <w:rPr>
      <w:rFonts w:ascii="Times New Roman" w:hAnsi="Times New Roman" w:cs="Times New Roman"/>
      <w:sz w:val="24"/>
      <w:szCs w:val="24"/>
      <w:lang w:val="en-US"/>
    </w:rPr>
  </w:style>
  <w:style w:type="paragraph" w:styleId="ad">
    <w:name w:val="footer"/>
    <w:basedOn w:val="a3"/>
    <w:link w:val="ae"/>
    <w:uiPriority w:val="99"/>
    <w:semiHidden/>
    <w:rsid w:val="00240D70"/>
    <w:pPr>
      <w:tabs>
        <w:tab w:val="center" w:pos="4677"/>
        <w:tab w:val="right" w:pos="9355"/>
      </w:tabs>
    </w:pPr>
    <w:rPr>
      <w:lang w:val="en-US"/>
    </w:rPr>
  </w:style>
  <w:style w:type="character" w:customStyle="1" w:styleId="ae">
    <w:name w:val="Нижний колонтитул Знак"/>
    <w:link w:val="ad"/>
    <w:uiPriority w:val="99"/>
    <w:locked/>
    <w:rsid w:val="00240D70"/>
    <w:rPr>
      <w:rFonts w:ascii="Times New Roman" w:hAnsi="Times New Roman" w:cs="Times New Roman"/>
      <w:sz w:val="24"/>
      <w:szCs w:val="24"/>
      <w:lang w:val="en-US"/>
    </w:rPr>
  </w:style>
  <w:style w:type="paragraph" w:customStyle="1" w:styleId="af">
    <w:name w:val="Îáû÷íûé"/>
    <w:uiPriority w:val="99"/>
    <w:rsid w:val="00240D70"/>
    <w:pPr>
      <w:widowControl w:val="0"/>
      <w:autoSpaceDE w:val="0"/>
      <w:autoSpaceDN w:val="0"/>
      <w:adjustRightInd w:val="0"/>
    </w:pPr>
    <w:rPr>
      <w:lang w:val="en-US" w:eastAsia="en-US"/>
    </w:rPr>
  </w:style>
  <w:style w:type="paragraph" w:customStyle="1" w:styleId="af0">
    <w:name w:val="Âåðõíèé êîëîíòèòóë"/>
    <w:basedOn w:val="af"/>
    <w:uiPriority w:val="99"/>
    <w:rsid w:val="00240D70"/>
    <w:pPr>
      <w:tabs>
        <w:tab w:val="center" w:pos="4153"/>
        <w:tab w:val="right" w:pos="8306"/>
      </w:tabs>
    </w:pPr>
    <w:rPr>
      <w:lang w:val="ru-RU"/>
    </w:rPr>
  </w:style>
  <w:style w:type="character" w:styleId="af1">
    <w:name w:val="page number"/>
    <w:uiPriority w:val="99"/>
    <w:semiHidden/>
    <w:rsid w:val="00240D70"/>
    <w:rPr>
      <w:rFonts w:ascii="Times New Roman" w:hAnsi="Times New Roman" w:cs="Times New Roman"/>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3"/>
    <w:uiPriority w:val="99"/>
    <w:semiHidden/>
    <w:rsid w:val="00240D70"/>
    <w:rPr>
      <w:sz w:val="20"/>
      <w:szCs w:val="20"/>
    </w:rPr>
  </w:style>
  <w:style w:type="character" w:customStyle="1" w:styleId="FootnoteTextChar">
    <w:name w:val="Footnote Text Char"/>
    <w:aliases w:val="Текст сноски Знак1 Знак1 Char,Текст сноски Знак Знак Знак1 Char,Текст сноски Знак1 Знак Знак Char,Текст сноски Знак Знак Знак Знак Char,Текст сноски Знак1 Char,Знак1 Знак1 Char,Текст сноски Знак Знак1 Char,Знак Char,Знак6 Char,F Char"/>
    <w:uiPriority w:val="99"/>
    <w:rsid w:val="00240D70"/>
    <w:rPr>
      <w:rFonts w:ascii="Times New Roman" w:hAnsi="Times New Roman" w:cs="Times New Roman"/>
      <w:sz w:val="20"/>
      <w:szCs w:val="20"/>
      <w:lang w:val="en-US"/>
    </w:rPr>
  </w:style>
  <w:style w:type="character" w:styleId="af4">
    <w:name w:val="footnote reference"/>
    <w:uiPriority w:val="99"/>
    <w:semiHidden/>
    <w:rsid w:val="00240D70"/>
    <w:rPr>
      <w:vertAlign w:val="superscript"/>
    </w:rPr>
  </w:style>
  <w:style w:type="paragraph" w:customStyle="1" w:styleId="31">
    <w:name w:val="çàãîëîâîê 3"/>
    <w:basedOn w:val="af"/>
    <w:next w:val="af"/>
    <w:uiPriority w:val="99"/>
    <w:rsid w:val="00240D70"/>
    <w:pPr>
      <w:keepNext/>
      <w:spacing w:line="360" w:lineRule="auto"/>
      <w:jc w:val="center"/>
    </w:pPr>
    <w:rPr>
      <w:sz w:val="26"/>
      <w:szCs w:val="26"/>
      <w:lang w:val="ru-RU"/>
    </w:rPr>
  </w:style>
  <w:style w:type="character" w:styleId="af5">
    <w:name w:val="Hyperlink"/>
    <w:uiPriority w:val="99"/>
    <w:rsid w:val="00240D70"/>
    <w:rPr>
      <w:color w:val="0000FF"/>
      <w:u w:val="single"/>
    </w:rPr>
  </w:style>
  <w:style w:type="character" w:styleId="af6">
    <w:name w:val="Strong"/>
    <w:uiPriority w:val="99"/>
    <w:qFormat/>
    <w:rsid w:val="00240D70"/>
    <w:rPr>
      <w:b/>
      <w:bCs/>
    </w:rPr>
  </w:style>
  <w:style w:type="paragraph" w:customStyle="1" w:styleId="Style1">
    <w:name w:val="Style1"/>
    <w:basedOn w:val="a3"/>
    <w:uiPriority w:val="99"/>
    <w:rsid w:val="00240D70"/>
    <w:pPr>
      <w:widowControl w:val="0"/>
      <w:autoSpaceDE w:val="0"/>
      <w:autoSpaceDN w:val="0"/>
      <w:adjustRightInd w:val="0"/>
    </w:pPr>
    <w:rPr>
      <w:rFonts w:ascii="Arial" w:hAnsi="Arial" w:cs="Arial"/>
    </w:rPr>
  </w:style>
  <w:style w:type="character" w:customStyle="1" w:styleId="af7">
    <w:name w:val="назначение"/>
    <w:uiPriority w:val="99"/>
    <w:rsid w:val="00240D70"/>
    <w:rPr>
      <w:rFonts w:ascii="Times New Roman" w:hAnsi="Times New Roman" w:cs="Times New Roman"/>
    </w:rPr>
  </w:style>
  <w:style w:type="paragraph" w:customStyle="1" w:styleId="13">
    <w:name w:val="Обычный1"/>
    <w:uiPriority w:val="99"/>
    <w:rsid w:val="00240D70"/>
  </w:style>
  <w:style w:type="paragraph" w:customStyle="1" w:styleId="af8">
    <w:name w:val="Знак Знак Знак Знак"/>
    <w:basedOn w:val="a3"/>
    <w:uiPriority w:val="99"/>
    <w:rsid w:val="00240D70"/>
    <w:rPr>
      <w:rFonts w:ascii="Verdana" w:hAnsi="Verdana" w:cs="Verdana"/>
      <w:sz w:val="20"/>
      <w:szCs w:val="20"/>
    </w:rPr>
  </w:style>
  <w:style w:type="paragraph" w:customStyle="1" w:styleId="a2">
    <w:name w:val="список с точками"/>
    <w:basedOn w:val="a3"/>
    <w:uiPriority w:val="99"/>
    <w:rsid w:val="00240D70"/>
    <w:pPr>
      <w:numPr>
        <w:numId w:val="1"/>
      </w:numPr>
      <w:tabs>
        <w:tab w:val="left" w:pos="756"/>
      </w:tabs>
      <w:suppressAutoHyphens/>
      <w:spacing w:line="312" w:lineRule="auto"/>
      <w:ind w:left="756"/>
      <w:jc w:val="both"/>
    </w:pPr>
    <w:rPr>
      <w:lang w:eastAsia="ar-SA"/>
    </w:rPr>
  </w:style>
  <w:style w:type="paragraph" w:customStyle="1" w:styleId="ConsPlusNormal">
    <w:name w:val="ConsPlusNormal"/>
    <w:rsid w:val="00240D70"/>
    <w:pPr>
      <w:widowControl w:val="0"/>
      <w:suppressAutoHyphens/>
      <w:autoSpaceDE w:val="0"/>
      <w:ind w:firstLine="720"/>
    </w:pPr>
    <w:rPr>
      <w:rFonts w:ascii="Arial" w:hAnsi="Arial" w:cs="Arial"/>
      <w:lang w:eastAsia="ar-SA"/>
    </w:rPr>
  </w:style>
  <w:style w:type="paragraph" w:customStyle="1" w:styleId="Default">
    <w:name w:val="Default"/>
    <w:uiPriority w:val="99"/>
    <w:rsid w:val="00240D70"/>
    <w:pPr>
      <w:autoSpaceDE w:val="0"/>
      <w:autoSpaceDN w:val="0"/>
      <w:adjustRightInd w:val="0"/>
    </w:pPr>
    <w:rPr>
      <w:noProof/>
      <w:color w:val="000000"/>
      <w:sz w:val="24"/>
      <w:szCs w:val="24"/>
    </w:rPr>
  </w:style>
  <w:style w:type="paragraph" w:customStyle="1" w:styleId="western">
    <w:name w:val="western"/>
    <w:basedOn w:val="a3"/>
    <w:uiPriority w:val="99"/>
    <w:rsid w:val="00240D70"/>
    <w:pPr>
      <w:spacing w:before="100" w:beforeAutospacing="1" w:after="100" w:afterAutospacing="1"/>
    </w:pPr>
  </w:style>
  <w:style w:type="paragraph" w:customStyle="1" w:styleId="text">
    <w:name w:val="text"/>
    <w:basedOn w:val="a3"/>
    <w:uiPriority w:val="99"/>
    <w:rsid w:val="00240D70"/>
    <w:pPr>
      <w:spacing w:before="150" w:after="100" w:afterAutospacing="1"/>
      <w:ind w:left="300" w:right="300"/>
    </w:pPr>
    <w:rPr>
      <w:rFonts w:ascii="Arial" w:hAnsi="Arial" w:cs="Arial"/>
      <w:sz w:val="20"/>
      <w:szCs w:val="20"/>
    </w:rPr>
  </w:style>
  <w:style w:type="paragraph" w:customStyle="1" w:styleId="a">
    <w:name w:val="Сп"/>
    <w:basedOn w:val="af9"/>
    <w:uiPriority w:val="99"/>
    <w:rsid w:val="00240D70"/>
    <w:pPr>
      <w:numPr>
        <w:numId w:val="2"/>
      </w:numPr>
      <w:spacing w:line="276" w:lineRule="auto"/>
      <w:jc w:val="both"/>
    </w:pPr>
    <w:rPr>
      <w:spacing w:val="20"/>
      <w:sz w:val="28"/>
      <w:szCs w:val="28"/>
    </w:rPr>
  </w:style>
  <w:style w:type="paragraph" w:customStyle="1" w:styleId="a0">
    <w:name w:val="СП"/>
    <w:basedOn w:val="a3"/>
    <w:uiPriority w:val="99"/>
    <w:rsid w:val="00240D70"/>
    <w:pPr>
      <w:numPr>
        <w:numId w:val="3"/>
      </w:numPr>
      <w:tabs>
        <w:tab w:val="num" w:pos="1134"/>
      </w:tabs>
      <w:spacing w:line="276" w:lineRule="auto"/>
      <w:jc w:val="both"/>
    </w:pPr>
    <w:rPr>
      <w:spacing w:val="20"/>
      <w:sz w:val="28"/>
      <w:szCs w:val="28"/>
    </w:rPr>
  </w:style>
  <w:style w:type="paragraph" w:styleId="af9">
    <w:name w:val="Normal Indent"/>
    <w:basedOn w:val="a3"/>
    <w:uiPriority w:val="99"/>
    <w:semiHidden/>
    <w:rsid w:val="00240D70"/>
    <w:pPr>
      <w:ind w:left="708"/>
    </w:pPr>
  </w:style>
  <w:style w:type="paragraph" w:customStyle="1" w:styleId="FR4">
    <w:name w:val="FR4"/>
    <w:uiPriority w:val="99"/>
    <w:rsid w:val="00240D70"/>
    <w:pPr>
      <w:widowControl w:val="0"/>
      <w:spacing w:line="480" w:lineRule="auto"/>
      <w:ind w:left="560" w:firstLine="820"/>
    </w:pPr>
    <w:rPr>
      <w:rFonts w:ascii="Arial" w:hAnsi="Arial" w:cs="Arial"/>
      <w:sz w:val="18"/>
      <w:szCs w:val="18"/>
    </w:rPr>
  </w:style>
  <w:style w:type="paragraph" w:styleId="22">
    <w:name w:val="Body Text Indent 2"/>
    <w:basedOn w:val="a3"/>
    <w:link w:val="23"/>
    <w:uiPriority w:val="99"/>
    <w:semiHidden/>
    <w:rsid w:val="00240D70"/>
    <w:pPr>
      <w:spacing w:after="120" w:line="480" w:lineRule="auto"/>
      <w:ind w:left="283"/>
    </w:pPr>
    <w:rPr>
      <w:sz w:val="22"/>
      <w:szCs w:val="22"/>
    </w:rPr>
  </w:style>
  <w:style w:type="character" w:customStyle="1" w:styleId="23">
    <w:name w:val="Основной текст с отступом 2 Знак"/>
    <w:link w:val="22"/>
    <w:uiPriority w:val="99"/>
    <w:locked/>
    <w:rsid w:val="00240D70"/>
    <w:rPr>
      <w:rFonts w:eastAsia="Times New Roman"/>
      <w:sz w:val="22"/>
      <w:szCs w:val="22"/>
    </w:rPr>
  </w:style>
  <w:style w:type="paragraph" w:customStyle="1" w:styleId="14">
    <w:name w:val="Текст выноски1"/>
    <w:basedOn w:val="a3"/>
    <w:uiPriority w:val="99"/>
    <w:rsid w:val="00240D70"/>
    <w:rPr>
      <w:rFonts w:ascii="Tahoma" w:hAnsi="Tahoma" w:cs="Tahoma"/>
      <w:sz w:val="16"/>
      <w:szCs w:val="16"/>
    </w:rPr>
  </w:style>
  <w:style w:type="character" w:customStyle="1" w:styleId="BalloonTextChar">
    <w:name w:val="Balloon Text Char"/>
    <w:uiPriority w:val="99"/>
    <w:rsid w:val="00240D70"/>
    <w:rPr>
      <w:rFonts w:ascii="Tahoma" w:hAnsi="Tahoma" w:cs="Tahoma"/>
      <w:sz w:val="16"/>
      <w:szCs w:val="16"/>
      <w:lang w:val="en-US" w:eastAsia="en-US"/>
    </w:rPr>
  </w:style>
  <w:style w:type="paragraph" w:styleId="afa">
    <w:name w:val="Normal (Web)"/>
    <w:basedOn w:val="a3"/>
    <w:uiPriority w:val="99"/>
    <w:rsid w:val="00240D70"/>
    <w:pPr>
      <w:spacing w:before="100" w:beforeAutospacing="1" w:after="100" w:afterAutospacing="1"/>
    </w:pPr>
  </w:style>
  <w:style w:type="character" w:customStyle="1" w:styleId="apple-converted-space">
    <w:name w:val="apple-converted-space"/>
    <w:uiPriority w:val="99"/>
    <w:rsid w:val="00240D70"/>
    <w:rPr>
      <w:rFonts w:ascii="Times New Roman" w:hAnsi="Times New Roman" w:cs="Times New Roman"/>
    </w:rPr>
  </w:style>
  <w:style w:type="paragraph" w:customStyle="1" w:styleId="2">
    <w:name w:val="_СПИСОК_2"/>
    <w:basedOn w:val="a3"/>
    <w:uiPriority w:val="99"/>
    <w:rsid w:val="00240D70"/>
    <w:pPr>
      <w:numPr>
        <w:numId w:val="4"/>
      </w:numPr>
      <w:ind w:left="600" w:hanging="600"/>
      <w:jc w:val="both"/>
    </w:pPr>
    <w:rPr>
      <w:rFonts w:eastAsia="MS Mincho"/>
      <w:sz w:val="28"/>
      <w:szCs w:val="28"/>
      <w:lang w:eastAsia="ja-JP"/>
    </w:rPr>
  </w:style>
  <w:style w:type="paragraph" w:customStyle="1" w:styleId="15">
    <w:name w:val="Заголовок оглавления1"/>
    <w:basedOn w:val="1"/>
    <w:next w:val="a3"/>
    <w:uiPriority w:val="99"/>
    <w:rsid w:val="00240D70"/>
    <w:pPr>
      <w:keepNext/>
      <w:keepLines/>
      <w:spacing w:before="480" w:beforeAutospacing="0" w:after="0" w:afterAutospacing="0" w:line="276" w:lineRule="auto"/>
      <w:jc w:val="left"/>
      <w:outlineLvl w:val="9"/>
    </w:pPr>
    <w:rPr>
      <w:rFonts w:ascii="Cambria" w:hAnsi="Cambria" w:cs="Cambria"/>
      <w:color w:val="365F91"/>
      <w:kern w:val="0"/>
      <w:sz w:val="28"/>
      <w:szCs w:val="28"/>
      <w:lang w:eastAsia="en-US"/>
    </w:rPr>
  </w:style>
  <w:style w:type="paragraph" w:styleId="16">
    <w:name w:val="toc 1"/>
    <w:basedOn w:val="a3"/>
    <w:next w:val="a3"/>
    <w:autoRedefine/>
    <w:uiPriority w:val="99"/>
    <w:semiHidden/>
    <w:rsid w:val="00240D70"/>
    <w:pPr>
      <w:tabs>
        <w:tab w:val="right" w:leader="dot" w:pos="9629"/>
      </w:tabs>
      <w:spacing w:after="100"/>
      <w:ind w:left="360"/>
    </w:pPr>
  </w:style>
  <w:style w:type="paragraph" w:styleId="24">
    <w:name w:val="toc 2"/>
    <w:basedOn w:val="a3"/>
    <w:next w:val="a3"/>
    <w:autoRedefine/>
    <w:uiPriority w:val="99"/>
    <w:semiHidden/>
    <w:rsid w:val="00240D70"/>
    <w:pPr>
      <w:tabs>
        <w:tab w:val="right" w:leader="dot" w:pos="9629"/>
      </w:tabs>
      <w:spacing w:line="360" w:lineRule="auto"/>
    </w:pPr>
  </w:style>
  <w:style w:type="paragraph" w:customStyle="1" w:styleId="afb">
    <w:name w:val="Нормальный"/>
    <w:basedOn w:val="a3"/>
    <w:uiPriority w:val="99"/>
    <w:rsid w:val="00240D70"/>
    <w:pPr>
      <w:ind w:firstLine="709"/>
      <w:jc w:val="both"/>
    </w:pPr>
    <w:rPr>
      <w:sz w:val="20"/>
      <w:szCs w:val="20"/>
    </w:rPr>
  </w:style>
  <w:style w:type="paragraph" w:styleId="32">
    <w:name w:val="Body Text 3"/>
    <w:basedOn w:val="a3"/>
    <w:link w:val="33"/>
    <w:uiPriority w:val="99"/>
    <w:semiHidden/>
    <w:rsid w:val="00240D70"/>
    <w:pPr>
      <w:spacing w:after="120"/>
    </w:pPr>
    <w:rPr>
      <w:sz w:val="16"/>
      <w:szCs w:val="16"/>
      <w:lang w:val="en-US"/>
    </w:rPr>
  </w:style>
  <w:style w:type="character" w:customStyle="1" w:styleId="33">
    <w:name w:val="Основной текст 3 Знак"/>
    <w:link w:val="32"/>
    <w:uiPriority w:val="99"/>
    <w:locked/>
    <w:rsid w:val="00240D70"/>
    <w:rPr>
      <w:rFonts w:ascii="Times New Roman" w:hAnsi="Times New Roman" w:cs="Times New Roman"/>
      <w:sz w:val="16"/>
      <w:szCs w:val="16"/>
      <w:lang w:val="en-US"/>
    </w:rPr>
  </w:style>
  <w:style w:type="paragraph" w:styleId="34">
    <w:name w:val="Body Text Indent 3"/>
    <w:basedOn w:val="a3"/>
    <w:link w:val="35"/>
    <w:uiPriority w:val="99"/>
    <w:semiHidden/>
    <w:rsid w:val="00240D70"/>
    <w:pPr>
      <w:spacing w:after="120"/>
      <w:ind w:left="283"/>
    </w:pPr>
    <w:rPr>
      <w:sz w:val="16"/>
      <w:szCs w:val="16"/>
      <w:lang w:val="en-US"/>
    </w:rPr>
  </w:style>
  <w:style w:type="character" w:customStyle="1" w:styleId="35">
    <w:name w:val="Основной текст с отступом 3 Знак"/>
    <w:link w:val="34"/>
    <w:uiPriority w:val="99"/>
    <w:locked/>
    <w:rsid w:val="00240D70"/>
    <w:rPr>
      <w:rFonts w:ascii="Times New Roman" w:hAnsi="Times New Roman" w:cs="Times New Roman"/>
      <w:sz w:val="16"/>
      <w:szCs w:val="16"/>
      <w:lang w:val="en-US"/>
    </w:rPr>
  </w:style>
  <w:style w:type="character" w:customStyle="1" w:styleId="mw-headline">
    <w:name w:val="mw-headline"/>
    <w:uiPriority w:val="99"/>
    <w:rsid w:val="00240D70"/>
    <w:rPr>
      <w:rFonts w:ascii="Times New Roman" w:hAnsi="Times New Roman" w:cs="Times New Roman"/>
    </w:rPr>
  </w:style>
  <w:style w:type="paragraph" w:customStyle="1" w:styleId="110">
    <w:name w:val="Абзац списка11"/>
    <w:basedOn w:val="a3"/>
    <w:uiPriority w:val="99"/>
    <w:rsid w:val="00240D70"/>
    <w:pPr>
      <w:spacing w:after="200" w:line="276" w:lineRule="auto"/>
      <w:ind w:left="720"/>
    </w:pPr>
    <w:rPr>
      <w:rFonts w:ascii="Calibri" w:hAnsi="Calibri" w:cs="Calibri"/>
      <w:sz w:val="22"/>
      <w:szCs w:val="22"/>
    </w:rPr>
  </w:style>
  <w:style w:type="paragraph" w:customStyle="1" w:styleId="ListParagraph1">
    <w:name w:val="List Paragraph1"/>
    <w:basedOn w:val="a3"/>
    <w:uiPriority w:val="99"/>
    <w:rsid w:val="00240D70"/>
    <w:pPr>
      <w:spacing w:after="200" w:line="276" w:lineRule="auto"/>
      <w:ind w:left="720"/>
    </w:pPr>
    <w:rPr>
      <w:rFonts w:ascii="Calibri" w:hAnsi="Calibri" w:cs="Calibri"/>
      <w:sz w:val="22"/>
      <w:szCs w:val="22"/>
    </w:rPr>
  </w:style>
  <w:style w:type="character" w:styleId="afc">
    <w:name w:val="FollowedHyperlink"/>
    <w:uiPriority w:val="99"/>
    <w:semiHidden/>
    <w:rsid w:val="00240D70"/>
    <w:rPr>
      <w:color w:val="800080"/>
      <w:u w:val="single"/>
    </w:rPr>
  </w:style>
  <w:style w:type="paragraph" w:styleId="25">
    <w:name w:val="Body Text 2"/>
    <w:basedOn w:val="a3"/>
    <w:link w:val="26"/>
    <w:uiPriority w:val="99"/>
    <w:semiHidden/>
    <w:rsid w:val="00240D70"/>
    <w:pPr>
      <w:jc w:val="center"/>
    </w:pPr>
  </w:style>
  <w:style w:type="character" w:customStyle="1" w:styleId="26">
    <w:name w:val="Основной текст 2 Знак"/>
    <w:link w:val="25"/>
    <w:uiPriority w:val="99"/>
    <w:semiHidden/>
    <w:locked/>
    <w:rPr>
      <w:noProof/>
      <w:sz w:val="24"/>
      <w:szCs w:val="24"/>
    </w:rPr>
  </w:style>
  <w:style w:type="paragraph" w:styleId="afd">
    <w:name w:val="TOC Heading"/>
    <w:basedOn w:val="1"/>
    <w:next w:val="a3"/>
    <w:uiPriority w:val="99"/>
    <w:qFormat/>
    <w:rsid w:val="00240D70"/>
    <w:pPr>
      <w:keepNext/>
      <w:keepLines/>
      <w:spacing w:before="240" w:beforeAutospacing="0" w:after="0" w:afterAutospacing="0" w:line="259" w:lineRule="auto"/>
      <w:jc w:val="left"/>
      <w:outlineLvl w:val="9"/>
    </w:pPr>
    <w:rPr>
      <w:rFonts w:ascii="Calibri Light" w:hAnsi="Calibri Light" w:cs="Calibri Light"/>
      <w:b w:val="0"/>
      <w:bCs w:val="0"/>
      <w:color w:val="2E74B5"/>
      <w:kern w:val="0"/>
      <w:sz w:val="32"/>
      <w:szCs w:val="32"/>
    </w:rPr>
  </w:style>
  <w:style w:type="paragraph" w:styleId="afe">
    <w:name w:val="Balloon Text"/>
    <w:basedOn w:val="a3"/>
    <w:link w:val="aff"/>
    <w:uiPriority w:val="99"/>
    <w:semiHidden/>
    <w:rsid w:val="00B82367"/>
    <w:rPr>
      <w:rFonts w:ascii="Lucida Grande CY" w:hAnsi="Lucida Grande CY" w:cs="Lucida Grande CY"/>
      <w:sz w:val="18"/>
      <w:szCs w:val="18"/>
    </w:rPr>
  </w:style>
  <w:style w:type="character" w:customStyle="1" w:styleId="aff">
    <w:name w:val="Текст выноски Знак"/>
    <w:link w:val="afe"/>
    <w:uiPriority w:val="99"/>
    <w:semiHidden/>
    <w:locked/>
    <w:rsid w:val="00B82367"/>
    <w:rPr>
      <w:rFonts w:ascii="Lucida Grande CY" w:hAnsi="Lucida Grande CY" w:cs="Lucida Grande CY"/>
      <w:noProof/>
      <w:sz w:val="18"/>
      <w:szCs w:val="18"/>
    </w:rPr>
  </w:style>
  <w:style w:type="paragraph" w:styleId="HTML">
    <w:name w:val="HTML Preformatted"/>
    <w:basedOn w:val="a3"/>
    <w:link w:val="HTML0"/>
    <w:uiPriority w:val="99"/>
    <w:rsid w:val="00642041"/>
    <w:pPr>
      <w:pBdr>
        <w:left w:val="single" w:sz="4" w:space="12" w:color="CCCCCC"/>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rPr>
  </w:style>
  <w:style w:type="character" w:customStyle="1" w:styleId="HTML0">
    <w:name w:val="Стандартный HTML Знак"/>
    <w:link w:val="HTML"/>
    <w:uiPriority w:val="99"/>
    <w:locked/>
    <w:rsid w:val="00642041"/>
    <w:rPr>
      <w:rFonts w:ascii="Courier New" w:hAnsi="Courier New" w:cs="Courier New"/>
    </w:rPr>
  </w:style>
  <w:style w:type="character" w:customStyle="1" w:styleId="21">
    <w:name w:val="Заголовок 2 Знак"/>
    <w:link w:val="20"/>
    <w:uiPriority w:val="99"/>
    <w:locked/>
    <w:rsid w:val="0084555B"/>
    <w:rPr>
      <w:rFonts w:ascii="Arial" w:hAnsi="Arial" w:cs="Arial"/>
      <w:b/>
      <w:bCs/>
      <w:noProof/>
      <w:color w:val="000000"/>
      <w:sz w:val="32"/>
      <w:szCs w:val="32"/>
    </w:rPr>
  </w:style>
  <w:style w:type="paragraph" w:styleId="aff0">
    <w:name w:val="List Paragraph"/>
    <w:aliases w:val="2 Спс точк"/>
    <w:basedOn w:val="a3"/>
    <w:link w:val="aff1"/>
    <w:uiPriority w:val="34"/>
    <w:qFormat/>
    <w:rsid w:val="0084555B"/>
    <w:pPr>
      <w:spacing w:after="200" w:line="276" w:lineRule="auto"/>
      <w:ind w:left="720"/>
    </w:pPr>
    <w:rPr>
      <w:rFonts w:ascii="Cambria" w:hAnsi="Cambria" w:cs="Cambria"/>
      <w:sz w:val="22"/>
      <w:szCs w:val="22"/>
      <w:lang w:eastAsia="en-US"/>
    </w:rPr>
  </w:style>
  <w:style w:type="character" w:customStyle="1" w:styleId="ft">
    <w:name w:val="ft"/>
    <w:basedOn w:val="a4"/>
    <w:uiPriority w:val="99"/>
    <w:rsid w:val="0084555B"/>
  </w:style>
  <w:style w:type="character" w:customStyle="1" w:styleId="st1">
    <w:name w:val="st1"/>
    <w:basedOn w:val="a4"/>
    <w:uiPriority w:val="99"/>
    <w:rsid w:val="0084555B"/>
  </w:style>
  <w:style w:type="paragraph" w:customStyle="1" w:styleId="a1">
    <w:name w:val="Маркированный."/>
    <w:basedOn w:val="a3"/>
    <w:uiPriority w:val="99"/>
    <w:rsid w:val="00712EF0"/>
    <w:pPr>
      <w:numPr>
        <w:numId w:val="5"/>
      </w:numPr>
    </w:pPr>
    <w:rPr>
      <w:lang w:eastAsia="en-US"/>
    </w:rPr>
  </w:style>
  <w:style w:type="paragraph" w:customStyle="1" w:styleId="17">
    <w:name w:val="Текст1"/>
    <w:basedOn w:val="a3"/>
    <w:uiPriority w:val="99"/>
    <w:rsid w:val="00712EF0"/>
    <w:rPr>
      <w:rFonts w:ascii="Courier New" w:hAnsi="Courier New" w:cs="Courier New"/>
      <w:sz w:val="20"/>
      <w:szCs w:val="20"/>
      <w:lang w:eastAsia="ar-SA"/>
    </w:rPr>
  </w:style>
  <w:style w:type="paragraph" w:customStyle="1" w:styleId="Normal1">
    <w:name w:val="Normal1"/>
    <w:uiPriority w:val="99"/>
    <w:rsid w:val="008C7BD4"/>
    <w:pPr>
      <w:spacing w:before="100" w:after="100"/>
    </w:pPr>
    <w:rPr>
      <w:sz w:val="24"/>
      <w:szCs w:val="24"/>
    </w:rPr>
  </w:style>
  <w:style w:type="table" w:styleId="aff2">
    <w:name w:val="Table Grid"/>
    <w:basedOn w:val="a5"/>
    <w:uiPriority w:val="99"/>
    <w:rsid w:val="008C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Содержимое таблицы"/>
    <w:basedOn w:val="a3"/>
    <w:uiPriority w:val="99"/>
    <w:rsid w:val="008B0BDD"/>
    <w:pPr>
      <w:suppressLineNumbers/>
      <w:ind w:firstLine="709"/>
    </w:pPr>
    <w:rPr>
      <w:lang w:eastAsia="zh-CN"/>
    </w:rPr>
  </w:style>
  <w:style w:type="character" w:styleId="aff4">
    <w:name w:val="Emphasis"/>
    <w:uiPriority w:val="99"/>
    <w:qFormat/>
    <w:rsid w:val="00716C2A"/>
    <w:rPr>
      <w:i/>
      <w:iCs/>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uiPriority w:val="99"/>
    <w:semiHidden/>
    <w:locked/>
    <w:rsid w:val="002F4B94"/>
    <w:rPr>
      <w:noProof/>
    </w:rPr>
  </w:style>
  <w:style w:type="paragraph" w:styleId="aff5">
    <w:name w:val="Title"/>
    <w:basedOn w:val="a3"/>
    <w:link w:val="aff6"/>
    <w:uiPriority w:val="99"/>
    <w:qFormat/>
    <w:rsid w:val="00057BAE"/>
    <w:pPr>
      <w:jc w:val="center"/>
    </w:pPr>
    <w:rPr>
      <w:b/>
      <w:bCs/>
      <w:sz w:val="28"/>
      <w:szCs w:val="28"/>
    </w:rPr>
  </w:style>
  <w:style w:type="character" w:customStyle="1" w:styleId="aff6">
    <w:name w:val="Заголовок Знак"/>
    <w:link w:val="aff5"/>
    <w:uiPriority w:val="99"/>
    <w:locked/>
    <w:rsid w:val="00057BAE"/>
    <w:rPr>
      <w:b/>
      <w:bCs/>
      <w:sz w:val="28"/>
      <w:szCs w:val="28"/>
    </w:rPr>
  </w:style>
  <w:style w:type="character" w:customStyle="1" w:styleId="10">
    <w:name w:val="Заголовок 1 Знак"/>
    <w:link w:val="1"/>
    <w:uiPriority w:val="99"/>
    <w:locked/>
    <w:rsid w:val="00782C65"/>
    <w:rPr>
      <w:b/>
      <w:bCs/>
      <w:noProof/>
      <w:kern w:val="36"/>
      <w:sz w:val="23"/>
      <w:szCs w:val="23"/>
    </w:rPr>
  </w:style>
  <w:style w:type="paragraph" w:customStyle="1" w:styleId="Style45">
    <w:name w:val="Style45"/>
    <w:basedOn w:val="a3"/>
    <w:uiPriority w:val="99"/>
    <w:rsid w:val="00C86F18"/>
    <w:pPr>
      <w:widowControl w:val="0"/>
      <w:autoSpaceDE w:val="0"/>
      <w:autoSpaceDN w:val="0"/>
      <w:adjustRightInd w:val="0"/>
      <w:spacing w:line="485" w:lineRule="exact"/>
      <w:ind w:hanging="355"/>
    </w:pPr>
    <w:rPr>
      <w:lang w:val="en-US" w:eastAsia="en-US"/>
    </w:rPr>
  </w:style>
  <w:style w:type="paragraph" w:customStyle="1" w:styleId="aff7">
    <w:name w:val="РПД"/>
    <w:basedOn w:val="a3"/>
    <w:link w:val="aff8"/>
    <w:uiPriority w:val="99"/>
    <w:rsid w:val="00687D4A"/>
    <w:pPr>
      <w:spacing w:line="360" w:lineRule="auto"/>
      <w:ind w:firstLine="709"/>
      <w:jc w:val="both"/>
    </w:pPr>
    <w:rPr>
      <w:sz w:val="22"/>
      <w:szCs w:val="22"/>
      <w:lang w:val="en-US" w:eastAsia="en-US"/>
    </w:rPr>
  </w:style>
  <w:style w:type="character" w:customStyle="1" w:styleId="aff8">
    <w:name w:val="РПД Знак"/>
    <w:link w:val="aff7"/>
    <w:uiPriority w:val="99"/>
    <w:locked/>
    <w:rsid w:val="00687D4A"/>
    <w:rPr>
      <w:sz w:val="22"/>
      <w:szCs w:val="22"/>
      <w:lang w:val="en-US" w:eastAsia="en-US"/>
    </w:rPr>
  </w:style>
  <w:style w:type="character" w:customStyle="1" w:styleId="aff1">
    <w:name w:val="Абзац списка Знак"/>
    <w:aliases w:val="2 Спс точк Знак"/>
    <w:link w:val="aff0"/>
    <w:uiPriority w:val="34"/>
    <w:locked/>
    <w:rsid w:val="007E1AC4"/>
    <w:rPr>
      <w:rFonts w:ascii="Cambria" w:hAnsi="Cambria" w:cs="Cambri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549572">
      <w:marLeft w:val="0"/>
      <w:marRight w:val="0"/>
      <w:marTop w:val="0"/>
      <w:marBottom w:val="0"/>
      <w:divBdr>
        <w:top w:val="none" w:sz="0" w:space="0" w:color="auto"/>
        <w:left w:val="none" w:sz="0" w:space="0" w:color="auto"/>
        <w:bottom w:val="none" w:sz="0" w:space="0" w:color="auto"/>
        <w:right w:val="none" w:sz="0" w:space="0" w:color="auto"/>
      </w:divBdr>
      <w:divsChild>
        <w:div w:id="841549583">
          <w:marLeft w:val="0"/>
          <w:marRight w:val="0"/>
          <w:marTop w:val="0"/>
          <w:marBottom w:val="0"/>
          <w:divBdr>
            <w:top w:val="none" w:sz="0" w:space="0" w:color="auto"/>
            <w:left w:val="none" w:sz="0" w:space="0" w:color="auto"/>
            <w:bottom w:val="none" w:sz="0" w:space="0" w:color="auto"/>
            <w:right w:val="none" w:sz="0" w:space="0" w:color="auto"/>
          </w:divBdr>
          <w:divsChild>
            <w:div w:id="841549575">
              <w:marLeft w:val="0"/>
              <w:marRight w:val="0"/>
              <w:marTop w:val="0"/>
              <w:marBottom w:val="0"/>
              <w:divBdr>
                <w:top w:val="none" w:sz="0" w:space="0" w:color="auto"/>
                <w:left w:val="none" w:sz="0" w:space="0" w:color="auto"/>
                <w:bottom w:val="none" w:sz="0" w:space="0" w:color="auto"/>
                <w:right w:val="none" w:sz="0" w:space="0" w:color="auto"/>
              </w:divBdr>
              <w:divsChild>
                <w:div w:id="841549687">
                  <w:marLeft w:val="0"/>
                  <w:marRight w:val="0"/>
                  <w:marTop w:val="0"/>
                  <w:marBottom w:val="0"/>
                  <w:divBdr>
                    <w:top w:val="none" w:sz="0" w:space="0" w:color="auto"/>
                    <w:left w:val="none" w:sz="0" w:space="0" w:color="auto"/>
                    <w:bottom w:val="none" w:sz="0" w:space="0" w:color="auto"/>
                    <w:right w:val="none" w:sz="0" w:space="0" w:color="auto"/>
                  </w:divBdr>
                </w:div>
              </w:divsChild>
            </w:div>
            <w:div w:id="841549592">
              <w:marLeft w:val="0"/>
              <w:marRight w:val="0"/>
              <w:marTop w:val="0"/>
              <w:marBottom w:val="0"/>
              <w:divBdr>
                <w:top w:val="none" w:sz="0" w:space="0" w:color="auto"/>
                <w:left w:val="none" w:sz="0" w:space="0" w:color="auto"/>
                <w:bottom w:val="none" w:sz="0" w:space="0" w:color="auto"/>
                <w:right w:val="none" w:sz="0" w:space="0" w:color="auto"/>
              </w:divBdr>
              <w:divsChild>
                <w:div w:id="841549647">
                  <w:marLeft w:val="0"/>
                  <w:marRight w:val="0"/>
                  <w:marTop w:val="0"/>
                  <w:marBottom w:val="0"/>
                  <w:divBdr>
                    <w:top w:val="none" w:sz="0" w:space="0" w:color="auto"/>
                    <w:left w:val="none" w:sz="0" w:space="0" w:color="auto"/>
                    <w:bottom w:val="none" w:sz="0" w:space="0" w:color="auto"/>
                    <w:right w:val="none" w:sz="0" w:space="0" w:color="auto"/>
                  </w:divBdr>
                </w:div>
              </w:divsChild>
            </w:div>
            <w:div w:id="841549626">
              <w:marLeft w:val="0"/>
              <w:marRight w:val="0"/>
              <w:marTop w:val="0"/>
              <w:marBottom w:val="0"/>
              <w:divBdr>
                <w:top w:val="none" w:sz="0" w:space="0" w:color="auto"/>
                <w:left w:val="none" w:sz="0" w:space="0" w:color="auto"/>
                <w:bottom w:val="none" w:sz="0" w:space="0" w:color="auto"/>
                <w:right w:val="none" w:sz="0" w:space="0" w:color="auto"/>
              </w:divBdr>
              <w:divsChild>
                <w:div w:id="841549605">
                  <w:marLeft w:val="0"/>
                  <w:marRight w:val="0"/>
                  <w:marTop w:val="0"/>
                  <w:marBottom w:val="0"/>
                  <w:divBdr>
                    <w:top w:val="none" w:sz="0" w:space="0" w:color="auto"/>
                    <w:left w:val="none" w:sz="0" w:space="0" w:color="auto"/>
                    <w:bottom w:val="none" w:sz="0" w:space="0" w:color="auto"/>
                    <w:right w:val="none" w:sz="0" w:space="0" w:color="auto"/>
                  </w:divBdr>
                </w:div>
              </w:divsChild>
            </w:div>
            <w:div w:id="841549635">
              <w:marLeft w:val="0"/>
              <w:marRight w:val="0"/>
              <w:marTop w:val="0"/>
              <w:marBottom w:val="0"/>
              <w:divBdr>
                <w:top w:val="none" w:sz="0" w:space="0" w:color="auto"/>
                <w:left w:val="none" w:sz="0" w:space="0" w:color="auto"/>
                <w:bottom w:val="none" w:sz="0" w:space="0" w:color="auto"/>
                <w:right w:val="none" w:sz="0" w:space="0" w:color="auto"/>
              </w:divBdr>
              <w:divsChild>
                <w:div w:id="841549582">
                  <w:marLeft w:val="0"/>
                  <w:marRight w:val="0"/>
                  <w:marTop w:val="0"/>
                  <w:marBottom w:val="0"/>
                  <w:divBdr>
                    <w:top w:val="none" w:sz="0" w:space="0" w:color="auto"/>
                    <w:left w:val="none" w:sz="0" w:space="0" w:color="auto"/>
                    <w:bottom w:val="none" w:sz="0" w:space="0" w:color="auto"/>
                    <w:right w:val="none" w:sz="0" w:space="0" w:color="auto"/>
                  </w:divBdr>
                </w:div>
              </w:divsChild>
            </w:div>
            <w:div w:id="841549662">
              <w:marLeft w:val="0"/>
              <w:marRight w:val="0"/>
              <w:marTop w:val="0"/>
              <w:marBottom w:val="0"/>
              <w:divBdr>
                <w:top w:val="none" w:sz="0" w:space="0" w:color="auto"/>
                <w:left w:val="none" w:sz="0" w:space="0" w:color="auto"/>
                <w:bottom w:val="none" w:sz="0" w:space="0" w:color="auto"/>
                <w:right w:val="none" w:sz="0" w:space="0" w:color="auto"/>
              </w:divBdr>
              <w:divsChild>
                <w:div w:id="841549684">
                  <w:marLeft w:val="0"/>
                  <w:marRight w:val="0"/>
                  <w:marTop w:val="0"/>
                  <w:marBottom w:val="0"/>
                  <w:divBdr>
                    <w:top w:val="none" w:sz="0" w:space="0" w:color="auto"/>
                    <w:left w:val="none" w:sz="0" w:space="0" w:color="auto"/>
                    <w:bottom w:val="none" w:sz="0" w:space="0" w:color="auto"/>
                    <w:right w:val="none" w:sz="0" w:space="0" w:color="auto"/>
                  </w:divBdr>
                </w:div>
              </w:divsChild>
            </w:div>
            <w:div w:id="841549670">
              <w:marLeft w:val="0"/>
              <w:marRight w:val="0"/>
              <w:marTop w:val="0"/>
              <w:marBottom w:val="0"/>
              <w:divBdr>
                <w:top w:val="none" w:sz="0" w:space="0" w:color="auto"/>
                <w:left w:val="none" w:sz="0" w:space="0" w:color="auto"/>
                <w:bottom w:val="none" w:sz="0" w:space="0" w:color="auto"/>
                <w:right w:val="none" w:sz="0" w:space="0" w:color="auto"/>
              </w:divBdr>
              <w:divsChild>
                <w:div w:id="841549654">
                  <w:marLeft w:val="0"/>
                  <w:marRight w:val="0"/>
                  <w:marTop w:val="0"/>
                  <w:marBottom w:val="0"/>
                  <w:divBdr>
                    <w:top w:val="none" w:sz="0" w:space="0" w:color="auto"/>
                    <w:left w:val="none" w:sz="0" w:space="0" w:color="auto"/>
                    <w:bottom w:val="none" w:sz="0" w:space="0" w:color="auto"/>
                    <w:right w:val="none" w:sz="0" w:space="0" w:color="auto"/>
                  </w:divBdr>
                </w:div>
              </w:divsChild>
            </w:div>
            <w:div w:id="841549683">
              <w:marLeft w:val="0"/>
              <w:marRight w:val="0"/>
              <w:marTop w:val="0"/>
              <w:marBottom w:val="0"/>
              <w:divBdr>
                <w:top w:val="none" w:sz="0" w:space="0" w:color="auto"/>
                <w:left w:val="none" w:sz="0" w:space="0" w:color="auto"/>
                <w:bottom w:val="none" w:sz="0" w:space="0" w:color="auto"/>
                <w:right w:val="none" w:sz="0" w:space="0" w:color="auto"/>
              </w:divBdr>
              <w:divsChild>
                <w:div w:id="841549688">
                  <w:marLeft w:val="0"/>
                  <w:marRight w:val="0"/>
                  <w:marTop w:val="0"/>
                  <w:marBottom w:val="0"/>
                  <w:divBdr>
                    <w:top w:val="none" w:sz="0" w:space="0" w:color="auto"/>
                    <w:left w:val="none" w:sz="0" w:space="0" w:color="auto"/>
                    <w:bottom w:val="none" w:sz="0" w:space="0" w:color="auto"/>
                    <w:right w:val="none" w:sz="0" w:space="0" w:color="auto"/>
                  </w:divBdr>
                </w:div>
              </w:divsChild>
            </w:div>
            <w:div w:id="841549694">
              <w:marLeft w:val="0"/>
              <w:marRight w:val="0"/>
              <w:marTop w:val="0"/>
              <w:marBottom w:val="0"/>
              <w:divBdr>
                <w:top w:val="none" w:sz="0" w:space="0" w:color="auto"/>
                <w:left w:val="none" w:sz="0" w:space="0" w:color="auto"/>
                <w:bottom w:val="none" w:sz="0" w:space="0" w:color="auto"/>
                <w:right w:val="none" w:sz="0" w:space="0" w:color="auto"/>
              </w:divBdr>
              <w:divsChild>
                <w:div w:id="8415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4">
      <w:marLeft w:val="0"/>
      <w:marRight w:val="0"/>
      <w:marTop w:val="0"/>
      <w:marBottom w:val="0"/>
      <w:divBdr>
        <w:top w:val="none" w:sz="0" w:space="0" w:color="auto"/>
        <w:left w:val="none" w:sz="0" w:space="0" w:color="auto"/>
        <w:bottom w:val="none" w:sz="0" w:space="0" w:color="auto"/>
        <w:right w:val="none" w:sz="0" w:space="0" w:color="auto"/>
      </w:divBdr>
    </w:div>
    <w:div w:id="841549577">
      <w:marLeft w:val="0"/>
      <w:marRight w:val="0"/>
      <w:marTop w:val="0"/>
      <w:marBottom w:val="0"/>
      <w:divBdr>
        <w:top w:val="none" w:sz="0" w:space="0" w:color="auto"/>
        <w:left w:val="none" w:sz="0" w:space="0" w:color="auto"/>
        <w:bottom w:val="none" w:sz="0" w:space="0" w:color="auto"/>
        <w:right w:val="none" w:sz="0" w:space="0" w:color="auto"/>
      </w:divBdr>
      <w:divsChild>
        <w:div w:id="841549604">
          <w:marLeft w:val="0"/>
          <w:marRight w:val="0"/>
          <w:marTop w:val="0"/>
          <w:marBottom w:val="0"/>
          <w:divBdr>
            <w:top w:val="none" w:sz="0" w:space="0" w:color="auto"/>
            <w:left w:val="none" w:sz="0" w:space="0" w:color="auto"/>
            <w:bottom w:val="none" w:sz="0" w:space="0" w:color="auto"/>
            <w:right w:val="none" w:sz="0" w:space="0" w:color="auto"/>
          </w:divBdr>
          <w:divsChild>
            <w:div w:id="841549579">
              <w:marLeft w:val="0"/>
              <w:marRight w:val="0"/>
              <w:marTop w:val="0"/>
              <w:marBottom w:val="0"/>
              <w:divBdr>
                <w:top w:val="none" w:sz="0" w:space="0" w:color="auto"/>
                <w:left w:val="none" w:sz="0" w:space="0" w:color="auto"/>
                <w:bottom w:val="none" w:sz="0" w:space="0" w:color="auto"/>
                <w:right w:val="none" w:sz="0" w:space="0" w:color="auto"/>
              </w:divBdr>
              <w:divsChild>
                <w:div w:id="841549692">
                  <w:marLeft w:val="0"/>
                  <w:marRight w:val="0"/>
                  <w:marTop w:val="0"/>
                  <w:marBottom w:val="0"/>
                  <w:divBdr>
                    <w:top w:val="none" w:sz="0" w:space="0" w:color="auto"/>
                    <w:left w:val="none" w:sz="0" w:space="0" w:color="auto"/>
                    <w:bottom w:val="none" w:sz="0" w:space="0" w:color="auto"/>
                    <w:right w:val="none" w:sz="0" w:space="0" w:color="auto"/>
                  </w:divBdr>
                </w:div>
              </w:divsChild>
            </w:div>
            <w:div w:id="841549646">
              <w:marLeft w:val="0"/>
              <w:marRight w:val="0"/>
              <w:marTop w:val="0"/>
              <w:marBottom w:val="0"/>
              <w:divBdr>
                <w:top w:val="none" w:sz="0" w:space="0" w:color="auto"/>
                <w:left w:val="none" w:sz="0" w:space="0" w:color="auto"/>
                <w:bottom w:val="none" w:sz="0" w:space="0" w:color="auto"/>
                <w:right w:val="none" w:sz="0" w:space="0" w:color="auto"/>
              </w:divBdr>
              <w:divsChild>
                <w:div w:id="84154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578">
      <w:marLeft w:val="0"/>
      <w:marRight w:val="0"/>
      <w:marTop w:val="0"/>
      <w:marBottom w:val="0"/>
      <w:divBdr>
        <w:top w:val="none" w:sz="0" w:space="0" w:color="auto"/>
        <w:left w:val="none" w:sz="0" w:space="0" w:color="auto"/>
        <w:bottom w:val="none" w:sz="0" w:space="0" w:color="auto"/>
        <w:right w:val="none" w:sz="0" w:space="0" w:color="auto"/>
      </w:divBdr>
    </w:div>
    <w:div w:id="841549580">
      <w:marLeft w:val="0"/>
      <w:marRight w:val="0"/>
      <w:marTop w:val="0"/>
      <w:marBottom w:val="0"/>
      <w:divBdr>
        <w:top w:val="none" w:sz="0" w:space="0" w:color="auto"/>
        <w:left w:val="none" w:sz="0" w:space="0" w:color="auto"/>
        <w:bottom w:val="none" w:sz="0" w:space="0" w:color="auto"/>
        <w:right w:val="none" w:sz="0" w:space="0" w:color="auto"/>
      </w:divBdr>
    </w:div>
    <w:div w:id="841549581">
      <w:marLeft w:val="0"/>
      <w:marRight w:val="0"/>
      <w:marTop w:val="0"/>
      <w:marBottom w:val="0"/>
      <w:divBdr>
        <w:top w:val="none" w:sz="0" w:space="0" w:color="auto"/>
        <w:left w:val="none" w:sz="0" w:space="0" w:color="auto"/>
        <w:bottom w:val="none" w:sz="0" w:space="0" w:color="auto"/>
        <w:right w:val="none" w:sz="0" w:space="0" w:color="auto"/>
      </w:divBdr>
    </w:div>
    <w:div w:id="841549585">
      <w:marLeft w:val="0"/>
      <w:marRight w:val="0"/>
      <w:marTop w:val="0"/>
      <w:marBottom w:val="0"/>
      <w:divBdr>
        <w:top w:val="none" w:sz="0" w:space="0" w:color="auto"/>
        <w:left w:val="none" w:sz="0" w:space="0" w:color="auto"/>
        <w:bottom w:val="none" w:sz="0" w:space="0" w:color="auto"/>
        <w:right w:val="none" w:sz="0" w:space="0" w:color="auto"/>
      </w:divBdr>
    </w:div>
    <w:div w:id="841549590">
      <w:marLeft w:val="0"/>
      <w:marRight w:val="0"/>
      <w:marTop w:val="0"/>
      <w:marBottom w:val="0"/>
      <w:divBdr>
        <w:top w:val="none" w:sz="0" w:space="0" w:color="auto"/>
        <w:left w:val="none" w:sz="0" w:space="0" w:color="auto"/>
        <w:bottom w:val="none" w:sz="0" w:space="0" w:color="auto"/>
        <w:right w:val="none" w:sz="0" w:space="0" w:color="auto"/>
      </w:divBdr>
    </w:div>
    <w:div w:id="841549591">
      <w:marLeft w:val="0"/>
      <w:marRight w:val="0"/>
      <w:marTop w:val="0"/>
      <w:marBottom w:val="0"/>
      <w:divBdr>
        <w:top w:val="none" w:sz="0" w:space="0" w:color="auto"/>
        <w:left w:val="none" w:sz="0" w:space="0" w:color="auto"/>
        <w:bottom w:val="none" w:sz="0" w:space="0" w:color="auto"/>
        <w:right w:val="none" w:sz="0" w:space="0" w:color="auto"/>
      </w:divBdr>
    </w:div>
    <w:div w:id="841549597">
      <w:marLeft w:val="0"/>
      <w:marRight w:val="0"/>
      <w:marTop w:val="0"/>
      <w:marBottom w:val="0"/>
      <w:divBdr>
        <w:top w:val="none" w:sz="0" w:space="0" w:color="auto"/>
        <w:left w:val="none" w:sz="0" w:space="0" w:color="auto"/>
        <w:bottom w:val="none" w:sz="0" w:space="0" w:color="auto"/>
        <w:right w:val="none" w:sz="0" w:space="0" w:color="auto"/>
      </w:divBdr>
      <w:divsChild>
        <w:div w:id="841549695">
          <w:marLeft w:val="0"/>
          <w:marRight w:val="0"/>
          <w:marTop w:val="0"/>
          <w:marBottom w:val="0"/>
          <w:divBdr>
            <w:top w:val="none" w:sz="0" w:space="0" w:color="auto"/>
            <w:left w:val="none" w:sz="0" w:space="0" w:color="auto"/>
            <w:bottom w:val="none" w:sz="0" w:space="0" w:color="auto"/>
            <w:right w:val="none" w:sz="0" w:space="0" w:color="auto"/>
          </w:divBdr>
          <w:divsChild>
            <w:div w:id="841549665">
              <w:marLeft w:val="0"/>
              <w:marRight w:val="0"/>
              <w:marTop w:val="0"/>
              <w:marBottom w:val="0"/>
              <w:divBdr>
                <w:top w:val="none" w:sz="0" w:space="0" w:color="auto"/>
                <w:left w:val="none" w:sz="0" w:space="0" w:color="auto"/>
                <w:bottom w:val="none" w:sz="0" w:space="0" w:color="auto"/>
                <w:right w:val="none" w:sz="0" w:space="0" w:color="auto"/>
              </w:divBdr>
              <w:divsChild>
                <w:div w:id="841549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03">
      <w:marLeft w:val="0"/>
      <w:marRight w:val="0"/>
      <w:marTop w:val="0"/>
      <w:marBottom w:val="0"/>
      <w:divBdr>
        <w:top w:val="none" w:sz="0" w:space="0" w:color="auto"/>
        <w:left w:val="none" w:sz="0" w:space="0" w:color="auto"/>
        <w:bottom w:val="none" w:sz="0" w:space="0" w:color="auto"/>
        <w:right w:val="none" w:sz="0" w:space="0" w:color="auto"/>
      </w:divBdr>
    </w:div>
    <w:div w:id="841549606">
      <w:marLeft w:val="0"/>
      <w:marRight w:val="0"/>
      <w:marTop w:val="0"/>
      <w:marBottom w:val="0"/>
      <w:divBdr>
        <w:top w:val="none" w:sz="0" w:space="0" w:color="auto"/>
        <w:left w:val="none" w:sz="0" w:space="0" w:color="auto"/>
        <w:bottom w:val="none" w:sz="0" w:space="0" w:color="auto"/>
        <w:right w:val="none" w:sz="0" w:space="0" w:color="auto"/>
      </w:divBdr>
    </w:div>
    <w:div w:id="841549608">
      <w:marLeft w:val="0"/>
      <w:marRight w:val="0"/>
      <w:marTop w:val="0"/>
      <w:marBottom w:val="0"/>
      <w:divBdr>
        <w:top w:val="none" w:sz="0" w:space="0" w:color="auto"/>
        <w:left w:val="none" w:sz="0" w:space="0" w:color="auto"/>
        <w:bottom w:val="none" w:sz="0" w:space="0" w:color="auto"/>
        <w:right w:val="none" w:sz="0" w:space="0" w:color="auto"/>
      </w:divBdr>
      <w:divsChild>
        <w:div w:id="841549660">
          <w:marLeft w:val="0"/>
          <w:marRight w:val="0"/>
          <w:marTop w:val="0"/>
          <w:marBottom w:val="0"/>
          <w:divBdr>
            <w:top w:val="none" w:sz="0" w:space="0" w:color="auto"/>
            <w:left w:val="none" w:sz="0" w:space="0" w:color="auto"/>
            <w:bottom w:val="none" w:sz="0" w:space="0" w:color="auto"/>
            <w:right w:val="none" w:sz="0" w:space="0" w:color="auto"/>
          </w:divBdr>
          <w:divsChild>
            <w:div w:id="841549669">
              <w:marLeft w:val="0"/>
              <w:marRight w:val="0"/>
              <w:marTop w:val="0"/>
              <w:marBottom w:val="0"/>
              <w:divBdr>
                <w:top w:val="none" w:sz="0" w:space="0" w:color="auto"/>
                <w:left w:val="none" w:sz="0" w:space="0" w:color="auto"/>
                <w:bottom w:val="none" w:sz="0" w:space="0" w:color="auto"/>
                <w:right w:val="none" w:sz="0" w:space="0" w:color="auto"/>
              </w:divBdr>
              <w:divsChild>
                <w:div w:id="8415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2">
      <w:marLeft w:val="0"/>
      <w:marRight w:val="0"/>
      <w:marTop w:val="0"/>
      <w:marBottom w:val="0"/>
      <w:divBdr>
        <w:top w:val="none" w:sz="0" w:space="0" w:color="auto"/>
        <w:left w:val="none" w:sz="0" w:space="0" w:color="auto"/>
        <w:bottom w:val="none" w:sz="0" w:space="0" w:color="auto"/>
        <w:right w:val="none" w:sz="0" w:space="0" w:color="auto"/>
      </w:divBdr>
      <w:divsChild>
        <w:div w:id="841549573">
          <w:marLeft w:val="0"/>
          <w:marRight w:val="0"/>
          <w:marTop w:val="0"/>
          <w:marBottom w:val="0"/>
          <w:divBdr>
            <w:top w:val="none" w:sz="0" w:space="0" w:color="auto"/>
            <w:left w:val="none" w:sz="0" w:space="0" w:color="auto"/>
            <w:bottom w:val="none" w:sz="0" w:space="0" w:color="auto"/>
            <w:right w:val="none" w:sz="0" w:space="0" w:color="auto"/>
          </w:divBdr>
          <w:divsChild>
            <w:div w:id="841549681">
              <w:marLeft w:val="0"/>
              <w:marRight w:val="0"/>
              <w:marTop w:val="0"/>
              <w:marBottom w:val="0"/>
              <w:divBdr>
                <w:top w:val="none" w:sz="0" w:space="0" w:color="auto"/>
                <w:left w:val="none" w:sz="0" w:space="0" w:color="auto"/>
                <w:bottom w:val="none" w:sz="0" w:space="0" w:color="auto"/>
                <w:right w:val="none" w:sz="0" w:space="0" w:color="auto"/>
              </w:divBdr>
              <w:divsChild>
                <w:div w:id="84154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14">
      <w:marLeft w:val="0"/>
      <w:marRight w:val="0"/>
      <w:marTop w:val="0"/>
      <w:marBottom w:val="0"/>
      <w:divBdr>
        <w:top w:val="none" w:sz="0" w:space="0" w:color="auto"/>
        <w:left w:val="none" w:sz="0" w:space="0" w:color="auto"/>
        <w:bottom w:val="none" w:sz="0" w:space="0" w:color="auto"/>
        <w:right w:val="none" w:sz="0" w:space="0" w:color="auto"/>
      </w:divBdr>
    </w:div>
    <w:div w:id="841549617">
      <w:marLeft w:val="0"/>
      <w:marRight w:val="0"/>
      <w:marTop w:val="0"/>
      <w:marBottom w:val="0"/>
      <w:divBdr>
        <w:top w:val="none" w:sz="0" w:space="0" w:color="auto"/>
        <w:left w:val="none" w:sz="0" w:space="0" w:color="auto"/>
        <w:bottom w:val="none" w:sz="0" w:space="0" w:color="auto"/>
        <w:right w:val="none" w:sz="0" w:space="0" w:color="auto"/>
      </w:divBdr>
    </w:div>
    <w:div w:id="841549618">
      <w:marLeft w:val="0"/>
      <w:marRight w:val="0"/>
      <w:marTop w:val="0"/>
      <w:marBottom w:val="0"/>
      <w:divBdr>
        <w:top w:val="none" w:sz="0" w:space="0" w:color="auto"/>
        <w:left w:val="none" w:sz="0" w:space="0" w:color="auto"/>
        <w:bottom w:val="none" w:sz="0" w:space="0" w:color="auto"/>
        <w:right w:val="none" w:sz="0" w:space="0" w:color="auto"/>
      </w:divBdr>
    </w:div>
    <w:div w:id="841549619">
      <w:marLeft w:val="0"/>
      <w:marRight w:val="0"/>
      <w:marTop w:val="0"/>
      <w:marBottom w:val="0"/>
      <w:divBdr>
        <w:top w:val="none" w:sz="0" w:space="0" w:color="auto"/>
        <w:left w:val="none" w:sz="0" w:space="0" w:color="auto"/>
        <w:bottom w:val="none" w:sz="0" w:space="0" w:color="auto"/>
        <w:right w:val="none" w:sz="0" w:space="0" w:color="auto"/>
      </w:divBdr>
    </w:div>
    <w:div w:id="841549621">
      <w:marLeft w:val="0"/>
      <w:marRight w:val="0"/>
      <w:marTop w:val="0"/>
      <w:marBottom w:val="0"/>
      <w:divBdr>
        <w:top w:val="none" w:sz="0" w:space="0" w:color="auto"/>
        <w:left w:val="none" w:sz="0" w:space="0" w:color="auto"/>
        <w:bottom w:val="none" w:sz="0" w:space="0" w:color="auto"/>
        <w:right w:val="none" w:sz="0" w:space="0" w:color="auto"/>
      </w:divBdr>
      <w:divsChild>
        <w:div w:id="841549599">
          <w:marLeft w:val="0"/>
          <w:marRight w:val="0"/>
          <w:marTop w:val="0"/>
          <w:marBottom w:val="0"/>
          <w:divBdr>
            <w:top w:val="none" w:sz="0" w:space="0" w:color="auto"/>
            <w:left w:val="none" w:sz="0" w:space="0" w:color="auto"/>
            <w:bottom w:val="none" w:sz="0" w:space="0" w:color="auto"/>
            <w:right w:val="none" w:sz="0" w:space="0" w:color="auto"/>
          </w:divBdr>
          <w:divsChild>
            <w:div w:id="841549631">
              <w:marLeft w:val="0"/>
              <w:marRight w:val="0"/>
              <w:marTop w:val="0"/>
              <w:marBottom w:val="0"/>
              <w:divBdr>
                <w:top w:val="none" w:sz="0" w:space="0" w:color="auto"/>
                <w:left w:val="none" w:sz="0" w:space="0" w:color="auto"/>
                <w:bottom w:val="none" w:sz="0" w:space="0" w:color="auto"/>
                <w:right w:val="none" w:sz="0" w:space="0" w:color="auto"/>
              </w:divBdr>
              <w:divsChild>
                <w:div w:id="841549613">
                  <w:marLeft w:val="0"/>
                  <w:marRight w:val="0"/>
                  <w:marTop w:val="0"/>
                  <w:marBottom w:val="0"/>
                  <w:divBdr>
                    <w:top w:val="none" w:sz="0" w:space="0" w:color="auto"/>
                    <w:left w:val="none" w:sz="0" w:space="0" w:color="auto"/>
                    <w:bottom w:val="none" w:sz="0" w:space="0" w:color="auto"/>
                    <w:right w:val="none" w:sz="0" w:space="0" w:color="auto"/>
                  </w:divBdr>
                </w:div>
              </w:divsChild>
            </w:div>
            <w:div w:id="841549650">
              <w:marLeft w:val="0"/>
              <w:marRight w:val="0"/>
              <w:marTop w:val="0"/>
              <w:marBottom w:val="0"/>
              <w:divBdr>
                <w:top w:val="none" w:sz="0" w:space="0" w:color="auto"/>
                <w:left w:val="none" w:sz="0" w:space="0" w:color="auto"/>
                <w:bottom w:val="none" w:sz="0" w:space="0" w:color="auto"/>
                <w:right w:val="none" w:sz="0" w:space="0" w:color="auto"/>
              </w:divBdr>
              <w:divsChild>
                <w:div w:id="841549584">
                  <w:marLeft w:val="0"/>
                  <w:marRight w:val="0"/>
                  <w:marTop w:val="0"/>
                  <w:marBottom w:val="0"/>
                  <w:divBdr>
                    <w:top w:val="none" w:sz="0" w:space="0" w:color="auto"/>
                    <w:left w:val="none" w:sz="0" w:space="0" w:color="auto"/>
                    <w:bottom w:val="none" w:sz="0" w:space="0" w:color="auto"/>
                    <w:right w:val="none" w:sz="0" w:space="0" w:color="auto"/>
                  </w:divBdr>
                </w:div>
              </w:divsChild>
            </w:div>
            <w:div w:id="841549664">
              <w:marLeft w:val="0"/>
              <w:marRight w:val="0"/>
              <w:marTop w:val="0"/>
              <w:marBottom w:val="0"/>
              <w:divBdr>
                <w:top w:val="none" w:sz="0" w:space="0" w:color="auto"/>
                <w:left w:val="none" w:sz="0" w:space="0" w:color="auto"/>
                <w:bottom w:val="none" w:sz="0" w:space="0" w:color="auto"/>
                <w:right w:val="none" w:sz="0" w:space="0" w:color="auto"/>
              </w:divBdr>
              <w:divsChild>
                <w:div w:id="841549609">
                  <w:marLeft w:val="0"/>
                  <w:marRight w:val="0"/>
                  <w:marTop w:val="0"/>
                  <w:marBottom w:val="0"/>
                  <w:divBdr>
                    <w:top w:val="none" w:sz="0" w:space="0" w:color="auto"/>
                    <w:left w:val="none" w:sz="0" w:space="0" w:color="auto"/>
                    <w:bottom w:val="none" w:sz="0" w:space="0" w:color="auto"/>
                    <w:right w:val="none" w:sz="0" w:space="0" w:color="auto"/>
                  </w:divBdr>
                </w:div>
              </w:divsChild>
            </w:div>
            <w:div w:id="841549698">
              <w:marLeft w:val="0"/>
              <w:marRight w:val="0"/>
              <w:marTop w:val="0"/>
              <w:marBottom w:val="0"/>
              <w:divBdr>
                <w:top w:val="none" w:sz="0" w:space="0" w:color="auto"/>
                <w:left w:val="none" w:sz="0" w:space="0" w:color="auto"/>
                <w:bottom w:val="none" w:sz="0" w:space="0" w:color="auto"/>
                <w:right w:val="none" w:sz="0" w:space="0" w:color="auto"/>
              </w:divBdr>
              <w:divsChild>
                <w:div w:id="841549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49627">
          <w:marLeft w:val="0"/>
          <w:marRight w:val="0"/>
          <w:marTop w:val="0"/>
          <w:marBottom w:val="0"/>
          <w:divBdr>
            <w:top w:val="none" w:sz="0" w:space="0" w:color="auto"/>
            <w:left w:val="none" w:sz="0" w:space="0" w:color="auto"/>
            <w:bottom w:val="none" w:sz="0" w:space="0" w:color="auto"/>
            <w:right w:val="none" w:sz="0" w:space="0" w:color="auto"/>
          </w:divBdr>
          <w:divsChild>
            <w:div w:id="841549589">
              <w:marLeft w:val="0"/>
              <w:marRight w:val="0"/>
              <w:marTop w:val="0"/>
              <w:marBottom w:val="0"/>
              <w:divBdr>
                <w:top w:val="none" w:sz="0" w:space="0" w:color="auto"/>
                <w:left w:val="none" w:sz="0" w:space="0" w:color="auto"/>
                <w:bottom w:val="none" w:sz="0" w:space="0" w:color="auto"/>
                <w:right w:val="none" w:sz="0" w:space="0" w:color="auto"/>
              </w:divBdr>
              <w:divsChild>
                <w:div w:id="841549600">
                  <w:marLeft w:val="0"/>
                  <w:marRight w:val="0"/>
                  <w:marTop w:val="0"/>
                  <w:marBottom w:val="0"/>
                  <w:divBdr>
                    <w:top w:val="none" w:sz="0" w:space="0" w:color="auto"/>
                    <w:left w:val="none" w:sz="0" w:space="0" w:color="auto"/>
                    <w:bottom w:val="none" w:sz="0" w:space="0" w:color="auto"/>
                    <w:right w:val="none" w:sz="0" w:space="0" w:color="auto"/>
                  </w:divBdr>
                </w:div>
                <w:div w:id="841549602">
                  <w:marLeft w:val="0"/>
                  <w:marRight w:val="0"/>
                  <w:marTop w:val="0"/>
                  <w:marBottom w:val="0"/>
                  <w:divBdr>
                    <w:top w:val="none" w:sz="0" w:space="0" w:color="auto"/>
                    <w:left w:val="none" w:sz="0" w:space="0" w:color="auto"/>
                    <w:bottom w:val="none" w:sz="0" w:space="0" w:color="auto"/>
                    <w:right w:val="none" w:sz="0" w:space="0" w:color="auto"/>
                  </w:divBdr>
                </w:div>
              </w:divsChild>
            </w:div>
            <w:div w:id="841549610">
              <w:marLeft w:val="0"/>
              <w:marRight w:val="0"/>
              <w:marTop w:val="0"/>
              <w:marBottom w:val="0"/>
              <w:divBdr>
                <w:top w:val="none" w:sz="0" w:space="0" w:color="auto"/>
                <w:left w:val="none" w:sz="0" w:space="0" w:color="auto"/>
                <w:bottom w:val="none" w:sz="0" w:space="0" w:color="auto"/>
                <w:right w:val="none" w:sz="0" w:space="0" w:color="auto"/>
              </w:divBdr>
              <w:divsChild>
                <w:div w:id="841549638">
                  <w:marLeft w:val="0"/>
                  <w:marRight w:val="0"/>
                  <w:marTop w:val="0"/>
                  <w:marBottom w:val="0"/>
                  <w:divBdr>
                    <w:top w:val="none" w:sz="0" w:space="0" w:color="auto"/>
                    <w:left w:val="none" w:sz="0" w:space="0" w:color="auto"/>
                    <w:bottom w:val="none" w:sz="0" w:space="0" w:color="auto"/>
                    <w:right w:val="none" w:sz="0" w:space="0" w:color="auto"/>
                  </w:divBdr>
                </w:div>
              </w:divsChild>
            </w:div>
            <w:div w:id="841549642">
              <w:marLeft w:val="0"/>
              <w:marRight w:val="0"/>
              <w:marTop w:val="0"/>
              <w:marBottom w:val="0"/>
              <w:divBdr>
                <w:top w:val="none" w:sz="0" w:space="0" w:color="auto"/>
                <w:left w:val="none" w:sz="0" w:space="0" w:color="auto"/>
                <w:bottom w:val="none" w:sz="0" w:space="0" w:color="auto"/>
                <w:right w:val="none" w:sz="0" w:space="0" w:color="auto"/>
              </w:divBdr>
              <w:divsChild>
                <w:div w:id="841549663">
                  <w:marLeft w:val="0"/>
                  <w:marRight w:val="0"/>
                  <w:marTop w:val="0"/>
                  <w:marBottom w:val="0"/>
                  <w:divBdr>
                    <w:top w:val="none" w:sz="0" w:space="0" w:color="auto"/>
                    <w:left w:val="none" w:sz="0" w:space="0" w:color="auto"/>
                    <w:bottom w:val="none" w:sz="0" w:space="0" w:color="auto"/>
                    <w:right w:val="none" w:sz="0" w:space="0" w:color="auto"/>
                  </w:divBdr>
                </w:div>
              </w:divsChild>
            </w:div>
            <w:div w:id="841549649">
              <w:marLeft w:val="0"/>
              <w:marRight w:val="0"/>
              <w:marTop w:val="0"/>
              <w:marBottom w:val="0"/>
              <w:divBdr>
                <w:top w:val="none" w:sz="0" w:space="0" w:color="auto"/>
                <w:left w:val="none" w:sz="0" w:space="0" w:color="auto"/>
                <w:bottom w:val="none" w:sz="0" w:space="0" w:color="auto"/>
                <w:right w:val="none" w:sz="0" w:space="0" w:color="auto"/>
              </w:divBdr>
              <w:divsChild>
                <w:div w:id="84154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24">
      <w:marLeft w:val="0"/>
      <w:marRight w:val="0"/>
      <w:marTop w:val="0"/>
      <w:marBottom w:val="0"/>
      <w:divBdr>
        <w:top w:val="none" w:sz="0" w:space="0" w:color="auto"/>
        <w:left w:val="none" w:sz="0" w:space="0" w:color="auto"/>
        <w:bottom w:val="none" w:sz="0" w:space="0" w:color="auto"/>
        <w:right w:val="none" w:sz="0" w:space="0" w:color="auto"/>
      </w:divBdr>
    </w:div>
    <w:div w:id="841549625">
      <w:marLeft w:val="0"/>
      <w:marRight w:val="0"/>
      <w:marTop w:val="0"/>
      <w:marBottom w:val="0"/>
      <w:divBdr>
        <w:top w:val="none" w:sz="0" w:space="0" w:color="auto"/>
        <w:left w:val="none" w:sz="0" w:space="0" w:color="auto"/>
        <w:bottom w:val="none" w:sz="0" w:space="0" w:color="auto"/>
        <w:right w:val="none" w:sz="0" w:space="0" w:color="auto"/>
      </w:divBdr>
      <w:divsChild>
        <w:div w:id="841549620">
          <w:marLeft w:val="0"/>
          <w:marRight w:val="0"/>
          <w:marTop w:val="0"/>
          <w:marBottom w:val="0"/>
          <w:divBdr>
            <w:top w:val="none" w:sz="0" w:space="0" w:color="auto"/>
            <w:left w:val="none" w:sz="0" w:space="0" w:color="auto"/>
            <w:bottom w:val="none" w:sz="0" w:space="0" w:color="auto"/>
            <w:right w:val="none" w:sz="0" w:space="0" w:color="auto"/>
          </w:divBdr>
          <w:divsChild>
            <w:div w:id="841549678">
              <w:marLeft w:val="0"/>
              <w:marRight w:val="0"/>
              <w:marTop w:val="0"/>
              <w:marBottom w:val="0"/>
              <w:divBdr>
                <w:top w:val="none" w:sz="0" w:space="0" w:color="auto"/>
                <w:left w:val="none" w:sz="0" w:space="0" w:color="auto"/>
                <w:bottom w:val="none" w:sz="0" w:space="0" w:color="auto"/>
                <w:right w:val="none" w:sz="0" w:space="0" w:color="auto"/>
              </w:divBdr>
              <w:divsChild>
                <w:div w:id="841549594">
                  <w:marLeft w:val="0"/>
                  <w:marRight w:val="0"/>
                  <w:marTop w:val="0"/>
                  <w:marBottom w:val="0"/>
                  <w:divBdr>
                    <w:top w:val="none" w:sz="0" w:space="0" w:color="auto"/>
                    <w:left w:val="none" w:sz="0" w:space="0" w:color="auto"/>
                    <w:bottom w:val="none" w:sz="0" w:space="0" w:color="auto"/>
                    <w:right w:val="none" w:sz="0" w:space="0" w:color="auto"/>
                  </w:divBdr>
                  <w:divsChild>
                    <w:div w:id="8415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29">
      <w:marLeft w:val="0"/>
      <w:marRight w:val="0"/>
      <w:marTop w:val="0"/>
      <w:marBottom w:val="0"/>
      <w:divBdr>
        <w:top w:val="none" w:sz="0" w:space="0" w:color="auto"/>
        <w:left w:val="none" w:sz="0" w:space="0" w:color="auto"/>
        <w:bottom w:val="none" w:sz="0" w:space="0" w:color="auto"/>
        <w:right w:val="none" w:sz="0" w:space="0" w:color="auto"/>
      </w:divBdr>
      <w:divsChild>
        <w:div w:id="841549682">
          <w:marLeft w:val="0"/>
          <w:marRight w:val="0"/>
          <w:marTop w:val="0"/>
          <w:marBottom w:val="0"/>
          <w:divBdr>
            <w:top w:val="none" w:sz="0" w:space="0" w:color="auto"/>
            <w:left w:val="none" w:sz="0" w:space="0" w:color="auto"/>
            <w:bottom w:val="none" w:sz="0" w:space="0" w:color="auto"/>
            <w:right w:val="none" w:sz="0" w:space="0" w:color="auto"/>
          </w:divBdr>
          <w:divsChild>
            <w:div w:id="841549659">
              <w:marLeft w:val="0"/>
              <w:marRight w:val="0"/>
              <w:marTop w:val="0"/>
              <w:marBottom w:val="0"/>
              <w:divBdr>
                <w:top w:val="none" w:sz="0" w:space="0" w:color="auto"/>
                <w:left w:val="none" w:sz="0" w:space="0" w:color="auto"/>
                <w:bottom w:val="none" w:sz="0" w:space="0" w:color="auto"/>
                <w:right w:val="none" w:sz="0" w:space="0" w:color="auto"/>
              </w:divBdr>
              <w:divsChild>
                <w:div w:id="84154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30">
      <w:marLeft w:val="0"/>
      <w:marRight w:val="0"/>
      <w:marTop w:val="0"/>
      <w:marBottom w:val="0"/>
      <w:divBdr>
        <w:top w:val="none" w:sz="0" w:space="0" w:color="auto"/>
        <w:left w:val="none" w:sz="0" w:space="0" w:color="auto"/>
        <w:bottom w:val="none" w:sz="0" w:space="0" w:color="auto"/>
        <w:right w:val="none" w:sz="0" w:space="0" w:color="auto"/>
      </w:divBdr>
    </w:div>
    <w:div w:id="841549634">
      <w:marLeft w:val="0"/>
      <w:marRight w:val="0"/>
      <w:marTop w:val="0"/>
      <w:marBottom w:val="0"/>
      <w:divBdr>
        <w:top w:val="none" w:sz="0" w:space="0" w:color="auto"/>
        <w:left w:val="none" w:sz="0" w:space="0" w:color="auto"/>
        <w:bottom w:val="none" w:sz="0" w:space="0" w:color="auto"/>
        <w:right w:val="none" w:sz="0" w:space="0" w:color="auto"/>
      </w:divBdr>
    </w:div>
    <w:div w:id="841549636">
      <w:marLeft w:val="0"/>
      <w:marRight w:val="0"/>
      <w:marTop w:val="0"/>
      <w:marBottom w:val="0"/>
      <w:divBdr>
        <w:top w:val="none" w:sz="0" w:space="0" w:color="auto"/>
        <w:left w:val="none" w:sz="0" w:space="0" w:color="auto"/>
        <w:bottom w:val="none" w:sz="0" w:space="0" w:color="auto"/>
        <w:right w:val="none" w:sz="0" w:space="0" w:color="auto"/>
      </w:divBdr>
      <w:divsChild>
        <w:div w:id="841549675">
          <w:marLeft w:val="0"/>
          <w:marRight w:val="0"/>
          <w:marTop w:val="0"/>
          <w:marBottom w:val="0"/>
          <w:divBdr>
            <w:top w:val="none" w:sz="0" w:space="0" w:color="auto"/>
            <w:left w:val="none" w:sz="0" w:space="0" w:color="auto"/>
            <w:bottom w:val="none" w:sz="0" w:space="0" w:color="auto"/>
            <w:right w:val="none" w:sz="0" w:space="0" w:color="auto"/>
          </w:divBdr>
          <w:divsChild>
            <w:div w:id="841549632">
              <w:marLeft w:val="0"/>
              <w:marRight w:val="0"/>
              <w:marTop w:val="0"/>
              <w:marBottom w:val="0"/>
              <w:divBdr>
                <w:top w:val="none" w:sz="0" w:space="0" w:color="auto"/>
                <w:left w:val="none" w:sz="0" w:space="0" w:color="auto"/>
                <w:bottom w:val="none" w:sz="0" w:space="0" w:color="auto"/>
                <w:right w:val="none" w:sz="0" w:space="0" w:color="auto"/>
              </w:divBdr>
              <w:divsChild>
                <w:div w:id="841549593">
                  <w:marLeft w:val="0"/>
                  <w:marRight w:val="0"/>
                  <w:marTop w:val="0"/>
                  <w:marBottom w:val="0"/>
                  <w:divBdr>
                    <w:top w:val="none" w:sz="0" w:space="0" w:color="auto"/>
                    <w:left w:val="none" w:sz="0" w:space="0" w:color="auto"/>
                    <w:bottom w:val="none" w:sz="0" w:space="0" w:color="auto"/>
                    <w:right w:val="none" w:sz="0" w:space="0" w:color="auto"/>
                  </w:divBdr>
                  <w:divsChild>
                    <w:div w:id="841549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39">
      <w:marLeft w:val="0"/>
      <w:marRight w:val="0"/>
      <w:marTop w:val="0"/>
      <w:marBottom w:val="0"/>
      <w:divBdr>
        <w:top w:val="none" w:sz="0" w:space="0" w:color="auto"/>
        <w:left w:val="none" w:sz="0" w:space="0" w:color="auto"/>
        <w:bottom w:val="none" w:sz="0" w:space="0" w:color="auto"/>
        <w:right w:val="none" w:sz="0" w:space="0" w:color="auto"/>
      </w:divBdr>
    </w:div>
    <w:div w:id="841549640">
      <w:marLeft w:val="0"/>
      <w:marRight w:val="0"/>
      <w:marTop w:val="0"/>
      <w:marBottom w:val="0"/>
      <w:divBdr>
        <w:top w:val="none" w:sz="0" w:space="0" w:color="auto"/>
        <w:left w:val="none" w:sz="0" w:space="0" w:color="auto"/>
        <w:bottom w:val="none" w:sz="0" w:space="0" w:color="auto"/>
        <w:right w:val="none" w:sz="0" w:space="0" w:color="auto"/>
      </w:divBdr>
      <w:divsChild>
        <w:div w:id="841549607">
          <w:marLeft w:val="0"/>
          <w:marRight w:val="0"/>
          <w:marTop w:val="0"/>
          <w:marBottom w:val="0"/>
          <w:divBdr>
            <w:top w:val="none" w:sz="0" w:space="0" w:color="auto"/>
            <w:left w:val="none" w:sz="0" w:space="0" w:color="auto"/>
            <w:bottom w:val="none" w:sz="0" w:space="0" w:color="auto"/>
            <w:right w:val="none" w:sz="0" w:space="0" w:color="auto"/>
          </w:divBdr>
          <w:divsChild>
            <w:div w:id="841549586">
              <w:marLeft w:val="0"/>
              <w:marRight w:val="0"/>
              <w:marTop w:val="0"/>
              <w:marBottom w:val="0"/>
              <w:divBdr>
                <w:top w:val="none" w:sz="0" w:space="0" w:color="auto"/>
                <w:left w:val="none" w:sz="0" w:space="0" w:color="auto"/>
                <w:bottom w:val="none" w:sz="0" w:space="0" w:color="auto"/>
                <w:right w:val="none" w:sz="0" w:space="0" w:color="auto"/>
              </w:divBdr>
              <w:divsChild>
                <w:div w:id="841549691">
                  <w:marLeft w:val="0"/>
                  <w:marRight w:val="0"/>
                  <w:marTop w:val="0"/>
                  <w:marBottom w:val="0"/>
                  <w:divBdr>
                    <w:top w:val="none" w:sz="0" w:space="0" w:color="auto"/>
                    <w:left w:val="none" w:sz="0" w:space="0" w:color="auto"/>
                    <w:bottom w:val="none" w:sz="0" w:space="0" w:color="auto"/>
                    <w:right w:val="none" w:sz="0" w:space="0" w:color="auto"/>
                  </w:divBdr>
                  <w:divsChild>
                    <w:div w:id="84154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43">
      <w:marLeft w:val="0"/>
      <w:marRight w:val="0"/>
      <w:marTop w:val="0"/>
      <w:marBottom w:val="0"/>
      <w:divBdr>
        <w:top w:val="none" w:sz="0" w:space="0" w:color="auto"/>
        <w:left w:val="none" w:sz="0" w:space="0" w:color="auto"/>
        <w:bottom w:val="none" w:sz="0" w:space="0" w:color="auto"/>
        <w:right w:val="none" w:sz="0" w:space="0" w:color="auto"/>
      </w:divBdr>
    </w:div>
    <w:div w:id="841549644">
      <w:marLeft w:val="0"/>
      <w:marRight w:val="0"/>
      <w:marTop w:val="0"/>
      <w:marBottom w:val="0"/>
      <w:divBdr>
        <w:top w:val="none" w:sz="0" w:space="0" w:color="auto"/>
        <w:left w:val="none" w:sz="0" w:space="0" w:color="auto"/>
        <w:bottom w:val="none" w:sz="0" w:space="0" w:color="auto"/>
        <w:right w:val="none" w:sz="0" w:space="0" w:color="auto"/>
      </w:divBdr>
    </w:div>
    <w:div w:id="841549645">
      <w:marLeft w:val="0"/>
      <w:marRight w:val="0"/>
      <w:marTop w:val="0"/>
      <w:marBottom w:val="0"/>
      <w:divBdr>
        <w:top w:val="none" w:sz="0" w:space="0" w:color="auto"/>
        <w:left w:val="none" w:sz="0" w:space="0" w:color="auto"/>
        <w:bottom w:val="none" w:sz="0" w:space="0" w:color="auto"/>
        <w:right w:val="none" w:sz="0" w:space="0" w:color="auto"/>
      </w:divBdr>
    </w:div>
    <w:div w:id="841549648">
      <w:marLeft w:val="0"/>
      <w:marRight w:val="0"/>
      <w:marTop w:val="0"/>
      <w:marBottom w:val="0"/>
      <w:divBdr>
        <w:top w:val="none" w:sz="0" w:space="0" w:color="auto"/>
        <w:left w:val="none" w:sz="0" w:space="0" w:color="auto"/>
        <w:bottom w:val="none" w:sz="0" w:space="0" w:color="auto"/>
        <w:right w:val="none" w:sz="0" w:space="0" w:color="auto"/>
      </w:divBdr>
    </w:div>
    <w:div w:id="841549651">
      <w:marLeft w:val="0"/>
      <w:marRight w:val="0"/>
      <w:marTop w:val="0"/>
      <w:marBottom w:val="0"/>
      <w:divBdr>
        <w:top w:val="none" w:sz="0" w:space="0" w:color="auto"/>
        <w:left w:val="none" w:sz="0" w:space="0" w:color="auto"/>
        <w:bottom w:val="none" w:sz="0" w:space="0" w:color="auto"/>
        <w:right w:val="none" w:sz="0" w:space="0" w:color="auto"/>
      </w:divBdr>
    </w:div>
    <w:div w:id="841549658">
      <w:marLeft w:val="0"/>
      <w:marRight w:val="0"/>
      <w:marTop w:val="0"/>
      <w:marBottom w:val="0"/>
      <w:divBdr>
        <w:top w:val="none" w:sz="0" w:space="0" w:color="auto"/>
        <w:left w:val="none" w:sz="0" w:space="0" w:color="auto"/>
        <w:bottom w:val="none" w:sz="0" w:space="0" w:color="auto"/>
        <w:right w:val="none" w:sz="0" w:space="0" w:color="auto"/>
      </w:divBdr>
    </w:div>
    <w:div w:id="841549667">
      <w:marLeft w:val="0"/>
      <w:marRight w:val="0"/>
      <w:marTop w:val="0"/>
      <w:marBottom w:val="0"/>
      <w:divBdr>
        <w:top w:val="none" w:sz="0" w:space="0" w:color="auto"/>
        <w:left w:val="none" w:sz="0" w:space="0" w:color="auto"/>
        <w:bottom w:val="none" w:sz="0" w:space="0" w:color="auto"/>
        <w:right w:val="none" w:sz="0" w:space="0" w:color="auto"/>
      </w:divBdr>
    </w:div>
    <w:div w:id="841549668">
      <w:marLeft w:val="0"/>
      <w:marRight w:val="0"/>
      <w:marTop w:val="0"/>
      <w:marBottom w:val="0"/>
      <w:divBdr>
        <w:top w:val="none" w:sz="0" w:space="0" w:color="auto"/>
        <w:left w:val="none" w:sz="0" w:space="0" w:color="auto"/>
        <w:bottom w:val="none" w:sz="0" w:space="0" w:color="auto"/>
        <w:right w:val="none" w:sz="0" w:space="0" w:color="auto"/>
      </w:divBdr>
      <w:divsChild>
        <w:div w:id="841549633">
          <w:marLeft w:val="0"/>
          <w:marRight w:val="0"/>
          <w:marTop w:val="0"/>
          <w:marBottom w:val="0"/>
          <w:divBdr>
            <w:top w:val="none" w:sz="0" w:space="0" w:color="auto"/>
            <w:left w:val="none" w:sz="0" w:space="0" w:color="auto"/>
            <w:bottom w:val="none" w:sz="0" w:space="0" w:color="auto"/>
            <w:right w:val="none" w:sz="0" w:space="0" w:color="auto"/>
          </w:divBdr>
          <w:divsChild>
            <w:div w:id="841549596">
              <w:marLeft w:val="0"/>
              <w:marRight w:val="0"/>
              <w:marTop w:val="0"/>
              <w:marBottom w:val="0"/>
              <w:divBdr>
                <w:top w:val="none" w:sz="0" w:space="0" w:color="auto"/>
                <w:left w:val="none" w:sz="0" w:space="0" w:color="auto"/>
                <w:bottom w:val="none" w:sz="0" w:space="0" w:color="auto"/>
                <w:right w:val="none" w:sz="0" w:space="0" w:color="auto"/>
              </w:divBdr>
              <w:divsChild>
                <w:div w:id="841549615">
                  <w:marLeft w:val="0"/>
                  <w:marRight w:val="0"/>
                  <w:marTop w:val="0"/>
                  <w:marBottom w:val="0"/>
                  <w:divBdr>
                    <w:top w:val="none" w:sz="0" w:space="0" w:color="auto"/>
                    <w:left w:val="none" w:sz="0" w:space="0" w:color="auto"/>
                    <w:bottom w:val="none" w:sz="0" w:space="0" w:color="auto"/>
                    <w:right w:val="none" w:sz="0" w:space="0" w:color="auto"/>
                  </w:divBdr>
                  <w:divsChild>
                    <w:div w:id="84154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77">
      <w:marLeft w:val="0"/>
      <w:marRight w:val="0"/>
      <w:marTop w:val="0"/>
      <w:marBottom w:val="0"/>
      <w:divBdr>
        <w:top w:val="none" w:sz="0" w:space="0" w:color="auto"/>
        <w:left w:val="none" w:sz="0" w:space="0" w:color="auto"/>
        <w:bottom w:val="none" w:sz="0" w:space="0" w:color="auto"/>
        <w:right w:val="none" w:sz="0" w:space="0" w:color="auto"/>
      </w:divBdr>
    </w:div>
    <w:div w:id="841549679">
      <w:marLeft w:val="0"/>
      <w:marRight w:val="0"/>
      <w:marTop w:val="0"/>
      <w:marBottom w:val="0"/>
      <w:divBdr>
        <w:top w:val="none" w:sz="0" w:space="0" w:color="auto"/>
        <w:left w:val="none" w:sz="0" w:space="0" w:color="auto"/>
        <w:bottom w:val="none" w:sz="0" w:space="0" w:color="auto"/>
        <w:right w:val="none" w:sz="0" w:space="0" w:color="auto"/>
      </w:divBdr>
      <w:divsChild>
        <w:div w:id="841549637">
          <w:marLeft w:val="0"/>
          <w:marRight w:val="0"/>
          <w:marTop w:val="0"/>
          <w:marBottom w:val="0"/>
          <w:divBdr>
            <w:top w:val="none" w:sz="0" w:space="0" w:color="auto"/>
            <w:left w:val="none" w:sz="0" w:space="0" w:color="auto"/>
            <w:bottom w:val="none" w:sz="0" w:space="0" w:color="auto"/>
            <w:right w:val="none" w:sz="0" w:space="0" w:color="auto"/>
          </w:divBdr>
          <w:divsChild>
            <w:div w:id="841549655">
              <w:marLeft w:val="0"/>
              <w:marRight w:val="0"/>
              <w:marTop w:val="0"/>
              <w:marBottom w:val="0"/>
              <w:divBdr>
                <w:top w:val="none" w:sz="0" w:space="0" w:color="auto"/>
                <w:left w:val="none" w:sz="0" w:space="0" w:color="auto"/>
                <w:bottom w:val="none" w:sz="0" w:space="0" w:color="auto"/>
                <w:right w:val="none" w:sz="0" w:space="0" w:color="auto"/>
              </w:divBdr>
              <w:divsChild>
                <w:div w:id="84154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549680">
      <w:marLeft w:val="0"/>
      <w:marRight w:val="0"/>
      <w:marTop w:val="0"/>
      <w:marBottom w:val="0"/>
      <w:divBdr>
        <w:top w:val="none" w:sz="0" w:space="0" w:color="auto"/>
        <w:left w:val="none" w:sz="0" w:space="0" w:color="auto"/>
        <w:bottom w:val="none" w:sz="0" w:space="0" w:color="auto"/>
        <w:right w:val="none" w:sz="0" w:space="0" w:color="auto"/>
      </w:divBdr>
      <w:divsChild>
        <w:div w:id="841549672">
          <w:marLeft w:val="0"/>
          <w:marRight w:val="0"/>
          <w:marTop w:val="0"/>
          <w:marBottom w:val="0"/>
          <w:divBdr>
            <w:top w:val="none" w:sz="0" w:space="0" w:color="auto"/>
            <w:left w:val="none" w:sz="0" w:space="0" w:color="auto"/>
            <w:bottom w:val="none" w:sz="0" w:space="0" w:color="auto"/>
            <w:right w:val="none" w:sz="0" w:space="0" w:color="auto"/>
          </w:divBdr>
          <w:divsChild>
            <w:div w:id="841549696">
              <w:marLeft w:val="0"/>
              <w:marRight w:val="0"/>
              <w:marTop w:val="0"/>
              <w:marBottom w:val="0"/>
              <w:divBdr>
                <w:top w:val="none" w:sz="0" w:space="0" w:color="auto"/>
                <w:left w:val="none" w:sz="0" w:space="0" w:color="auto"/>
                <w:bottom w:val="none" w:sz="0" w:space="0" w:color="auto"/>
                <w:right w:val="none" w:sz="0" w:space="0" w:color="auto"/>
              </w:divBdr>
              <w:divsChild>
                <w:div w:id="841549652">
                  <w:marLeft w:val="0"/>
                  <w:marRight w:val="0"/>
                  <w:marTop w:val="0"/>
                  <w:marBottom w:val="0"/>
                  <w:divBdr>
                    <w:top w:val="none" w:sz="0" w:space="0" w:color="auto"/>
                    <w:left w:val="none" w:sz="0" w:space="0" w:color="auto"/>
                    <w:bottom w:val="none" w:sz="0" w:space="0" w:color="auto"/>
                    <w:right w:val="none" w:sz="0" w:space="0" w:color="auto"/>
                  </w:divBdr>
                  <w:divsChild>
                    <w:div w:id="84154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85">
      <w:marLeft w:val="0"/>
      <w:marRight w:val="0"/>
      <w:marTop w:val="0"/>
      <w:marBottom w:val="0"/>
      <w:divBdr>
        <w:top w:val="none" w:sz="0" w:space="0" w:color="auto"/>
        <w:left w:val="none" w:sz="0" w:space="0" w:color="auto"/>
        <w:bottom w:val="none" w:sz="0" w:space="0" w:color="auto"/>
        <w:right w:val="none" w:sz="0" w:space="0" w:color="auto"/>
      </w:divBdr>
    </w:div>
    <w:div w:id="841549686">
      <w:marLeft w:val="0"/>
      <w:marRight w:val="0"/>
      <w:marTop w:val="0"/>
      <w:marBottom w:val="0"/>
      <w:divBdr>
        <w:top w:val="none" w:sz="0" w:space="0" w:color="auto"/>
        <w:left w:val="none" w:sz="0" w:space="0" w:color="auto"/>
        <w:bottom w:val="none" w:sz="0" w:space="0" w:color="auto"/>
        <w:right w:val="none" w:sz="0" w:space="0" w:color="auto"/>
      </w:divBdr>
    </w:div>
    <w:div w:id="841549689">
      <w:marLeft w:val="0"/>
      <w:marRight w:val="0"/>
      <w:marTop w:val="0"/>
      <w:marBottom w:val="0"/>
      <w:divBdr>
        <w:top w:val="none" w:sz="0" w:space="0" w:color="auto"/>
        <w:left w:val="none" w:sz="0" w:space="0" w:color="auto"/>
        <w:bottom w:val="none" w:sz="0" w:space="0" w:color="auto"/>
        <w:right w:val="none" w:sz="0" w:space="0" w:color="auto"/>
      </w:divBdr>
      <w:divsChild>
        <w:div w:id="841549671">
          <w:marLeft w:val="0"/>
          <w:marRight w:val="0"/>
          <w:marTop w:val="0"/>
          <w:marBottom w:val="0"/>
          <w:divBdr>
            <w:top w:val="none" w:sz="0" w:space="0" w:color="auto"/>
            <w:left w:val="none" w:sz="0" w:space="0" w:color="auto"/>
            <w:bottom w:val="none" w:sz="0" w:space="0" w:color="auto"/>
            <w:right w:val="none" w:sz="0" w:space="0" w:color="auto"/>
          </w:divBdr>
          <w:divsChild>
            <w:div w:id="841549601">
              <w:marLeft w:val="0"/>
              <w:marRight w:val="0"/>
              <w:marTop w:val="0"/>
              <w:marBottom w:val="0"/>
              <w:divBdr>
                <w:top w:val="none" w:sz="0" w:space="0" w:color="auto"/>
                <w:left w:val="none" w:sz="0" w:space="0" w:color="auto"/>
                <w:bottom w:val="none" w:sz="0" w:space="0" w:color="auto"/>
                <w:right w:val="none" w:sz="0" w:space="0" w:color="auto"/>
              </w:divBdr>
              <w:divsChild>
                <w:div w:id="841549674">
                  <w:marLeft w:val="0"/>
                  <w:marRight w:val="0"/>
                  <w:marTop w:val="0"/>
                  <w:marBottom w:val="0"/>
                  <w:divBdr>
                    <w:top w:val="none" w:sz="0" w:space="0" w:color="auto"/>
                    <w:left w:val="none" w:sz="0" w:space="0" w:color="auto"/>
                    <w:bottom w:val="none" w:sz="0" w:space="0" w:color="auto"/>
                    <w:right w:val="none" w:sz="0" w:space="0" w:color="auto"/>
                  </w:divBdr>
                  <w:divsChild>
                    <w:div w:id="84154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1549690">
      <w:marLeft w:val="0"/>
      <w:marRight w:val="0"/>
      <w:marTop w:val="0"/>
      <w:marBottom w:val="0"/>
      <w:divBdr>
        <w:top w:val="none" w:sz="0" w:space="0" w:color="auto"/>
        <w:left w:val="none" w:sz="0" w:space="0" w:color="auto"/>
        <w:bottom w:val="none" w:sz="0" w:space="0" w:color="auto"/>
        <w:right w:val="none" w:sz="0" w:space="0" w:color="auto"/>
      </w:divBdr>
    </w:div>
    <w:div w:id="841549693">
      <w:marLeft w:val="0"/>
      <w:marRight w:val="0"/>
      <w:marTop w:val="0"/>
      <w:marBottom w:val="0"/>
      <w:divBdr>
        <w:top w:val="none" w:sz="0" w:space="0" w:color="auto"/>
        <w:left w:val="none" w:sz="0" w:space="0" w:color="auto"/>
        <w:bottom w:val="none" w:sz="0" w:space="0" w:color="auto"/>
        <w:right w:val="none" w:sz="0" w:space="0" w:color="auto"/>
      </w:divBdr>
    </w:div>
    <w:div w:id="841549697">
      <w:marLeft w:val="0"/>
      <w:marRight w:val="0"/>
      <w:marTop w:val="0"/>
      <w:marBottom w:val="0"/>
      <w:divBdr>
        <w:top w:val="none" w:sz="0" w:space="0" w:color="auto"/>
        <w:left w:val="none" w:sz="0" w:space="0" w:color="auto"/>
        <w:bottom w:val="none" w:sz="0" w:space="0" w:color="auto"/>
        <w:right w:val="none" w:sz="0" w:space="0" w:color="auto"/>
      </w:divBdr>
      <w:divsChild>
        <w:div w:id="841549616">
          <w:marLeft w:val="0"/>
          <w:marRight w:val="0"/>
          <w:marTop w:val="0"/>
          <w:marBottom w:val="0"/>
          <w:divBdr>
            <w:top w:val="none" w:sz="0" w:space="0" w:color="auto"/>
            <w:left w:val="none" w:sz="0" w:space="0" w:color="auto"/>
            <w:bottom w:val="none" w:sz="0" w:space="0" w:color="auto"/>
            <w:right w:val="none" w:sz="0" w:space="0" w:color="auto"/>
          </w:divBdr>
          <w:divsChild>
            <w:div w:id="841549641">
              <w:marLeft w:val="0"/>
              <w:marRight w:val="0"/>
              <w:marTop w:val="0"/>
              <w:marBottom w:val="0"/>
              <w:divBdr>
                <w:top w:val="none" w:sz="0" w:space="0" w:color="auto"/>
                <w:left w:val="none" w:sz="0" w:space="0" w:color="auto"/>
                <w:bottom w:val="none" w:sz="0" w:space="0" w:color="auto"/>
                <w:right w:val="none" w:sz="0" w:space="0" w:color="auto"/>
              </w:divBdr>
              <w:divsChild>
                <w:div w:id="841549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b.alpinadigita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1085;&#1101;&#1073;.&#1088;&#109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elibrary.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2D035-1BA0-4EF4-BB55-929E0BFD3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37</Pages>
  <Words>8966</Words>
  <Characters>51107</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профессионального образования</vt:lpstr>
    </vt:vector>
  </TitlesOfParts>
  <Company>Krokoz™</Company>
  <LinksUpToDate>false</LinksUpToDate>
  <CharactersWithSpaces>59954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профессионального образования</dc:title>
  <dc:subject/>
  <dc:creator>Сергей Большаков</dc:creator>
  <cp:keywords/>
  <dc:description/>
  <cp:lastModifiedBy>Клопот Светлана Анатольевна</cp:lastModifiedBy>
  <cp:revision>369</cp:revision>
  <cp:lastPrinted>2022-02-22T13:16:00Z</cp:lastPrinted>
  <dcterms:created xsi:type="dcterms:W3CDTF">2019-11-12T13:37:00Z</dcterms:created>
  <dcterms:modified xsi:type="dcterms:W3CDTF">2024-05-06T08:41:00Z</dcterms:modified>
</cp:coreProperties>
</file>